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655F677C" w14:textId="77777777" w:rsidR="00EE1DA5" w:rsidRDefault="00EE1DA5" w:rsidP="00EE1DA5">
      <w:pPr>
        <w:pStyle w:val="BodyText2"/>
        <w:rPr>
          <w:rFonts w:ascii="Times New Roman" w:hAnsi="Times New Roman"/>
          <w:noProof/>
        </w:rPr>
      </w:pPr>
    </w:p>
    <w:p w14:paraId="5E2BEFDD" w14:textId="77777777" w:rsidR="001F30FB" w:rsidRDefault="001F30FB" w:rsidP="00EE1DA5">
      <w:pPr>
        <w:pStyle w:val="BodyText2"/>
        <w:rPr>
          <w:rFonts w:ascii="Times New Roman" w:hAnsi="Times New Roman"/>
          <w:noProof/>
        </w:rPr>
      </w:pPr>
    </w:p>
    <w:p w14:paraId="7E837C6C" w14:textId="77777777" w:rsidR="001F30FB" w:rsidRPr="00E50F9A" w:rsidRDefault="001F30FB"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2C73D900" w:rsidR="00EE1DA5" w:rsidRPr="00E50F9A" w:rsidRDefault="0070246F" w:rsidP="00EE1DA5">
      <w:pPr>
        <w:pStyle w:val="BodyText2"/>
        <w:jc w:val="center"/>
        <w:rPr>
          <w:b w:val="0"/>
          <w:noProof/>
          <w:sz w:val="32"/>
          <w:szCs w:val="32"/>
        </w:rPr>
      </w:pPr>
      <w:r>
        <w:rPr>
          <w:b w:val="0"/>
          <w:noProof/>
          <w:sz w:val="32"/>
          <w:szCs w:val="32"/>
        </w:rPr>
        <w:t>JN-S0732</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4BAF85C" w14:textId="74311F2D" w:rsidR="00EE1DA5" w:rsidRPr="00E50F9A" w:rsidRDefault="006D6B9B" w:rsidP="001501DB">
      <w:pPr>
        <w:pStyle w:val="BodyText"/>
        <w:jc w:val="center"/>
        <w:rPr>
          <w:rFonts w:cs="Arial"/>
          <w:b/>
          <w:caps/>
          <w:noProof/>
          <w:color w:val="000000"/>
          <w:sz w:val="32"/>
          <w:szCs w:val="32"/>
        </w:rPr>
      </w:pPr>
      <w:r>
        <w:rPr>
          <w:rFonts w:cs="Arial"/>
          <w:b/>
          <w:caps/>
          <w:noProof/>
          <w:color w:val="000000"/>
          <w:sz w:val="32"/>
          <w:szCs w:val="32"/>
        </w:rPr>
        <w:t>vzdrževanje produkcijskih sistemov avid za obdobje treh (3)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77777777" w:rsidR="00EE1DA5" w:rsidRPr="00E50F9A" w:rsidRDefault="00EE1DA5" w:rsidP="00EE1DA5">
      <w:pPr>
        <w:pStyle w:val="BodyText"/>
        <w:rPr>
          <w:b/>
          <w:noProof/>
        </w:rPr>
      </w:pP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Default="00EE1DA5" w:rsidP="00EE1DA5">
      <w:pPr>
        <w:pStyle w:val="FootnoteText"/>
        <w:rPr>
          <w:noProof/>
        </w:rPr>
      </w:pPr>
    </w:p>
    <w:p w14:paraId="726EC970" w14:textId="77777777" w:rsidR="009F28A8" w:rsidRPr="00E50F9A" w:rsidRDefault="009F28A8" w:rsidP="00EE1DA5">
      <w:pPr>
        <w:pStyle w:val="FootnoteText"/>
        <w:rPr>
          <w:noProof/>
        </w:rPr>
      </w:pPr>
    </w:p>
    <w:p w14:paraId="2C8AA5EC" w14:textId="77777777" w:rsidR="00EE1DA5" w:rsidRPr="00E50F9A" w:rsidRDefault="00EE1DA5" w:rsidP="00EE1DA5">
      <w:pPr>
        <w:pStyle w:val="FootnoteText"/>
        <w:rPr>
          <w:noProof/>
        </w:rPr>
      </w:pPr>
    </w:p>
    <w:p w14:paraId="5E0C2A98" w14:textId="77777777" w:rsidR="00EE1DA5" w:rsidRPr="00E50F9A" w:rsidRDefault="00EE1DA5" w:rsidP="00EE1DA5">
      <w:pPr>
        <w:pStyle w:val="FootnoteText"/>
        <w:rPr>
          <w:noProof/>
        </w:rPr>
      </w:pPr>
    </w:p>
    <w:p w14:paraId="13CAFD96" w14:textId="77777777" w:rsidR="00EE1DA5" w:rsidRPr="00E50F9A" w:rsidRDefault="00EE1DA5" w:rsidP="00EE1DA5">
      <w:pPr>
        <w:jc w:val="center"/>
        <w:rPr>
          <w:b/>
          <w:noProof/>
        </w:rPr>
      </w:pPr>
    </w:p>
    <w:p w14:paraId="6D6F1A56" w14:textId="77777777" w:rsidR="00EE1DA5" w:rsidRPr="00E50F9A" w:rsidRDefault="00EE1DA5" w:rsidP="00EE1DA5">
      <w:pPr>
        <w:jc w:val="center"/>
        <w:rPr>
          <w:b/>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16527F8F" w14:textId="7E7873C0" w:rsidR="009028CB"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198886340" w:history="1">
        <w:r w:rsidR="009028CB" w:rsidRPr="00223EEF">
          <w:rPr>
            <w:rStyle w:val="Hyperlink"/>
          </w:rPr>
          <w:t>1</w:t>
        </w:r>
        <w:r w:rsidR="009028CB">
          <w:rPr>
            <w:rFonts w:asciiTheme="minorHAnsi" w:eastAsiaTheme="minorEastAsia" w:hAnsiTheme="minorHAnsi" w:cstheme="minorBidi"/>
            <w:b w:val="0"/>
            <w:bCs w:val="0"/>
            <w:kern w:val="2"/>
            <w:sz w:val="24"/>
            <w:szCs w:val="24"/>
            <w:lang w:eastAsia="sl-SI"/>
            <w14:ligatures w14:val="standardContextual"/>
          </w:rPr>
          <w:tab/>
        </w:r>
        <w:r w:rsidR="009028CB" w:rsidRPr="00223EEF">
          <w:rPr>
            <w:rStyle w:val="Hyperlink"/>
          </w:rPr>
          <w:t>POVABILO K ODDAJI PONUDBE</w:t>
        </w:r>
        <w:r w:rsidR="009028CB">
          <w:rPr>
            <w:webHidden/>
          </w:rPr>
          <w:tab/>
        </w:r>
        <w:r w:rsidR="009028CB">
          <w:rPr>
            <w:webHidden/>
          </w:rPr>
          <w:fldChar w:fldCharType="begin"/>
        </w:r>
        <w:r w:rsidR="009028CB">
          <w:rPr>
            <w:webHidden/>
          </w:rPr>
          <w:instrText xml:space="preserve"> PAGEREF _Toc198886340 \h </w:instrText>
        </w:r>
        <w:r w:rsidR="009028CB">
          <w:rPr>
            <w:webHidden/>
          </w:rPr>
        </w:r>
        <w:r w:rsidR="009028CB">
          <w:rPr>
            <w:webHidden/>
          </w:rPr>
          <w:fldChar w:fldCharType="separate"/>
        </w:r>
        <w:r w:rsidR="009028CB">
          <w:rPr>
            <w:webHidden/>
          </w:rPr>
          <w:t>4</w:t>
        </w:r>
        <w:r w:rsidR="009028CB">
          <w:rPr>
            <w:webHidden/>
          </w:rPr>
          <w:fldChar w:fldCharType="end"/>
        </w:r>
      </w:hyperlink>
    </w:p>
    <w:p w14:paraId="75F44612" w14:textId="05D6A769" w:rsidR="009028CB" w:rsidRDefault="009028CB">
      <w:pPr>
        <w:pStyle w:val="TOC1"/>
        <w:rPr>
          <w:rFonts w:asciiTheme="minorHAnsi" w:eastAsiaTheme="minorEastAsia" w:hAnsiTheme="minorHAnsi" w:cstheme="minorBidi"/>
          <w:b w:val="0"/>
          <w:bCs w:val="0"/>
          <w:kern w:val="2"/>
          <w:sz w:val="24"/>
          <w:szCs w:val="24"/>
          <w:lang w:eastAsia="sl-SI"/>
          <w14:ligatures w14:val="standardContextual"/>
        </w:rPr>
      </w:pPr>
      <w:hyperlink w:anchor="_Toc198886341" w:history="1">
        <w:r w:rsidRPr="00223EEF">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223EEF">
          <w:rPr>
            <w:rStyle w:val="Hyperlink"/>
          </w:rPr>
          <w:t>NAVODILO PONUDNIKOM ZA IZDELAVO PONUDBE</w:t>
        </w:r>
        <w:r>
          <w:rPr>
            <w:webHidden/>
          </w:rPr>
          <w:tab/>
        </w:r>
        <w:r>
          <w:rPr>
            <w:webHidden/>
          </w:rPr>
          <w:fldChar w:fldCharType="begin"/>
        </w:r>
        <w:r>
          <w:rPr>
            <w:webHidden/>
          </w:rPr>
          <w:instrText xml:space="preserve"> PAGEREF _Toc198886341 \h </w:instrText>
        </w:r>
        <w:r>
          <w:rPr>
            <w:webHidden/>
          </w:rPr>
        </w:r>
        <w:r>
          <w:rPr>
            <w:webHidden/>
          </w:rPr>
          <w:fldChar w:fldCharType="separate"/>
        </w:r>
        <w:r>
          <w:rPr>
            <w:webHidden/>
          </w:rPr>
          <w:t>5</w:t>
        </w:r>
        <w:r>
          <w:rPr>
            <w:webHidden/>
          </w:rPr>
          <w:fldChar w:fldCharType="end"/>
        </w:r>
      </w:hyperlink>
    </w:p>
    <w:p w14:paraId="3731186D" w14:textId="7D11F880"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2" w:history="1">
        <w:r w:rsidRPr="00223EEF">
          <w:rPr>
            <w:rStyle w:val="Hyperlink"/>
          </w:rPr>
          <w:t>2.1</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Naročnik javnega naročila</w:t>
        </w:r>
        <w:r>
          <w:rPr>
            <w:webHidden/>
          </w:rPr>
          <w:tab/>
        </w:r>
        <w:r>
          <w:rPr>
            <w:webHidden/>
          </w:rPr>
          <w:fldChar w:fldCharType="begin"/>
        </w:r>
        <w:r>
          <w:rPr>
            <w:webHidden/>
          </w:rPr>
          <w:instrText xml:space="preserve"> PAGEREF _Toc198886342 \h </w:instrText>
        </w:r>
        <w:r>
          <w:rPr>
            <w:webHidden/>
          </w:rPr>
        </w:r>
        <w:r>
          <w:rPr>
            <w:webHidden/>
          </w:rPr>
          <w:fldChar w:fldCharType="separate"/>
        </w:r>
        <w:r>
          <w:rPr>
            <w:webHidden/>
          </w:rPr>
          <w:t>5</w:t>
        </w:r>
        <w:r>
          <w:rPr>
            <w:webHidden/>
          </w:rPr>
          <w:fldChar w:fldCharType="end"/>
        </w:r>
      </w:hyperlink>
    </w:p>
    <w:p w14:paraId="7182D90C" w14:textId="2215F003"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3" w:history="1">
        <w:r w:rsidRPr="00223EEF">
          <w:rPr>
            <w:rStyle w:val="Hyperlink"/>
          </w:rPr>
          <w:t>2.2</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Pravna podlaga</w:t>
        </w:r>
        <w:r>
          <w:rPr>
            <w:webHidden/>
          </w:rPr>
          <w:tab/>
        </w:r>
        <w:r>
          <w:rPr>
            <w:webHidden/>
          </w:rPr>
          <w:fldChar w:fldCharType="begin"/>
        </w:r>
        <w:r>
          <w:rPr>
            <w:webHidden/>
          </w:rPr>
          <w:instrText xml:space="preserve"> PAGEREF _Toc198886343 \h </w:instrText>
        </w:r>
        <w:r>
          <w:rPr>
            <w:webHidden/>
          </w:rPr>
        </w:r>
        <w:r>
          <w:rPr>
            <w:webHidden/>
          </w:rPr>
          <w:fldChar w:fldCharType="separate"/>
        </w:r>
        <w:r>
          <w:rPr>
            <w:webHidden/>
          </w:rPr>
          <w:t>5</w:t>
        </w:r>
        <w:r>
          <w:rPr>
            <w:webHidden/>
          </w:rPr>
          <w:fldChar w:fldCharType="end"/>
        </w:r>
      </w:hyperlink>
    </w:p>
    <w:p w14:paraId="43CD9E31" w14:textId="0F4C0863"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4" w:history="1">
        <w:r w:rsidRPr="00223EEF">
          <w:rPr>
            <w:rStyle w:val="Hyperlink"/>
          </w:rPr>
          <w:t>2.3</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Temeljna pravila poslovanja</w:t>
        </w:r>
        <w:r>
          <w:rPr>
            <w:webHidden/>
          </w:rPr>
          <w:tab/>
        </w:r>
        <w:r>
          <w:rPr>
            <w:webHidden/>
          </w:rPr>
          <w:fldChar w:fldCharType="begin"/>
        </w:r>
        <w:r>
          <w:rPr>
            <w:webHidden/>
          </w:rPr>
          <w:instrText xml:space="preserve"> PAGEREF _Toc198886344 \h </w:instrText>
        </w:r>
        <w:r>
          <w:rPr>
            <w:webHidden/>
          </w:rPr>
        </w:r>
        <w:r>
          <w:rPr>
            <w:webHidden/>
          </w:rPr>
          <w:fldChar w:fldCharType="separate"/>
        </w:r>
        <w:r>
          <w:rPr>
            <w:webHidden/>
          </w:rPr>
          <w:t>5</w:t>
        </w:r>
        <w:r>
          <w:rPr>
            <w:webHidden/>
          </w:rPr>
          <w:fldChar w:fldCharType="end"/>
        </w:r>
      </w:hyperlink>
    </w:p>
    <w:p w14:paraId="423A88F4" w14:textId="704977E7" w:rsidR="009028CB" w:rsidRDefault="009028CB">
      <w:pPr>
        <w:pStyle w:val="TOC1"/>
        <w:rPr>
          <w:rFonts w:asciiTheme="minorHAnsi" w:eastAsiaTheme="minorEastAsia" w:hAnsiTheme="minorHAnsi" w:cstheme="minorBidi"/>
          <w:b w:val="0"/>
          <w:bCs w:val="0"/>
          <w:kern w:val="2"/>
          <w:sz w:val="24"/>
          <w:szCs w:val="24"/>
          <w:lang w:eastAsia="sl-SI"/>
          <w14:ligatures w14:val="standardContextual"/>
        </w:rPr>
      </w:pPr>
      <w:hyperlink w:anchor="_Toc198886345" w:history="1">
        <w:r w:rsidRPr="00223EEF">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223EEF">
          <w:rPr>
            <w:rStyle w:val="Hyperlink"/>
          </w:rPr>
          <w:t>PREDMET JAVNEGA NAROČILA</w:t>
        </w:r>
        <w:r>
          <w:rPr>
            <w:webHidden/>
          </w:rPr>
          <w:tab/>
        </w:r>
        <w:r>
          <w:rPr>
            <w:webHidden/>
          </w:rPr>
          <w:fldChar w:fldCharType="begin"/>
        </w:r>
        <w:r>
          <w:rPr>
            <w:webHidden/>
          </w:rPr>
          <w:instrText xml:space="preserve"> PAGEREF _Toc198886345 \h </w:instrText>
        </w:r>
        <w:r>
          <w:rPr>
            <w:webHidden/>
          </w:rPr>
        </w:r>
        <w:r>
          <w:rPr>
            <w:webHidden/>
          </w:rPr>
          <w:fldChar w:fldCharType="separate"/>
        </w:r>
        <w:r>
          <w:rPr>
            <w:webHidden/>
          </w:rPr>
          <w:t>6</w:t>
        </w:r>
        <w:r>
          <w:rPr>
            <w:webHidden/>
          </w:rPr>
          <w:fldChar w:fldCharType="end"/>
        </w:r>
      </w:hyperlink>
    </w:p>
    <w:p w14:paraId="5AA4D999" w14:textId="1C0B6128"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6" w:history="1">
        <w:r w:rsidRPr="00223EEF">
          <w:rPr>
            <w:rStyle w:val="Hyperlink"/>
          </w:rPr>
          <w:t>3.1</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Obseg vzdrževanja</w:t>
        </w:r>
        <w:r>
          <w:rPr>
            <w:webHidden/>
          </w:rPr>
          <w:tab/>
        </w:r>
        <w:r>
          <w:rPr>
            <w:webHidden/>
          </w:rPr>
          <w:fldChar w:fldCharType="begin"/>
        </w:r>
        <w:r>
          <w:rPr>
            <w:webHidden/>
          </w:rPr>
          <w:instrText xml:space="preserve"> PAGEREF _Toc198886346 \h </w:instrText>
        </w:r>
        <w:r>
          <w:rPr>
            <w:webHidden/>
          </w:rPr>
        </w:r>
        <w:r>
          <w:rPr>
            <w:webHidden/>
          </w:rPr>
          <w:fldChar w:fldCharType="separate"/>
        </w:r>
        <w:r>
          <w:rPr>
            <w:webHidden/>
          </w:rPr>
          <w:t>6</w:t>
        </w:r>
        <w:r>
          <w:rPr>
            <w:webHidden/>
          </w:rPr>
          <w:fldChar w:fldCharType="end"/>
        </w:r>
      </w:hyperlink>
    </w:p>
    <w:p w14:paraId="013C9E13" w14:textId="30E20A2C"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7" w:history="1">
        <w:r w:rsidRPr="00223EEF">
          <w:rPr>
            <w:rStyle w:val="Hyperlink"/>
          </w:rPr>
          <w:t>3.2</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Način vzdrževanja</w:t>
        </w:r>
        <w:r>
          <w:rPr>
            <w:webHidden/>
          </w:rPr>
          <w:tab/>
        </w:r>
        <w:r>
          <w:rPr>
            <w:webHidden/>
          </w:rPr>
          <w:fldChar w:fldCharType="begin"/>
        </w:r>
        <w:r>
          <w:rPr>
            <w:webHidden/>
          </w:rPr>
          <w:instrText xml:space="preserve"> PAGEREF _Toc198886347 \h </w:instrText>
        </w:r>
        <w:r>
          <w:rPr>
            <w:webHidden/>
          </w:rPr>
        </w:r>
        <w:r>
          <w:rPr>
            <w:webHidden/>
          </w:rPr>
          <w:fldChar w:fldCharType="separate"/>
        </w:r>
        <w:r>
          <w:rPr>
            <w:webHidden/>
          </w:rPr>
          <w:t>6</w:t>
        </w:r>
        <w:r>
          <w:rPr>
            <w:webHidden/>
          </w:rPr>
          <w:fldChar w:fldCharType="end"/>
        </w:r>
      </w:hyperlink>
    </w:p>
    <w:p w14:paraId="0D88EA10" w14:textId="37C9FD13"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8" w:history="1">
        <w:r w:rsidRPr="00223EEF">
          <w:rPr>
            <w:rStyle w:val="Hyperlink"/>
          </w:rPr>
          <w:t>3.3</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Roki za izvajanje vzdrževanja</w:t>
        </w:r>
        <w:r>
          <w:rPr>
            <w:webHidden/>
          </w:rPr>
          <w:tab/>
        </w:r>
        <w:r>
          <w:rPr>
            <w:webHidden/>
          </w:rPr>
          <w:fldChar w:fldCharType="begin"/>
        </w:r>
        <w:r>
          <w:rPr>
            <w:webHidden/>
          </w:rPr>
          <w:instrText xml:space="preserve"> PAGEREF _Toc198886348 \h </w:instrText>
        </w:r>
        <w:r>
          <w:rPr>
            <w:webHidden/>
          </w:rPr>
        </w:r>
        <w:r>
          <w:rPr>
            <w:webHidden/>
          </w:rPr>
          <w:fldChar w:fldCharType="separate"/>
        </w:r>
        <w:r>
          <w:rPr>
            <w:webHidden/>
          </w:rPr>
          <w:t>7</w:t>
        </w:r>
        <w:r>
          <w:rPr>
            <w:webHidden/>
          </w:rPr>
          <w:fldChar w:fldCharType="end"/>
        </w:r>
      </w:hyperlink>
    </w:p>
    <w:p w14:paraId="58883344" w14:textId="432C98BD"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49" w:history="1">
        <w:r w:rsidRPr="00223EEF">
          <w:rPr>
            <w:rStyle w:val="Hyperlink"/>
          </w:rPr>
          <w:t>3.4</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Trajanje posameznega vzdrževanja</w:t>
        </w:r>
        <w:r>
          <w:rPr>
            <w:webHidden/>
          </w:rPr>
          <w:tab/>
        </w:r>
        <w:r>
          <w:rPr>
            <w:webHidden/>
          </w:rPr>
          <w:fldChar w:fldCharType="begin"/>
        </w:r>
        <w:r>
          <w:rPr>
            <w:webHidden/>
          </w:rPr>
          <w:instrText xml:space="preserve"> PAGEREF _Toc198886349 \h </w:instrText>
        </w:r>
        <w:r>
          <w:rPr>
            <w:webHidden/>
          </w:rPr>
        </w:r>
        <w:r>
          <w:rPr>
            <w:webHidden/>
          </w:rPr>
          <w:fldChar w:fldCharType="separate"/>
        </w:r>
        <w:r>
          <w:rPr>
            <w:webHidden/>
          </w:rPr>
          <w:t>7</w:t>
        </w:r>
        <w:r>
          <w:rPr>
            <w:webHidden/>
          </w:rPr>
          <w:fldChar w:fldCharType="end"/>
        </w:r>
      </w:hyperlink>
    </w:p>
    <w:p w14:paraId="7C2399AB" w14:textId="68167EA8"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50" w:history="1">
        <w:r w:rsidRPr="00223EEF">
          <w:rPr>
            <w:rStyle w:val="Hyperlink"/>
          </w:rPr>
          <w:t>3.5</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Rezervni deli</w:t>
        </w:r>
        <w:r>
          <w:rPr>
            <w:webHidden/>
          </w:rPr>
          <w:tab/>
        </w:r>
        <w:r>
          <w:rPr>
            <w:webHidden/>
          </w:rPr>
          <w:fldChar w:fldCharType="begin"/>
        </w:r>
        <w:r>
          <w:rPr>
            <w:webHidden/>
          </w:rPr>
          <w:instrText xml:space="preserve"> PAGEREF _Toc198886350 \h </w:instrText>
        </w:r>
        <w:r>
          <w:rPr>
            <w:webHidden/>
          </w:rPr>
        </w:r>
        <w:r>
          <w:rPr>
            <w:webHidden/>
          </w:rPr>
          <w:fldChar w:fldCharType="separate"/>
        </w:r>
        <w:r>
          <w:rPr>
            <w:webHidden/>
          </w:rPr>
          <w:t>7</w:t>
        </w:r>
        <w:r>
          <w:rPr>
            <w:webHidden/>
          </w:rPr>
          <w:fldChar w:fldCharType="end"/>
        </w:r>
      </w:hyperlink>
    </w:p>
    <w:p w14:paraId="7CCB3518" w14:textId="78289C55"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51" w:history="1">
        <w:r w:rsidRPr="00223EEF">
          <w:rPr>
            <w:rStyle w:val="Hyperlink"/>
          </w:rPr>
          <w:t>3.6</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Opcijska ponudba za vzdrževanje programske opreme Maestro RenderEngine</w:t>
        </w:r>
        <w:r>
          <w:rPr>
            <w:webHidden/>
          </w:rPr>
          <w:tab/>
        </w:r>
        <w:r>
          <w:rPr>
            <w:webHidden/>
          </w:rPr>
          <w:fldChar w:fldCharType="begin"/>
        </w:r>
        <w:r>
          <w:rPr>
            <w:webHidden/>
          </w:rPr>
          <w:instrText xml:space="preserve"> PAGEREF _Toc198886351 \h </w:instrText>
        </w:r>
        <w:r>
          <w:rPr>
            <w:webHidden/>
          </w:rPr>
        </w:r>
        <w:r>
          <w:rPr>
            <w:webHidden/>
          </w:rPr>
          <w:fldChar w:fldCharType="separate"/>
        </w:r>
        <w:r>
          <w:rPr>
            <w:webHidden/>
          </w:rPr>
          <w:t>7</w:t>
        </w:r>
        <w:r>
          <w:rPr>
            <w:webHidden/>
          </w:rPr>
          <w:fldChar w:fldCharType="end"/>
        </w:r>
      </w:hyperlink>
    </w:p>
    <w:p w14:paraId="1AC0E337" w14:textId="5B94D0FB" w:rsidR="009028CB" w:rsidRDefault="009028CB">
      <w:pPr>
        <w:pStyle w:val="TOC1"/>
        <w:rPr>
          <w:rFonts w:asciiTheme="minorHAnsi" w:eastAsiaTheme="minorEastAsia" w:hAnsiTheme="minorHAnsi" w:cstheme="minorBidi"/>
          <w:b w:val="0"/>
          <w:bCs w:val="0"/>
          <w:kern w:val="2"/>
          <w:sz w:val="24"/>
          <w:szCs w:val="24"/>
          <w:lang w:eastAsia="sl-SI"/>
          <w14:ligatures w14:val="standardContextual"/>
        </w:rPr>
      </w:pPr>
      <w:hyperlink w:anchor="_Toc198886352" w:history="1">
        <w:r w:rsidRPr="00223EEF">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223EEF">
          <w:rPr>
            <w:rStyle w:val="Hyperlink"/>
          </w:rPr>
          <w:t>PONUDBENA DOKUMENTACIJA</w:t>
        </w:r>
        <w:r>
          <w:rPr>
            <w:webHidden/>
          </w:rPr>
          <w:tab/>
        </w:r>
        <w:r>
          <w:rPr>
            <w:webHidden/>
          </w:rPr>
          <w:fldChar w:fldCharType="begin"/>
        </w:r>
        <w:r>
          <w:rPr>
            <w:webHidden/>
          </w:rPr>
          <w:instrText xml:space="preserve"> PAGEREF _Toc198886352 \h </w:instrText>
        </w:r>
        <w:r>
          <w:rPr>
            <w:webHidden/>
          </w:rPr>
        </w:r>
        <w:r>
          <w:rPr>
            <w:webHidden/>
          </w:rPr>
          <w:fldChar w:fldCharType="separate"/>
        </w:r>
        <w:r>
          <w:rPr>
            <w:webHidden/>
          </w:rPr>
          <w:t>8</w:t>
        </w:r>
        <w:r>
          <w:rPr>
            <w:webHidden/>
          </w:rPr>
          <w:fldChar w:fldCharType="end"/>
        </w:r>
      </w:hyperlink>
    </w:p>
    <w:p w14:paraId="74D97471" w14:textId="57D2263E"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53" w:history="1">
        <w:r w:rsidRPr="00223EEF">
          <w:rPr>
            <w:rStyle w:val="Hyperlink"/>
          </w:rPr>
          <w:t>4.1</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Splošni pogoji za izdelavo ponudbene dokumentacije</w:t>
        </w:r>
        <w:r>
          <w:rPr>
            <w:webHidden/>
          </w:rPr>
          <w:tab/>
        </w:r>
        <w:r>
          <w:rPr>
            <w:webHidden/>
          </w:rPr>
          <w:fldChar w:fldCharType="begin"/>
        </w:r>
        <w:r>
          <w:rPr>
            <w:webHidden/>
          </w:rPr>
          <w:instrText xml:space="preserve"> PAGEREF _Toc198886353 \h </w:instrText>
        </w:r>
        <w:r>
          <w:rPr>
            <w:webHidden/>
          </w:rPr>
        </w:r>
        <w:r>
          <w:rPr>
            <w:webHidden/>
          </w:rPr>
          <w:fldChar w:fldCharType="separate"/>
        </w:r>
        <w:r>
          <w:rPr>
            <w:webHidden/>
          </w:rPr>
          <w:t>8</w:t>
        </w:r>
        <w:r>
          <w:rPr>
            <w:webHidden/>
          </w:rPr>
          <w:fldChar w:fldCharType="end"/>
        </w:r>
      </w:hyperlink>
    </w:p>
    <w:p w14:paraId="55550D7C" w14:textId="3F7272E6"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54" w:history="1">
        <w:r w:rsidRPr="00223EEF">
          <w:rPr>
            <w:rStyle w:val="Hyperlink"/>
            <w:b/>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_Toc198886354 \h </w:instrText>
        </w:r>
        <w:r>
          <w:rPr>
            <w:noProof/>
            <w:webHidden/>
          </w:rPr>
        </w:r>
        <w:r>
          <w:rPr>
            <w:noProof/>
            <w:webHidden/>
          </w:rPr>
          <w:fldChar w:fldCharType="separate"/>
        </w:r>
        <w:r>
          <w:rPr>
            <w:noProof/>
            <w:webHidden/>
          </w:rPr>
          <w:t>8</w:t>
        </w:r>
        <w:r>
          <w:rPr>
            <w:noProof/>
            <w:webHidden/>
          </w:rPr>
          <w:fldChar w:fldCharType="end"/>
        </w:r>
      </w:hyperlink>
    </w:p>
    <w:p w14:paraId="3AF32065" w14:textId="4B4D1520"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55" w:history="1">
        <w:r w:rsidRPr="00223EEF">
          <w:rPr>
            <w:rStyle w:val="Hyperlink"/>
            <w:b/>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Dopolnitev in spremembe Dokumentavije v zvezi z oddajo javnega naročila</w:t>
        </w:r>
        <w:r>
          <w:rPr>
            <w:noProof/>
            <w:webHidden/>
          </w:rPr>
          <w:tab/>
        </w:r>
        <w:r>
          <w:rPr>
            <w:noProof/>
            <w:webHidden/>
          </w:rPr>
          <w:fldChar w:fldCharType="begin"/>
        </w:r>
        <w:r>
          <w:rPr>
            <w:noProof/>
            <w:webHidden/>
          </w:rPr>
          <w:instrText xml:space="preserve"> PAGEREF _Toc198886355 \h </w:instrText>
        </w:r>
        <w:r>
          <w:rPr>
            <w:noProof/>
            <w:webHidden/>
          </w:rPr>
        </w:r>
        <w:r>
          <w:rPr>
            <w:noProof/>
            <w:webHidden/>
          </w:rPr>
          <w:fldChar w:fldCharType="separate"/>
        </w:r>
        <w:r>
          <w:rPr>
            <w:noProof/>
            <w:webHidden/>
          </w:rPr>
          <w:t>8</w:t>
        </w:r>
        <w:r>
          <w:rPr>
            <w:noProof/>
            <w:webHidden/>
          </w:rPr>
          <w:fldChar w:fldCharType="end"/>
        </w:r>
      </w:hyperlink>
    </w:p>
    <w:p w14:paraId="1C2E8E12" w14:textId="059A8F0A"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56" w:history="1">
        <w:r w:rsidRPr="00223EEF">
          <w:rPr>
            <w:rStyle w:val="Hyperlink"/>
            <w:b/>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Jezik</w:t>
        </w:r>
        <w:r>
          <w:rPr>
            <w:noProof/>
            <w:webHidden/>
          </w:rPr>
          <w:tab/>
        </w:r>
        <w:r>
          <w:rPr>
            <w:noProof/>
            <w:webHidden/>
          </w:rPr>
          <w:fldChar w:fldCharType="begin"/>
        </w:r>
        <w:r>
          <w:rPr>
            <w:noProof/>
            <w:webHidden/>
          </w:rPr>
          <w:instrText xml:space="preserve"> PAGEREF _Toc198886356 \h </w:instrText>
        </w:r>
        <w:r>
          <w:rPr>
            <w:noProof/>
            <w:webHidden/>
          </w:rPr>
        </w:r>
        <w:r>
          <w:rPr>
            <w:noProof/>
            <w:webHidden/>
          </w:rPr>
          <w:fldChar w:fldCharType="separate"/>
        </w:r>
        <w:r>
          <w:rPr>
            <w:noProof/>
            <w:webHidden/>
          </w:rPr>
          <w:t>8</w:t>
        </w:r>
        <w:r>
          <w:rPr>
            <w:noProof/>
            <w:webHidden/>
          </w:rPr>
          <w:fldChar w:fldCharType="end"/>
        </w:r>
      </w:hyperlink>
    </w:p>
    <w:p w14:paraId="410D180A" w14:textId="3D5C9A67"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57" w:history="1">
        <w:r w:rsidRPr="00223EEF">
          <w:rPr>
            <w:rStyle w:val="Hyperlink"/>
            <w:b/>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Označevanje</w:t>
        </w:r>
        <w:r>
          <w:rPr>
            <w:noProof/>
            <w:webHidden/>
          </w:rPr>
          <w:tab/>
        </w:r>
        <w:r>
          <w:rPr>
            <w:noProof/>
            <w:webHidden/>
          </w:rPr>
          <w:fldChar w:fldCharType="begin"/>
        </w:r>
        <w:r>
          <w:rPr>
            <w:noProof/>
            <w:webHidden/>
          </w:rPr>
          <w:instrText xml:space="preserve"> PAGEREF _Toc198886357 \h </w:instrText>
        </w:r>
        <w:r>
          <w:rPr>
            <w:noProof/>
            <w:webHidden/>
          </w:rPr>
        </w:r>
        <w:r>
          <w:rPr>
            <w:noProof/>
            <w:webHidden/>
          </w:rPr>
          <w:fldChar w:fldCharType="separate"/>
        </w:r>
        <w:r>
          <w:rPr>
            <w:noProof/>
            <w:webHidden/>
          </w:rPr>
          <w:t>8</w:t>
        </w:r>
        <w:r>
          <w:rPr>
            <w:noProof/>
            <w:webHidden/>
          </w:rPr>
          <w:fldChar w:fldCharType="end"/>
        </w:r>
      </w:hyperlink>
    </w:p>
    <w:p w14:paraId="2E6006C2" w14:textId="17C9C463"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58" w:history="1">
        <w:r w:rsidRPr="00223EEF">
          <w:rPr>
            <w:rStyle w:val="Hyperlink"/>
            <w:b/>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Vsebina ponudbe</w:t>
        </w:r>
        <w:r>
          <w:rPr>
            <w:noProof/>
            <w:webHidden/>
          </w:rPr>
          <w:tab/>
        </w:r>
        <w:r>
          <w:rPr>
            <w:noProof/>
            <w:webHidden/>
          </w:rPr>
          <w:fldChar w:fldCharType="begin"/>
        </w:r>
        <w:r>
          <w:rPr>
            <w:noProof/>
            <w:webHidden/>
          </w:rPr>
          <w:instrText xml:space="preserve"> PAGEREF _Toc198886358 \h </w:instrText>
        </w:r>
        <w:r>
          <w:rPr>
            <w:noProof/>
            <w:webHidden/>
          </w:rPr>
        </w:r>
        <w:r>
          <w:rPr>
            <w:noProof/>
            <w:webHidden/>
          </w:rPr>
          <w:fldChar w:fldCharType="separate"/>
        </w:r>
        <w:r>
          <w:rPr>
            <w:noProof/>
            <w:webHidden/>
          </w:rPr>
          <w:t>9</w:t>
        </w:r>
        <w:r>
          <w:rPr>
            <w:noProof/>
            <w:webHidden/>
          </w:rPr>
          <w:fldChar w:fldCharType="end"/>
        </w:r>
      </w:hyperlink>
    </w:p>
    <w:p w14:paraId="34F01320" w14:textId="6B2A6BFB"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59" w:history="1">
        <w:r w:rsidRPr="00223EEF">
          <w:rPr>
            <w:rStyle w:val="Hyperlink"/>
            <w:b/>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Dopustne dopolnitve ponudbe</w:t>
        </w:r>
        <w:r>
          <w:rPr>
            <w:noProof/>
            <w:webHidden/>
          </w:rPr>
          <w:tab/>
        </w:r>
        <w:r>
          <w:rPr>
            <w:noProof/>
            <w:webHidden/>
          </w:rPr>
          <w:fldChar w:fldCharType="begin"/>
        </w:r>
        <w:r>
          <w:rPr>
            <w:noProof/>
            <w:webHidden/>
          </w:rPr>
          <w:instrText xml:space="preserve"> PAGEREF _Toc198886359 \h </w:instrText>
        </w:r>
        <w:r>
          <w:rPr>
            <w:noProof/>
            <w:webHidden/>
          </w:rPr>
        </w:r>
        <w:r>
          <w:rPr>
            <w:noProof/>
            <w:webHidden/>
          </w:rPr>
          <w:fldChar w:fldCharType="separate"/>
        </w:r>
        <w:r>
          <w:rPr>
            <w:noProof/>
            <w:webHidden/>
          </w:rPr>
          <w:t>9</w:t>
        </w:r>
        <w:r>
          <w:rPr>
            <w:noProof/>
            <w:webHidden/>
          </w:rPr>
          <w:fldChar w:fldCharType="end"/>
        </w:r>
      </w:hyperlink>
    </w:p>
    <w:p w14:paraId="791A7382" w14:textId="029B5E61"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0" w:history="1">
        <w:r w:rsidRPr="00223EEF">
          <w:rPr>
            <w:rStyle w:val="Hyperlink"/>
            <w:b/>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Navedba zavajajočih podatkov</w:t>
        </w:r>
        <w:r>
          <w:rPr>
            <w:noProof/>
            <w:webHidden/>
          </w:rPr>
          <w:tab/>
        </w:r>
        <w:r>
          <w:rPr>
            <w:noProof/>
            <w:webHidden/>
          </w:rPr>
          <w:fldChar w:fldCharType="begin"/>
        </w:r>
        <w:r>
          <w:rPr>
            <w:noProof/>
            <w:webHidden/>
          </w:rPr>
          <w:instrText xml:space="preserve"> PAGEREF _Toc198886360 \h </w:instrText>
        </w:r>
        <w:r>
          <w:rPr>
            <w:noProof/>
            <w:webHidden/>
          </w:rPr>
        </w:r>
        <w:r>
          <w:rPr>
            <w:noProof/>
            <w:webHidden/>
          </w:rPr>
          <w:fldChar w:fldCharType="separate"/>
        </w:r>
        <w:r>
          <w:rPr>
            <w:noProof/>
            <w:webHidden/>
          </w:rPr>
          <w:t>10</w:t>
        </w:r>
        <w:r>
          <w:rPr>
            <w:noProof/>
            <w:webHidden/>
          </w:rPr>
          <w:fldChar w:fldCharType="end"/>
        </w:r>
      </w:hyperlink>
    </w:p>
    <w:p w14:paraId="06CE4DF9" w14:textId="7FA8E811"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1" w:history="1">
        <w:r w:rsidRPr="00223EEF">
          <w:rPr>
            <w:rStyle w:val="Hyperlink"/>
            <w:b/>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Neobičajno nizka ponudba</w:t>
        </w:r>
        <w:r>
          <w:rPr>
            <w:noProof/>
            <w:webHidden/>
          </w:rPr>
          <w:tab/>
        </w:r>
        <w:r>
          <w:rPr>
            <w:noProof/>
            <w:webHidden/>
          </w:rPr>
          <w:fldChar w:fldCharType="begin"/>
        </w:r>
        <w:r>
          <w:rPr>
            <w:noProof/>
            <w:webHidden/>
          </w:rPr>
          <w:instrText xml:space="preserve"> PAGEREF _Toc198886361 \h </w:instrText>
        </w:r>
        <w:r>
          <w:rPr>
            <w:noProof/>
            <w:webHidden/>
          </w:rPr>
        </w:r>
        <w:r>
          <w:rPr>
            <w:noProof/>
            <w:webHidden/>
          </w:rPr>
          <w:fldChar w:fldCharType="separate"/>
        </w:r>
        <w:r>
          <w:rPr>
            <w:noProof/>
            <w:webHidden/>
          </w:rPr>
          <w:t>10</w:t>
        </w:r>
        <w:r>
          <w:rPr>
            <w:noProof/>
            <w:webHidden/>
          </w:rPr>
          <w:fldChar w:fldCharType="end"/>
        </w:r>
      </w:hyperlink>
    </w:p>
    <w:p w14:paraId="3391F3CB" w14:textId="53195596"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2" w:history="1">
        <w:r w:rsidRPr="00223EEF">
          <w:rPr>
            <w:rStyle w:val="Hyperlink"/>
            <w:b/>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Predložitev ponudbe s podizvajalci</w:t>
        </w:r>
        <w:r>
          <w:rPr>
            <w:noProof/>
            <w:webHidden/>
          </w:rPr>
          <w:tab/>
        </w:r>
        <w:r>
          <w:rPr>
            <w:noProof/>
            <w:webHidden/>
          </w:rPr>
          <w:fldChar w:fldCharType="begin"/>
        </w:r>
        <w:r>
          <w:rPr>
            <w:noProof/>
            <w:webHidden/>
          </w:rPr>
          <w:instrText xml:space="preserve"> PAGEREF _Toc198886362 \h </w:instrText>
        </w:r>
        <w:r>
          <w:rPr>
            <w:noProof/>
            <w:webHidden/>
          </w:rPr>
        </w:r>
        <w:r>
          <w:rPr>
            <w:noProof/>
            <w:webHidden/>
          </w:rPr>
          <w:fldChar w:fldCharType="separate"/>
        </w:r>
        <w:r>
          <w:rPr>
            <w:noProof/>
            <w:webHidden/>
          </w:rPr>
          <w:t>10</w:t>
        </w:r>
        <w:r>
          <w:rPr>
            <w:noProof/>
            <w:webHidden/>
          </w:rPr>
          <w:fldChar w:fldCharType="end"/>
        </w:r>
      </w:hyperlink>
    </w:p>
    <w:p w14:paraId="01427E47" w14:textId="3B7E9B04"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3" w:history="1">
        <w:r w:rsidRPr="00223EEF">
          <w:rPr>
            <w:rStyle w:val="Hyperlink"/>
            <w:b/>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Skupna ponudba</w:t>
        </w:r>
        <w:r>
          <w:rPr>
            <w:noProof/>
            <w:webHidden/>
          </w:rPr>
          <w:tab/>
        </w:r>
        <w:r>
          <w:rPr>
            <w:noProof/>
            <w:webHidden/>
          </w:rPr>
          <w:fldChar w:fldCharType="begin"/>
        </w:r>
        <w:r>
          <w:rPr>
            <w:noProof/>
            <w:webHidden/>
          </w:rPr>
          <w:instrText xml:space="preserve"> PAGEREF _Toc198886363 \h </w:instrText>
        </w:r>
        <w:r>
          <w:rPr>
            <w:noProof/>
            <w:webHidden/>
          </w:rPr>
        </w:r>
        <w:r>
          <w:rPr>
            <w:noProof/>
            <w:webHidden/>
          </w:rPr>
          <w:fldChar w:fldCharType="separate"/>
        </w:r>
        <w:r>
          <w:rPr>
            <w:noProof/>
            <w:webHidden/>
          </w:rPr>
          <w:t>11</w:t>
        </w:r>
        <w:r>
          <w:rPr>
            <w:noProof/>
            <w:webHidden/>
          </w:rPr>
          <w:fldChar w:fldCharType="end"/>
        </w:r>
      </w:hyperlink>
    </w:p>
    <w:p w14:paraId="6EF320DD" w14:textId="5EF446BE"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4" w:history="1">
        <w:r w:rsidRPr="00223EEF">
          <w:rPr>
            <w:rStyle w:val="Hyperlink"/>
            <w:b/>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Uporaba zmogljivosti drugih subjektov</w:t>
        </w:r>
        <w:r>
          <w:rPr>
            <w:noProof/>
            <w:webHidden/>
          </w:rPr>
          <w:tab/>
        </w:r>
        <w:r>
          <w:rPr>
            <w:noProof/>
            <w:webHidden/>
          </w:rPr>
          <w:fldChar w:fldCharType="begin"/>
        </w:r>
        <w:r>
          <w:rPr>
            <w:noProof/>
            <w:webHidden/>
          </w:rPr>
          <w:instrText xml:space="preserve"> PAGEREF _Toc198886364 \h </w:instrText>
        </w:r>
        <w:r>
          <w:rPr>
            <w:noProof/>
            <w:webHidden/>
          </w:rPr>
        </w:r>
        <w:r>
          <w:rPr>
            <w:noProof/>
            <w:webHidden/>
          </w:rPr>
          <w:fldChar w:fldCharType="separate"/>
        </w:r>
        <w:r>
          <w:rPr>
            <w:noProof/>
            <w:webHidden/>
          </w:rPr>
          <w:t>11</w:t>
        </w:r>
        <w:r>
          <w:rPr>
            <w:noProof/>
            <w:webHidden/>
          </w:rPr>
          <w:fldChar w:fldCharType="end"/>
        </w:r>
      </w:hyperlink>
    </w:p>
    <w:p w14:paraId="0040AB89" w14:textId="7F09D0B3"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5" w:history="1">
        <w:r w:rsidRPr="00223EEF">
          <w:rPr>
            <w:rStyle w:val="Hyperlink"/>
            <w:b/>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Alternativne ponudbe in variante ponudbe</w:t>
        </w:r>
        <w:r>
          <w:rPr>
            <w:noProof/>
            <w:webHidden/>
          </w:rPr>
          <w:tab/>
        </w:r>
        <w:r>
          <w:rPr>
            <w:noProof/>
            <w:webHidden/>
          </w:rPr>
          <w:fldChar w:fldCharType="begin"/>
        </w:r>
        <w:r>
          <w:rPr>
            <w:noProof/>
            <w:webHidden/>
          </w:rPr>
          <w:instrText xml:space="preserve"> PAGEREF _Toc198886365 \h </w:instrText>
        </w:r>
        <w:r>
          <w:rPr>
            <w:noProof/>
            <w:webHidden/>
          </w:rPr>
        </w:r>
        <w:r>
          <w:rPr>
            <w:noProof/>
            <w:webHidden/>
          </w:rPr>
          <w:fldChar w:fldCharType="separate"/>
        </w:r>
        <w:r>
          <w:rPr>
            <w:noProof/>
            <w:webHidden/>
          </w:rPr>
          <w:t>11</w:t>
        </w:r>
        <w:r>
          <w:rPr>
            <w:noProof/>
            <w:webHidden/>
          </w:rPr>
          <w:fldChar w:fldCharType="end"/>
        </w:r>
      </w:hyperlink>
    </w:p>
    <w:p w14:paraId="4C015F57" w14:textId="76DBD27F"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6" w:history="1">
        <w:r w:rsidRPr="00223EEF">
          <w:rPr>
            <w:rStyle w:val="Hyperlink"/>
            <w:b/>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Oblika ponudbe</w:t>
        </w:r>
        <w:r>
          <w:rPr>
            <w:noProof/>
            <w:webHidden/>
          </w:rPr>
          <w:tab/>
        </w:r>
        <w:r>
          <w:rPr>
            <w:noProof/>
            <w:webHidden/>
          </w:rPr>
          <w:fldChar w:fldCharType="begin"/>
        </w:r>
        <w:r>
          <w:rPr>
            <w:noProof/>
            <w:webHidden/>
          </w:rPr>
          <w:instrText xml:space="preserve"> PAGEREF _Toc198886366 \h </w:instrText>
        </w:r>
        <w:r>
          <w:rPr>
            <w:noProof/>
            <w:webHidden/>
          </w:rPr>
        </w:r>
        <w:r>
          <w:rPr>
            <w:noProof/>
            <w:webHidden/>
          </w:rPr>
          <w:fldChar w:fldCharType="separate"/>
        </w:r>
        <w:r>
          <w:rPr>
            <w:noProof/>
            <w:webHidden/>
          </w:rPr>
          <w:t>11</w:t>
        </w:r>
        <w:r>
          <w:rPr>
            <w:noProof/>
            <w:webHidden/>
          </w:rPr>
          <w:fldChar w:fldCharType="end"/>
        </w:r>
      </w:hyperlink>
    </w:p>
    <w:p w14:paraId="6BB36BC3" w14:textId="56C1A434"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7" w:history="1">
        <w:r w:rsidRPr="00223EEF">
          <w:rPr>
            <w:rStyle w:val="Hyperlink"/>
            <w:b/>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Samo ena ponudba od vsakega ponudnika</w:t>
        </w:r>
        <w:r>
          <w:rPr>
            <w:noProof/>
            <w:webHidden/>
          </w:rPr>
          <w:tab/>
        </w:r>
        <w:r>
          <w:rPr>
            <w:noProof/>
            <w:webHidden/>
          </w:rPr>
          <w:fldChar w:fldCharType="begin"/>
        </w:r>
        <w:r>
          <w:rPr>
            <w:noProof/>
            <w:webHidden/>
          </w:rPr>
          <w:instrText xml:space="preserve"> PAGEREF _Toc198886367 \h </w:instrText>
        </w:r>
        <w:r>
          <w:rPr>
            <w:noProof/>
            <w:webHidden/>
          </w:rPr>
        </w:r>
        <w:r>
          <w:rPr>
            <w:noProof/>
            <w:webHidden/>
          </w:rPr>
          <w:fldChar w:fldCharType="separate"/>
        </w:r>
        <w:r>
          <w:rPr>
            <w:noProof/>
            <w:webHidden/>
          </w:rPr>
          <w:t>12</w:t>
        </w:r>
        <w:r>
          <w:rPr>
            <w:noProof/>
            <w:webHidden/>
          </w:rPr>
          <w:fldChar w:fldCharType="end"/>
        </w:r>
      </w:hyperlink>
    </w:p>
    <w:p w14:paraId="5D3A1A4A" w14:textId="26AE8873"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8" w:history="1">
        <w:r w:rsidRPr="00223EEF">
          <w:rPr>
            <w:rStyle w:val="Hyperlink"/>
            <w:b/>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Veljavnost ponudb</w:t>
        </w:r>
        <w:r>
          <w:rPr>
            <w:noProof/>
            <w:webHidden/>
          </w:rPr>
          <w:tab/>
        </w:r>
        <w:r>
          <w:rPr>
            <w:noProof/>
            <w:webHidden/>
          </w:rPr>
          <w:fldChar w:fldCharType="begin"/>
        </w:r>
        <w:r>
          <w:rPr>
            <w:noProof/>
            <w:webHidden/>
          </w:rPr>
          <w:instrText xml:space="preserve"> PAGEREF _Toc198886368 \h </w:instrText>
        </w:r>
        <w:r>
          <w:rPr>
            <w:noProof/>
            <w:webHidden/>
          </w:rPr>
        </w:r>
        <w:r>
          <w:rPr>
            <w:noProof/>
            <w:webHidden/>
          </w:rPr>
          <w:fldChar w:fldCharType="separate"/>
        </w:r>
        <w:r>
          <w:rPr>
            <w:noProof/>
            <w:webHidden/>
          </w:rPr>
          <w:t>12</w:t>
        </w:r>
        <w:r>
          <w:rPr>
            <w:noProof/>
            <w:webHidden/>
          </w:rPr>
          <w:fldChar w:fldCharType="end"/>
        </w:r>
      </w:hyperlink>
    </w:p>
    <w:p w14:paraId="190F6BDE" w14:textId="74970983"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69" w:history="1">
        <w:r w:rsidRPr="00223EEF">
          <w:rPr>
            <w:rStyle w:val="Hyperlink"/>
            <w:b/>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Izločitev ponudbe</w:t>
        </w:r>
        <w:r>
          <w:rPr>
            <w:noProof/>
            <w:webHidden/>
          </w:rPr>
          <w:tab/>
        </w:r>
        <w:r>
          <w:rPr>
            <w:noProof/>
            <w:webHidden/>
          </w:rPr>
          <w:fldChar w:fldCharType="begin"/>
        </w:r>
        <w:r>
          <w:rPr>
            <w:noProof/>
            <w:webHidden/>
          </w:rPr>
          <w:instrText xml:space="preserve"> PAGEREF _Toc198886369 \h </w:instrText>
        </w:r>
        <w:r>
          <w:rPr>
            <w:noProof/>
            <w:webHidden/>
          </w:rPr>
        </w:r>
        <w:r>
          <w:rPr>
            <w:noProof/>
            <w:webHidden/>
          </w:rPr>
          <w:fldChar w:fldCharType="separate"/>
        </w:r>
        <w:r>
          <w:rPr>
            <w:noProof/>
            <w:webHidden/>
          </w:rPr>
          <w:t>12</w:t>
        </w:r>
        <w:r>
          <w:rPr>
            <w:noProof/>
            <w:webHidden/>
          </w:rPr>
          <w:fldChar w:fldCharType="end"/>
        </w:r>
      </w:hyperlink>
    </w:p>
    <w:p w14:paraId="7FA9D519" w14:textId="6F91DFE9"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70" w:history="1">
        <w:r w:rsidRPr="00223EEF">
          <w:rPr>
            <w:rStyle w:val="Hyperlink"/>
          </w:rPr>
          <w:t>4.2</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Dokumenti v ponudbeni dokumentaciji</w:t>
        </w:r>
        <w:r>
          <w:rPr>
            <w:webHidden/>
          </w:rPr>
          <w:tab/>
        </w:r>
        <w:r>
          <w:rPr>
            <w:webHidden/>
          </w:rPr>
          <w:fldChar w:fldCharType="begin"/>
        </w:r>
        <w:r>
          <w:rPr>
            <w:webHidden/>
          </w:rPr>
          <w:instrText xml:space="preserve"> PAGEREF _Toc198886370 \h </w:instrText>
        </w:r>
        <w:r>
          <w:rPr>
            <w:webHidden/>
          </w:rPr>
        </w:r>
        <w:r>
          <w:rPr>
            <w:webHidden/>
          </w:rPr>
          <w:fldChar w:fldCharType="separate"/>
        </w:r>
        <w:r>
          <w:rPr>
            <w:webHidden/>
          </w:rPr>
          <w:t>13</w:t>
        </w:r>
        <w:r>
          <w:rPr>
            <w:webHidden/>
          </w:rPr>
          <w:fldChar w:fldCharType="end"/>
        </w:r>
      </w:hyperlink>
    </w:p>
    <w:p w14:paraId="31611BCA" w14:textId="287496B6"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1" w:history="1">
        <w:r w:rsidRPr="00223EEF">
          <w:rPr>
            <w:rStyle w:val="Hyperlink"/>
            <w:b/>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Podatki o ponudniku (OBR-1)</w:t>
        </w:r>
        <w:r>
          <w:rPr>
            <w:noProof/>
            <w:webHidden/>
          </w:rPr>
          <w:tab/>
        </w:r>
        <w:r>
          <w:rPr>
            <w:noProof/>
            <w:webHidden/>
          </w:rPr>
          <w:fldChar w:fldCharType="begin"/>
        </w:r>
        <w:r>
          <w:rPr>
            <w:noProof/>
            <w:webHidden/>
          </w:rPr>
          <w:instrText xml:space="preserve"> PAGEREF _Toc198886371 \h </w:instrText>
        </w:r>
        <w:r>
          <w:rPr>
            <w:noProof/>
            <w:webHidden/>
          </w:rPr>
        </w:r>
        <w:r>
          <w:rPr>
            <w:noProof/>
            <w:webHidden/>
          </w:rPr>
          <w:fldChar w:fldCharType="separate"/>
        </w:r>
        <w:r>
          <w:rPr>
            <w:noProof/>
            <w:webHidden/>
          </w:rPr>
          <w:t>13</w:t>
        </w:r>
        <w:r>
          <w:rPr>
            <w:noProof/>
            <w:webHidden/>
          </w:rPr>
          <w:fldChar w:fldCharType="end"/>
        </w:r>
      </w:hyperlink>
    </w:p>
    <w:p w14:paraId="7573EA06" w14:textId="1044322A"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2" w:history="1">
        <w:r w:rsidRPr="00223EEF">
          <w:rPr>
            <w:rStyle w:val="Hyperlink"/>
            <w:b/>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Izjava o sprejemanju pogojev javnega naročila (OBR-2)</w:t>
        </w:r>
        <w:r>
          <w:rPr>
            <w:noProof/>
            <w:webHidden/>
          </w:rPr>
          <w:tab/>
        </w:r>
        <w:r>
          <w:rPr>
            <w:noProof/>
            <w:webHidden/>
          </w:rPr>
          <w:fldChar w:fldCharType="begin"/>
        </w:r>
        <w:r>
          <w:rPr>
            <w:noProof/>
            <w:webHidden/>
          </w:rPr>
          <w:instrText xml:space="preserve"> PAGEREF _Toc198886372 \h </w:instrText>
        </w:r>
        <w:r>
          <w:rPr>
            <w:noProof/>
            <w:webHidden/>
          </w:rPr>
        </w:r>
        <w:r>
          <w:rPr>
            <w:noProof/>
            <w:webHidden/>
          </w:rPr>
          <w:fldChar w:fldCharType="separate"/>
        </w:r>
        <w:r>
          <w:rPr>
            <w:noProof/>
            <w:webHidden/>
          </w:rPr>
          <w:t>13</w:t>
        </w:r>
        <w:r>
          <w:rPr>
            <w:noProof/>
            <w:webHidden/>
          </w:rPr>
          <w:fldChar w:fldCharType="end"/>
        </w:r>
      </w:hyperlink>
    </w:p>
    <w:p w14:paraId="7AE5D99E" w14:textId="538D1221"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3" w:history="1">
        <w:r w:rsidRPr="00223EEF">
          <w:rPr>
            <w:rStyle w:val="Hyperlink"/>
            <w:b/>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Povzetek predračuna / Rekapitulacija (OBR-3)</w:t>
        </w:r>
        <w:r>
          <w:rPr>
            <w:noProof/>
            <w:webHidden/>
          </w:rPr>
          <w:tab/>
        </w:r>
        <w:r>
          <w:rPr>
            <w:noProof/>
            <w:webHidden/>
          </w:rPr>
          <w:fldChar w:fldCharType="begin"/>
        </w:r>
        <w:r>
          <w:rPr>
            <w:noProof/>
            <w:webHidden/>
          </w:rPr>
          <w:instrText xml:space="preserve"> PAGEREF _Toc198886373 \h </w:instrText>
        </w:r>
        <w:r>
          <w:rPr>
            <w:noProof/>
            <w:webHidden/>
          </w:rPr>
        </w:r>
        <w:r>
          <w:rPr>
            <w:noProof/>
            <w:webHidden/>
          </w:rPr>
          <w:fldChar w:fldCharType="separate"/>
        </w:r>
        <w:r>
          <w:rPr>
            <w:noProof/>
            <w:webHidden/>
          </w:rPr>
          <w:t>13</w:t>
        </w:r>
        <w:r>
          <w:rPr>
            <w:noProof/>
            <w:webHidden/>
          </w:rPr>
          <w:fldChar w:fldCharType="end"/>
        </w:r>
      </w:hyperlink>
    </w:p>
    <w:p w14:paraId="5EDA82E6" w14:textId="2F38437B"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4" w:history="1">
        <w:r w:rsidRPr="00223EEF">
          <w:rPr>
            <w:rStyle w:val="Hyperlink"/>
            <w:b/>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Opcijska ponudba za vzdrževanje programske opreme Meastro RenderEngine (OBR-4)</w:t>
        </w:r>
        <w:r>
          <w:rPr>
            <w:noProof/>
            <w:webHidden/>
          </w:rPr>
          <w:tab/>
        </w:r>
        <w:r>
          <w:rPr>
            <w:noProof/>
            <w:webHidden/>
          </w:rPr>
          <w:fldChar w:fldCharType="begin"/>
        </w:r>
        <w:r>
          <w:rPr>
            <w:noProof/>
            <w:webHidden/>
          </w:rPr>
          <w:instrText xml:space="preserve"> PAGEREF _Toc198886374 \h </w:instrText>
        </w:r>
        <w:r>
          <w:rPr>
            <w:noProof/>
            <w:webHidden/>
          </w:rPr>
        </w:r>
        <w:r>
          <w:rPr>
            <w:noProof/>
            <w:webHidden/>
          </w:rPr>
          <w:fldChar w:fldCharType="separate"/>
        </w:r>
        <w:r>
          <w:rPr>
            <w:noProof/>
            <w:webHidden/>
          </w:rPr>
          <w:t>13</w:t>
        </w:r>
        <w:r>
          <w:rPr>
            <w:noProof/>
            <w:webHidden/>
          </w:rPr>
          <w:fldChar w:fldCharType="end"/>
        </w:r>
      </w:hyperlink>
    </w:p>
    <w:p w14:paraId="7FDC9F2C" w14:textId="254571D1"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5" w:history="1">
        <w:r w:rsidRPr="00223EEF">
          <w:rPr>
            <w:rStyle w:val="Hyperlink"/>
            <w:b/>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Specifikacija predračuna (OBR-5)</w:t>
        </w:r>
        <w:r>
          <w:rPr>
            <w:noProof/>
            <w:webHidden/>
          </w:rPr>
          <w:tab/>
        </w:r>
        <w:r>
          <w:rPr>
            <w:noProof/>
            <w:webHidden/>
          </w:rPr>
          <w:fldChar w:fldCharType="begin"/>
        </w:r>
        <w:r>
          <w:rPr>
            <w:noProof/>
            <w:webHidden/>
          </w:rPr>
          <w:instrText xml:space="preserve"> PAGEREF _Toc198886375 \h </w:instrText>
        </w:r>
        <w:r>
          <w:rPr>
            <w:noProof/>
            <w:webHidden/>
          </w:rPr>
        </w:r>
        <w:r>
          <w:rPr>
            <w:noProof/>
            <w:webHidden/>
          </w:rPr>
          <w:fldChar w:fldCharType="separate"/>
        </w:r>
        <w:r>
          <w:rPr>
            <w:noProof/>
            <w:webHidden/>
          </w:rPr>
          <w:t>14</w:t>
        </w:r>
        <w:r>
          <w:rPr>
            <w:noProof/>
            <w:webHidden/>
          </w:rPr>
          <w:fldChar w:fldCharType="end"/>
        </w:r>
      </w:hyperlink>
    </w:p>
    <w:p w14:paraId="4DD35139" w14:textId="20790F87"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6" w:history="1">
        <w:r w:rsidRPr="00223EEF">
          <w:rPr>
            <w:rStyle w:val="Hyperlink"/>
            <w:b/>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Izjava lastnika programske opreme (OBR-6)</w:t>
        </w:r>
        <w:r>
          <w:rPr>
            <w:noProof/>
            <w:webHidden/>
          </w:rPr>
          <w:tab/>
        </w:r>
        <w:r>
          <w:rPr>
            <w:noProof/>
            <w:webHidden/>
          </w:rPr>
          <w:fldChar w:fldCharType="begin"/>
        </w:r>
        <w:r>
          <w:rPr>
            <w:noProof/>
            <w:webHidden/>
          </w:rPr>
          <w:instrText xml:space="preserve"> PAGEREF _Toc198886376 \h </w:instrText>
        </w:r>
        <w:r>
          <w:rPr>
            <w:noProof/>
            <w:webHidden/>
          </w:rPr>
        </w:r>
        <w:r>
          <w:rPr>
            <w:noProof/>
            <w:webHidden/>
          </w:rPr>
          <w:fldChar w:fldCharType="separate"/>
        </w:r>
        <w:r>
          <w:rPr>
            <w:noProof/>
            <w:webHidden/>
          </w:rPr>
          <w:t>14</w:t>
        </w:r>
        <w:r>
          <w:rPr>
            <w:noProof/>
            <w:webHidden/>
          </w:rPr>
          <w:fldChar w:fldCharType="end"/>
        </w:r>
      </w:hyperlink>
    </w:p>
    <w:p w14:paraId="3EDFC376" w14:textId="60D27109"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7" w:history="1">
        <w:r w:rsidRPr="00223EEF">
          <w:rPr>
            <w:rStyle w:val="Hyperlink"/>
            <w:b/>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Izjava o varovanju podatkov (OBR-7)</w:t>
        </w:r>
        <w:r>
          <w:rPr>
            <w:noProof/>
            <w:webHidden/>
          </w:rPr>
          <w:tab/>
        </w:r>
        <w:r>
          <w:rPr>
            <w:noProof/>
            <w:webHidden/>
          </w:rPr>
          <w:fldChar w:fldCharType="begin"/>
        </w:r>
        <w:r>
          <w:rPr>
            <w:noProof/>
            <w:webHidden/>
          </w:rPr>
          <w:instrText xml:space="preserve"> PAGEREF _Toc198886377 \h </w:instrText>
        </w:r>
        <w:r>
          <w:rPr>
            <w:noProof/>
            <w:webHidden/>
          </w:rPr>
        </w:r>
        <w:r>
          <w:rPr>
            <w:noProof/>
            <w:webHidden/>
          </w:rPr>
          <w:fldChar w:fldCharType="separate"/>
        </w:r>
        <w:r>
          <w:rPr>
            <w:noProof/>
            <w:webHidden/>
          </w:rPr>
          <w:t>14</w:t>
        </w:r>
        <w:r>
          <w:rPr>
            <w:noProof/>
            <w:webHidden/>
          </w:rPr>
          <w:fldChar w:fldCharType="end"/>
        </w:r>
      </w:hyperlink>
    </w:p>
    <w:p w14:paraId="295A51D9" w14:textId="67FF1A7C"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8" w:history="1">
        <w:r w:rsidRPr="00223EEF">
          <w:rPr>
            <w:rStyle w:val="Hyperlink"/>
            <w:b/>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Izjava o predložitvi garancije za dobro izvedbo pogodbenih obveznosti (OBR-8)</w:t>
        </w:r>
        <w:r>
          <w:rPr>
            <w:noProof/>
            <w:webHidden/>
          </w:rPr>
          <w:tab/>
        </w:r>
        <w:r>
          <w:rPr>
            <w:noProof/>
            <w:webHidden/>
          </w:rPr>
          <w:fldChar w:fldCharType="begin"/>
        </w:r>
        <w:r>
          <w:rPr>
            <w:noProof/>
            <w:webHidden/>
          </w:rPr>
          <w:instrText xml:space="preserve"> PAGEREF _Toc198886378 \h </w:instrText>
        </w:r>
        <w:r>
          <w:rPr>
            <w:noProof/>
            <w:webHidden/>
          </w:rPr>
        </w:r>
        <w:r>
          <w:rPr>
            <w:noProof/>
            <w:webHidden/>
          </w:rPr>
          <w:fldChar w:fldCharType="separate"/>
        </w:r>
        <w:r>
          <w:rPr>
            <w:noProof/>
            <w:webHidden/>
          </w:rPr>
          <w:t>14</w:t>
        </w:r>
        <w:r>
          <w:rPr>
            <w:noProof/>
            <w:webHidden/>
          </w:rPr>
          <w:fldChar w:fldCharType="end"/>
        </w:r>
      </w:hyperlink>
    </w:p>
    <w:p w14:paraId="0902AC5B" w14:textId="25695330"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79" w:history="1">
        <w:r w:rsidRPr="00223EEF">
          <w:rPr>
            <w:rStyle w:val="Hyperlink"/>
            <w:b/>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Vzorec pogodbe (OBR-9)</w:t>
        </w:r>
        <w:r>
          <w:rPr>
            <w:noProof/>
            <w:webHidden/>
          </w:rPr>
          <w:tab/>
        </w:r>
        <w:r>
          <w:rPr>
            <w:noProof/>
            <w:webHidden/>
          </w:rPr>
          <w:fldChar w:fldCharType="begin"/>
        </w:r>
        <w:r>
          <w:rPr>
            <w:noProof/>
            <w:webHidden/>
          </w:rPr>
          <w:instrText xml:space="preserve"> PAGEREF _Toc198886379 \h </w:instrText>
        </w:r>
        <w:r>
          <w:rPr>
            <w:noProof/>
            <w:webHidden/>
          </w:rPr>
        </w:r>
        <w:r>
          <w:rPr>
            <w:noProof/>
            <w:webHidden/>
          </w:rPr>
          <w:fldChar w:fldCharType="separate"/>
        </w:r>
        <w:r>
          <w:rPr>
            <w:noProof/>
            <w:webHidden/>
          </w:rPr>
          <w:t>14</w:t>
        </w:r>
        <w:r>
          <w:rPr>
            <w:noProof/>
            <w:webHidden/>
          </w:rPr>
          <w:fldChar w:fldCharType="end"/>
        </w:r>
      </w:hyperlink>
    </w:p>
    <w:p w14:paraId="469ACD37" w14:textId="39319DF3"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80" w:history="1">
        <w:r w:rsidRPr="00223EEF">
          <w:rPr>
            <w:rStyle w:val="Hyperlink"/>
            <w:b/>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Izjava o posredovanju podatkov o razkritju lastništva ponudnika (OBR-10)</w:t>
        </w:r>
        <w:r>
          <w:rPr>
            <w:noProof/>
            <w:webHidden/>
          </w:rPr>
          <w:tab/>
        </w:r>
        <w:r>
          <w:rPr>
            <w:noProof/>
            <w:webHidden/>
          </w:rPr>
          <w:fldChar w:fldCharType="begin"/>
        </w:r>
        <w:r>
          <w:rPr>
            <w:noProof/>
            <w:webHidden/>
          </w:rPr>
          <w:instrText xml:space="preserve"> PAGEREF _Toc198886380 \h </w:instrText>
        </w:r>
        <w:r>
          <w:rPr>
            <w:noProof/>
            <w:webHidden/>
          </w:rPr>
        </w:r>
        <w:r>
          <w:rPr>
            <w:noProof/>
            <w:webHidden/>
          </w:rPr>
          <w:fldChar w:fldCharType="separate"/>
        </w:r>
        <w:r>
          <w:rPr>
            <w:noProof/>
            <w:webHidden/>
          </w:rPr>
          <w:t>15</w:t>
        </w:r>
        <w:r>
          <w:rPr>
            <w:noProof/>
            <w:webHidden/>
          </w:rPr>
          <w:fldChar w:fldCharType="end"/>
        </w:r>
      </w:hyperlink>
    </w:p>
    <w:p w14:paraId="3BBF8CA0" w14:textId="1FE489FB"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81" w:history="1">
        <w:r w:rsidRPr="00223EEF">
          <w:rPr>
            <w:rStyle w:val="Hyperlink"/>
            <w:b/>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Dokazila, iz katerih je razvidno izpolnjevanje tehničnih zahtev</w:t>
        </w:r>
        <w:r>
          <w:rPr>
            <w:noProof/>
            <w:webHidden/>
          </w:rPr>
          <w:tab/>
        </w:r>
        <w:r>
          <w:rPr>
            <w:noProof/>
            <w:webHidden/>
          </w:rPr>
          <w:fldChar w:fldCharType="begin"/>
        </w:r>
        <w:r>
          <w:rPr>
            <w:noProof/>
            <w:webHidden/>
          </w:rPr>
          <w:instrText xml:space="preserve"> PAGEREF _Toc198886381 \h </w:instrText>
        </w:r>
        <w:r>
          <w:rPr>
            <w:noProof/>
            <w:webHidden/>
          </w:rPr>
        </w:r>
        <w:r>
          <w:rPr>
            <w:noProof/>
            <w:webHidden/>
          </w:rPr>
          <w:fldChar w:fldCharType="separate"/>
        </w:r>
        <w:r>
          <w:rPr>
            <w:noProof/>
            <w:webHidden/>
          </w:rPr>
          <w:t>15</w:t>
        </w:r>
        <w:r>
          <w:rPr>
            <w:noProof/>
            <w:webHidden/>
          </w:rPr>
          <w:fldChar w:fldCharType="end"/>
        </w:r>
      </w:hyperlink>
    </w:p>
    <w:p w14:paraId="3E82A134" w14:textId="28D6353C" w:rsidR="009028CB" w:rsidRDefault="009028CB">
      <w:pPr>
        <w:pStyle w:val="TOC3"/>
        <w:rPr>
          <w:rFonts w:asciiTheme="minorHAnsi" w:eastAsiaTheme="minorEastAsia" w:hAnsiTheme="minorHAnsi" w:cstheme="minorBidi"/>
          <w:noProof/>
          <w:kern w:val="2"/>
          <w:sz w:val="24"/>
          <w:lang w:eastAsia="sl-SI"/>
          <w14:ligatures w14:val="standardContextual"/>
        </w:rPr>
      </w:pPr>
      <w:hyperlink w:anchor="_Toc198886382" w:history="1">
        <w:r w:rsidRPr="00223EEF">
          <w:rPr>
            <w:rStyle w:val="Hyperlink"/>
            <w:b/>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223EEF">
          <w:rPr>
            <w:rStyle w:val="Hyperlink"/>
            <w:b/>
            <w:noProof/>
          </w:rPr>
          <w:t>ESPD obrazec</w:t>
        </w:r>
        <w:r>
          <w:rPr>
            <w:noProof/>
            <w:webHidden/>
          </w:rPr>
          <w:tab/>
        </w:r>
        <w:r>
          <w:rPr>
            <w:noProof/>
            <w:webHidden/>
          </w:rPr>
          <w:fldChar w:fldCharType="begin"/>
        </w:r>
        <w:r>
          <w:rPr>
            <w:noProof/>
            <w:webHidden/>
          </w:rPr>
          <w:instrText xml:space="preserve"> PAGEREF _Toc198886382 \h </w:instrText>
        </w:r>
        <w:r>
          <w:rPr>
            <w:noProof/>
            <w:webHidden/>
          </w:rPr>
        </w:r>
        <w:r>
          <w:rPr>
            <w:noProof/>
            <w:webHidden/>
          </w:rPr>
          <w:fldChar w:fldCharType="separate"/>
        </w:r>
        <w:r>
          <w:rPr>
            <w:noProof/>
            <w:webHidden/>
          </w:rPr>
          <w:t>15</w:t>
        </w:r>
        <w:r>
          <w:rPr>
            <w:noProof/>
            <w:webHidden/>
          </w:rPr>
          <w:fldChar w:fldCharType="end"/>
        </w:r>
      </w:hyperlink>
    </w:p>
    <w:p w14:paraId="346F21E1" w14:textId="6F6098F9"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83" w:history="1">
        <w:r w:rsidRPr="00223EEF">
          <w:rPr>
            <w:rStyle w:val="Hyperlink"/>
          </w:rPr>
          <w:t>4.3</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Osnovna sposobnost ponudnika</w:t>
        </w:r>
        <w:r>
          <w:rPr>
            <w:webHidden/>
          </w:rPr>
          <w:tab/>
        </w:r>
        <w:r>
          <w:rPr>
            <w:webHidden/>
          </w:rPr>
          <w:fldChar w:fldCharType="begin"/>
        </w:r>
        <w:r>
          <w:rPr>
            <w:webHidden/>
          </w:rPr>
          <w:instrText xml:space="preserve"> PAGEREF _Toc198886383 \h </w:instrText>
        </w:r>
        <w:r>
          <w:rPr>
            <w:webHidden/>
          </w:rPr>
        </w:r>
        <w:r>
          <w:rPr>
            <w:webHidden/>
          </w:rPr>
          <w:fldChar w:fldCharType="separate"/>
        </w:r>
        <w:r>
          <w:rPr>
            <w:webHidden/>
          </w:rPr>
          <w:t>16</w:t>
        </w:r>
        <w:r>
          <w:rPr>
            <w:webHidden/>
          </w:rPr>
          <w:fldChar w:fldCharType="end"/>
        </w:r>
      </w:hyperlink>
    </w:p>
    <w:p w14:paraId="26739459" w14:textId="7E0F64E4"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84" w:history="1">
        <w:r w:rsidRPr="00223EEF">
          <w:rPr>
            <w:rStyle w:val="Hyperlink"/>
          </w:rPr>
          <w:t>4.4</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Sposobnost za opravljanje poklicne dejavnosti</w:t>
        </w:r>
        <w:r>
          <w:rPr>
            <w:webHidden/>
          </w:rPr>
          <w:tab/>
        </w:r>
        <w:r>
          <w:rPr>
            <w:webHidden/>
          </w:rPr>
          <w:fldChar w:fldCharType="begin"/>
        </w:r>
        <w:r>
          <w:rPr>
            <w:webHidden/>
          </w:rPr>
          <w:instrText xml:space="preserve"> PAGEREF _Toc198886384 \h </w:instrText>
        </w:r>
        <w:r>
          <w:rPr>
            <w:webHidden/>
          </w:rPr>
        </w:r>
        <w:r>
          <w:rPr>
            <w:webHidden/>
          </w:rPr>
          <w:fldChar w:fldCharType="separate"/>
        </w:r>
        <w:r>
          <w:rPr>
            <w:webHidden/>
          </w:rPr>
          <w:t>18</w:t>
        </w:r>
        <w:r>
          <w:rPr>
            <w:webHidden/>
          </w:rPr>
          <w:fldChar w:fldCharType="end"/>
        </w:r>
      </w:hyperlink>
    </w:p>
    <w:p w14:paraId="3B0EEB7B" w14:textId="23F20D58"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85" w:history="1">
        <w:r w:rsidRPr="00223EEF">
          <w:rPr>
            <w:rStyle w:val="Hyperlink"/>
          </w:rPr>
          <w:t>4.5</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Ekonomska in / ali finančna sposobnost</w:t>
        </w:r>
        <w:r>
          <w:rPr>
            <w:webHidden/>
          </w:rPr>
          <w:tab/>
        </w:r>
        <w:r>
          <w:rPr>
            <w:webHidden/>
          </w:rPr>
          <w:fldChar w:fldCharType="begin"/>
        </w:r>
        <w:r>
          <w:rPr>
            <w:webHidden/>
          </w:rPr>
          <w:instrText xml:space="preserve"> PAGEREF _Toc198886385 \h </w:instrText>
        </w:r>
        <w:r>
          <w:rPr>
            <w:webHidden/>
          </w:rPr>
        </w:r>
        <w:r>
          <w:rPr>
            <w:webHidden/>
          </w:rPr>
          <w:fldChar w:fldCharType="separate"/>
        </w:r>
        <w:r>
          <w:rPr>
            <w:webHidden/>
          </w:rPr>
          <w:t>19</w:t>
        </w:r>
        <w:r>
          <w:rPr>
            <w:webHidden/>
          </w:rPr>
          <w:fldChar w:fldCharType="end"/>
        </w:r>
      </w:hyperlink>
    </w:p>
    <w:p w14:paraId="466C9CA8" w14:textId="69556BB5" w:rsidR="009028CB" w:rsidRDefault="009028CB">
      <w:pPr>
        <w:pStyle w:val="TOC1"/>
        <w:rPr>
          <w:rFonts w:asciiTheme="minorHAnsi" w:eastAsiaTheme="minorEastAsia" w:hAnsiTheme="minorHAnsi" w:cstheme="minorBidi"/>
          <w:b w:val="0"/>
          <w:bCs w:val="0"/>
          <w:kern w:val="2"/>
          <w:sz w:val="24"/>
          <w:szCs w:val="24"/>
          <w:lang w:eastAsia="sl-SI"/>
          <w14:ligatures w14:val="standardContextual"/>
        </w:rPr>
      </w:pPr>
      <w:hyperlink w:anchor="_Toc198886386" w:history="1">
        <w:r w:rsidRPr="00223EEF">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223EEF">
          <w:rPr>
            <w:rStyle w:val="Hyperlink"/>
          </w:rPr>
          <w:t>MERILO ZA IZBIRO NAJUGODNEJŠEGA PONUDNIKA</w:t>
        </w:r>
        <w:r>
          <w:rPr>
            <w:webHidden/>
          </w:rPr>
          <w:tab/>
        </w:r>
        <w:r>
          <w:rPr>
            <w:webHidden/>
          </w:rPr>
          <w:fldChar w:fldCharType="begin"/>
        </w:r>
        <w:r>
          <w:rPr>
            <w:webHidden/>
          </w:rPr>
          <w:instrText xml:space="preserve"> PAGEREF _Toc198886386 \h </w:instrText>
        </w:r>
        <w:r>
          <w:rPr>
            <w:webHidden/>
          </w:rPr>
        </w:r>
        <w:r>
          <w:rPr>
            <w:webHidden/>
          </w:rPr>
          <w:fldChar w:fldCharType="separate"/>
        </w:r>
        <w:r>
          <w:rPr>
            <w:webHidden/>
          </w:rPr>
          <w:t>19</w:t>
        </w:r>
        <w:r>
          <w:rPr>
            <w:webHidden/>
          </w:rPr>
          <w:fldChar w:fldCharType="end"/>
        </w:r>
      </w:hyperlink>
    </w:p>
    <w:p w14:paraId="4FC2C41A" w14:textId="11EA25A2"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87" w:history="1">
        <w:r w:rsidRPr="00223EEF">
          <w:rPr>
            <w:rStyle w:val="Hyperlink"/>
          </w:rPr>
          <w:t>5.1</w:t>
        </w:r>
        <w:r>
          <w:rPr>
            <w:rFonts w:asciiTheme="minorHAnsi" w:eastAsiaTheme="minorEastAsia" w:hAnsiTheme="minorHAnsi" w:cstheme="minorBidi"/>
            <w:b w:val="0"/>
            <w:bCs w:val="0"/>
            <w:kern w:val="2"/>
            <w:sz w:val="24"/>
            <w:lang w:eastAsia="sl-SI"/>
            <w14:ligatures w14:val="standardContextual"/>
          </w:rPr>
          <w:tab/>
        </w:r>
        <w:r w:rsidRPr="00223EEF">
          <w:rPr>
            <w:rStyle w:val="Hyperlink"/>
          </w:rPr>
          <w:t>Primer dveh ponudb z enakim rezultatom ocenjevanja</w:t>
        </w:r>
        <w:r>
          <w:rPr>
            <w:webHidden/>
          </w:rPr>
          <w:tab/>
        </w:r>
        <w:r>
          <w:rPr>
            <w:webHidden/>
          </w:rPr>
          <w:fldChar w:fldCharType="begin"/>
        </w:r>
        <w:r>
          <w:rPr>
            <w:webHidden/>
          </w:rPr>
          <w:instrText xml:space="preserve"> PAGEREF _Toc198886387 \h </w:instrText>
        </w:r>
        <w:r>
          <w:rPr>
            <w:webHidden/>
          </w:rPr>
        </w:r>
        <w:r>
          <w:rPr>
            <w:webHidden/>
          </w:rPr>
          <w:fldChar w:fldCharType="separate"/>
        </w:r>
        <w:r>
          <w:rPr>
            <w:webHidden/>
          </w:rPr>
          <w:t>19</w:t>
        </w:r>
        <w:r>
          <w:rPr>
            <w:webHidden/>
          </w:rPr>
          <w:fldChar w:fldCharType="end"/>
        </w:r>
      </w:hyperlink>
    </w:p>
    <w:p w14:paraId="7DEA08EF" w14:textId="789C001D" w:rsidR="009028CB" w:rsidRDefault="009028CB">
      <w:pPr>
        <w:pStyle w:val="TOC1"/>
        <w:rPr>
          <w:rFonts w:asciiTheme="minorHAnsi" w:eastAsiaTheme="minorEastAsia" w:hAnsiTheme="minorHAnsi" w:cstheme="minorBidi"/>
          <w:b w:val="0"/>
          <w:bCs w:val="0"/>
          <w:kern w:val="2"/>
          <w:sz w:val="24"/>
          <w:szCs w:val="24"/>
          <w:lang w:eastAsia="sl-SI"/>
          <w14:ligatures w14:val="standardContextual"/>
        </w:rPr>
      </w:pPr>
      <w:hyperlink w:anchor="_Toc198886388" w:history="1">
        <w:r w:rsidRPr="00223EEF">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223EEF">
          <w:rPr>
            <w:rStyle w:val="Hyperlink"/>
          </w:rPr>
          <w:t>PRAVNO VARSTVO</w:t>
        </w:r>
        <w:r>
          <w:rPr>
            <w:webHidden/>
          </w:rPr>
          <w:tab/>
        </w:r>
        <w:r>
          <w:rPr>
            <w:webHidden/>
          </w:rPr>
          <w:fldChar w:fldCharType="begin"/>
        </w:r>
        <w:r>
          <w:rPr>
            <w:webHidden/>
          </w:rPr>
          <w:instrText xml:space="preserve"> PAGEREF _Toc198886388 \h </w:instrText>
        </w:r>
        <w:r>
          <w:rPr>
            <w:webHidden/>
          </w:rPr>
        </w:r>
        <w:r>
          <w:rPr>
            <w:webHidden/>
          </w:rPr>
          <w:fldChar w:fldCharType="separate"/>
        </w:r>
        <w:r>
          <w:rPr>
            <w:webHidden/>
          </w:rPr>
          <w:t>20</w:t>
        </w:r>
        <w:r>
          <w:rPr>
            <w:webHidden/>
          </w:rPr>
          <w:fldChar w:fldCharType="end"/>
        </w:r>
      </w:hyperlink>
    </w:p>
    <w:p w14:paraId="1665C3D2" w14:textId="78B865B0" w:rsidR="009028CB" w:rsidRDefault="009028CB">
      <w:pPr>
        <w:pStyle w:val="TOC1"/>
        <w:rPr>
          <w:rFonts w:asciiTheme="minorHAnsi" w:eastAsiaTheme="minorEastAsia" w:hAnsiTheme="minorHAnsi" w:cstheme="minorBidi"/>
          <w:b w:val="0"/>
          <w:bCs w:val="0"/>
          <w:kern w:val="2"/>
          <w:sz w:val="24"/>
          <w:szCs w:val="24"/>
          <w:lang w:eastAsia="sl-SI"/>
          <w14:ligatures w14:val="standardContextual"/>
        </w:rPr>
      </w:pPr>
      <w:hyperlink w:anchor="_Toc198886389" w:history="1">
        <w:r w:rsidRPr="00223EEF">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223EEF">
          <w:rPr>
            <w:rStyle w:val="Hyperlink"/>
          </w:rPr>
          <w:t>OBRAZCI</w:t>
        </w:r>
        <w:r>
          <w:rPr>
            <w:webHidden/>
          </w:rPr>
          <w:tab/>
        </w:r>
        <w:r>
          <w:rPr>
            <w:webHidden/>
          </w:rPr>
          <w:fldChar w:fldCharType="begin"/>
        </w:r>
        <w:r>
          <w:rPr>
            <w:webHidden/>
          </w:rPr>
          <w:instrText xml:space="preserve"> PAGEREF _Toc198886389 \h </w:instrText>
        </w:r>
        <w:r>
          <w:rPr>
            <w:webHidden/>
          </w:rPr>
        </w:r>
        <w:r>
          <w:rPr>
            <w:webHidden/>
          </w:rPr>
          <w:fldChar w:fldCharType="separate"/>
        </w:r>
        <w:r>
          <w:rPr>
            <w:webHidden/>
          </w:rPr>
          <w:t>21</w:t>
        </w:r>
        <w:r>
          <w:rPr>
            <w:webHidden/>
          </w:rPr>
          <w:fldChar w:fldCharType="end"/>
        </w:r>
      </w:hyperlink>
    </w:p>
    <w:p w14:paraId="591600AA" w14:textId="4041C2CB"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0" w:history="1">
        <w:r w:rsidRPr="00223EEF">
          <w:rPr>
            <w:rStyle w:val="Hyperlink"/>
          </w:rPr>
          <w:t>Podatki o ponudniku</w:t>
        </w:r>
        <w:r>
          <w:rPr>
            <w:webHidden/>
          </w:rPr>
          <w:tab/>
        </w:r>
        <w:r>
          <w:rPr>
            <w:webHidden/>
          </w:rPr>
          <w:fldChar w:fldCharType="begin"/>
        </w:r>
        <w:r>
          <w:rPr>
            <w:webHidden/>
          </w:rPr>
          <w:instrText xml:space="preserve"> PAGEREF _Toc198886390 \h </w:instrText>
        </w:r>
        <w:r>
          <w:rPr>
            <w:webHidden/>
          </w:rPr>
        </w:r>
        <w:r>
          <w:rPr>
            <w:webHidden/>
          </w:rPr>
          <w:fldChar w:fldCharType="separate"/>
        </w:r>
        <w:r>
          <w:rPr>
            <w:webHidden/>
          </w:rPr>
          <w:t>22</w:t>
        </w:r>
        <w:r>
          <w:rPr>
            <w:webHidden/>
          </w:rPr>
          <w:fldChar w:fldCharType="end"/>
        </w:r>
      </w:hyperlink>
    </w:p>
    <w:p w14:paraId="3C246E7F" w14:textId="2DF25A87"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1" w:history="1">
        <w:r w:rsidRPr="00223EEF">
          <w:rPr>
            <w:rStyle w:val="Hyperlink"/>
          </w:rPr>
          <w:t>Izjava o sprejemanju pogojev javnega naročila</w:t>
        </w:r>
        <w:r>
          <w:rPr>
            <w:webHidden/>
          </w:rPr>
          <w:tab/>
        </w:r>
        <w:r>
          <w:rPr>
            <w:webHidden/>
          </w:rPr>
          <w:fldChar w:fldCharType="begin"/>
        </w:r>
        <w:r>
          <w:rPr>
            <w:webHidden/>
          </w:rPr>
          <w:instrText xml:space="preserve"> PAGEREF _Toc198886391 \h </w:instrText>
        </w:r>
        <w:r>
          <w:rPr>
            <w:webHidden/>
          </w:rPr>
        </w:r>
        <w:r>
          <w:rPr>
            <w:webHidden/>
          </w:rPr>
          <w:fldChar w:fldCharType="separate"/>
        </w:r>
        <w:r>
          <w:rPr>
            <w:webHidden/>
          </w:rPr>
          <w:t>23</w:t>
        </w:r>
        <w:r>
          <w:rPr>
            <w:webHidden/>
          </w:rPr>
          <w:fldChar w:fldCharType="end"/>
        </w:r>
      </w:hyperlink>
    </w:p>
    <w:p w14:paraId="5CAFD7D3" w14:textId="1B74D7A6"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2" w:history="1">
        <w:r w:rsidRPr="00223EEF">
          <w:rPr>
            <w:rStyle w:val="Hyperlink"/>
          </w:rPr>
          <w:t>Povzetek predračuna / Rekapitulacija</w:t>
        </w:r>
        <w:r>
          <w:rPr>
            <w:webHidden/>
          </w:rPr>
          <w:tab/>
        </w:r>
        <w:r>
          <w:rPr>
            <w:webHidden/>
          </w:rPr>
          <w:fldChar w:fldCharType="begin"/>
        </w:r>
        <w:r>
          <w:rPr>
            <w:webHidden/>
          </w:rPr>
          <w:instrText xml:space="preserve"> PAGEREF _Toc198886392 \h </w:instrText>
        </w:r>
        <w:r>
          <w:rPr>
            <w:webHidden/>
          </w:rPr>
        </w:r>
        <w:r>
          <w:rPr>
            <w:webHidden/>
          </w:rPr>
          <w:fldChar w:fldCharType="separate"/>
        </w:r>
        <w:r>
          <w:rPr>
            <w:webHidden/>
          </w:rPr>
          <w:t>24</w:t>
        </w:r>
        <w:r>
          <w:rPr>
            <w:webHidden/>
          </w:rPr>
          <w:fldChar w:fldCharType="end"/>
        </w:r>
      </w:hyperlink>
    </w:p>
    <w:p w14:paraId="60F7A3C0" w14:textId="0EF58981"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3" w:history="1">
        <w:r w:rsidRPr="00223EEF">
          <w:rPr>
            <w:rStyle w:val="Hyperlink"/>
          </w:rPr>
          <w:t>Opcijska ponudba</w:t>
        </w:r>
        <w:r>
          <w:rPr>
            <w:webHidden/>
          </w:rPr>
          <w:tab/>
        </w:r>
        <w:r>
          <w:rPr>
            <w:webHidden/>
          </w:rPr>
          <w:fldChar w:fldCharType="begin"/>
        </w:r>
        <w:r>
          <w:rPr>
            <w:webHidden/>
          </w:rPr>
          <w:instrText xml:space="preserve"> PAGEREF _Toc198886393 \h </w:instrText>
        </w:r>
        <w:r>
          <w:rPr>
            <w:webHidden/>
          </w:rPr>
        </w:r>
        <w:r>
          <w:rPr>
            <w:webHidden/>
          </w:rPr>
          <w:fldChar w:fldCharType="separate"/>
        </w:r>
        <w:r>
          <w:rPr>
            <w:webHidden/>
          </w:rPr>
          <w:t>26</w:t>
        </w:r>
        <w:r>
          <w:rPr>
            <w:webHidden/>
          </w:rPr>
          <w:fldChar w:fldCharType="end"/>
        </w:r>
      </w:hyperlink>
    </w:p>
    <w:p w14:paraId="1751DE62" w14:textId="5A7F642D"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4" w:history="1">
        <w:r w:rsidRPr="00223EEF">
          <w:rPr>
            <w:rStyle w:val="Hyperlink"/>
          </w:rPr>
          <w:t>Specifikacija predračuna</w:t>
        </w:r>
        <w:r>
          <w:rPr>
            <w:webHidden/>
          </w:rPr>
          <w:tab/>
        </w:r>
        <w:r>
          <w:rPr>
            <w:webHidden/>
          </w:rPr>
          <w:fldChar w:fldCharType="begin"/>
        </w:r>
        <w:r>
          <w:rPr>
            <w:webHidden/>
          </w:rPr>
          <w:instrText xml:space="preserve"> PAGEREF _Toc198886394 \h </w:instrText>
        </w:r>
        <w:r>
          <w:rPr>
            <w:webHidden/>
          </w:rPr>
        </w:r>
        <w:r>
          <w:rPr>
            <w:webHidden/>
          </w:rPr>
          <w:fldChar w:fldCharType="separate"/>
        </w:r>
        <w:r>
          <w:rPr>
            <w:webHidden/>
          </w:rPr>
          <w:t>27</w:t>
        </w:r>
        <w:r>
          <w:rPr>
            <w:webHidden/>
          </w:rPr>
          <w:fldChar w:fldCharType="end"/>
        </w:r>
      </w:hyperlink>
    </w:p>
    <w:p w14:paraId="3ACD2314" w14:textId="1C28E9DB"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5" w:history="1">
        <w:r w:rsidRPr="00223EEF">
          <w:rPr>
            <w:rStyle w:val="Hyperlink"/>
          </w:rPr>
          <w:t>Izjava lastnika programske opreme</w:t>
        </w:r>
        <w:r>
          <w:rPr>
            <w:webHidden/>
          </w:rPr>
          <w:tab/>
        </w:r>
        <w:r>
          <w:rPr>
            <w:webHidden/>
          </w:rPr>
          <w:fldChar w:fldCharType="begin"/>
        </w:r>
        <w:r>
          <w:rPr>
            <w:webHidden/>
          </w:rPr>
          <w:instrText xml:space="preserve"> PAGEREF _Toc198886395 \h </w:instrText>
        </w:r>
        <w:r>
          <w:rPr>
            <w:webHidden/>
          </w:rPr>
        </w:r>
        <w:r>
          <w:rPr>
            <w:webHidden/>
          </w:rPr>
          <w:fldChar w:fldCharType="separate"/>
        </w:r>
        <w:r>
          <w:rPr>
            <w:webHidden/>
          </w:rPr>
          <w:t>28</w:t>
        </w:r>
        <w:r>
          <w:rPr>
            <w:webHidden/>
          </w:rPr>
          <w:fldChar w:fldCharType="end"/>
        </w:r>
      </w:hyperlink>
    </w:p>
    <w:p w14:paraId="6AC7890F" w14:textId="28DAEE4D"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6" w:history="1">
        <w:r w:rsidRPr="00223EEF">
          <w:rPr>
            <w:rStyle w:val="Hyperlink"/>
          </w:rPr>
          <w:t>Izjava o varovanju podatkov</w:t>
        </w:r>
        <w:r>
          <w:rPr>
            <w:webHidden/>
          </w:rPr>
          <w:tab/>
        </w:r>
        <w:r>
          <w:rPr>
            <w:webHidden/>
          </w:rPr>
          <w:fldChar w:fldCharType="begin"/>
        </w:r>
        <w:r>
          <w:rPr>
            <w:webHidden/>
          </w:rPr>
          <w:instrText xml:space="preserve"> PAGEREF _Toc198886396 \h </w:instrText>
        </w:r>
        <w:r>
          <w:rPr>
            <w:webHidden/>
          </w:rPr>
        </w:r>
        <w:r>
          <w:rPr>
            <w:webHidden/>
          </w:rPr>
          <w:fldChar w:fldCharType="separate"/>
        </w:r>
        <w:r>
          <w:rPr>
            <w:webHidden/>
          </w:rPr>
          <w:t>29</w:t>
        </w:r>
        <w:r>
          <w:rPr>
            <w:webHidden/>
          </w:rPr>
          <w:fldChar w:fldCharType="end"/>
        </w:r>
      </w:hyperlink>
    </w:p>
    <w:p w14:paraId="03E1F9A4" w14:textId="580CAD12"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7" w:history="1">
        <w:r w:rsidRPr="00223EEF">
          <w:rPr>
            <w:rStyle w:val="Hyperlink"/>
          </w:rPr>
          <w:t>Izjava o predložitvi garancije za dobro izvedbo pogodbenih obveznosti</w:t>
        </w:r>
        <w:r>
          <w:rPr>
            <w:webHidden/>
          </w:rPr>
          <w:tab/>
        </w:r>
        <w:r>
          <w:rPr>
            <w:webHidden/>
          </w:rPr>
          <w:fldChar w:fldCharType="begin"/>
        </w:r>
        <w:r>
          <w:rPr>
            <w:webHidden/>
          </w:rPr>
          <w:instrText xml:space="preserve"> PAGEREF _Toc198886397 \h </w:instrText>
        </w:r>
        <w:r>
          <w:rPr>
            <w:webHidden/>
          </w:rPr>
        </w:r>
        <w:r>
          <w:rPr>
            <w:webHidden/>
          </w:rPr>
          <w:fldChar w:fldCharType="separate"/>
        </w:r>
        <w:r>
          <w:rPr>
            <w:webHidden/>
          </w:rPr>
          <w:t>30</w:t>
        </w:r>
        <w:r>
          <w:rPr>
            <w:webHidden/>
          </w:rPr>
          <w:fldChar w:fldCharType="end"/>
        </w:r>
      </w:hyperlink>
    </w:p>
    <w:p w14:paraId="0F32BF5B" w14:textId="6F2E7078"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8" w:history="1">
        <w:r w:rsidRPr="00223EEF">
          <w:rPr>
            <w:rStyle w:val="Hyperlink"/>
          </w:rPr>
          <w:t>Vzorec pogodbe</w:t>
        </w:r>
        <w:r>
          <w:rPr>
            <w:webHidden/>
          </w:rPr>
          <w:tab/>
        </w:r>
        <w:r>
          <w:rPr>
            <w:webHidden/>
          </w:rPr>
          <w:fldChar w:fldCharType="begin"/>
        </w:r>
        <w:r>
          <w:rPr>
            <w:webHidden/>
          </w:rPr>
          <w:instrText xml:space="preserve"> PAGEREF _Toc198886398 \h </w:instrText>
        </w:r>
        <w:r>
          <w:rPr>
            <w:webHidden/>
          </w:rPr>
        </w:r>
        <w:r>
          <w:rPr>
            <w:webHidden/>
          </w:rPr>
          <w:fldChar w:fldCharType="separate"/>
        </w:r>
        <w:r>
          <w:rPr>
            <w:webHidden/>
          </w:rPr>
          <w:t>31</w:t>
        </w:r>
        <w:r>
          <w:rPr>
            <w:webHidden/>
          </w:rPr>
          <w:fldChar w:fldCharType="end"/>
        </w:r>
      </w:hyperlink>
    </w:p>
    <w:p w14:paraId="28E3B112" w14:textId="026E019F"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399" w:history="1">
        <w:r w:rsidRPr="00223EEF">
          <w:rPr>
            <w:rStyle w:val="Hyperlink"/>
          </w:rPr>
          <w:t>Izjava o posredovanju podatkov o razkritju lastništva ponudnika</w:t>
        </w:r>
        <w:r>
          <w:rPr>
            <w:webHidden/>
          </w:rPr>
          <w:tab/>
        </w:r>
        <w:r>
          <w:rPr>
            <w:webHidden/>
          </w:rPr>
          <w:fldChar w:fldCharType="begin"/>
        </w:r>
        <w:r>
          <w:rPr>
            <w:webHidden/>
          </w:rPr>
          <w:instrText xml:space="preserve"> PAGEREF _Toc198886399 \h </w:instrText>
        </w:r>
        <w:r>
          <w:rPr>
            <w:webHidden/>
          </w:rPr>
        </w:r>
        <w:r>
          <w:rPr>
            <w:webHidden/>
          </w:rPr>
          <w:fldChar w:fldCharType="separate"/>
        </w:r>
        <w:r>
          <w:rPr>
            <w:webHidden/>
          </w:rPr>
          <w:t>40</w:t>
        </w:r>
        <w:r>
          <w:rPr>
            <w:webHidden/>
          </w:rPr>
          <w:fldChar w:fldCharType="end"/>
        </w:r>
      </w:hyperlink>
    </w:p>
    <w:p w14:paraId="420CBD0E" w14:textId="51A51F9D" w:rsidR="009028CB" w:rsidRDefault="009028CB">
      <w:pPr>
        <w:pStyle w:val="TOC2"/>
        <w:rPr>
          <w:rFonts w:asciiTheme="minorHAnsi" w:eastAsiaTheme="minorEastAsia" w:hAnsiTheme="minorHAnsi" w:cstheme="minorBidi"/>
          <w:b w:val="0"/>
          <w:bCs w:val="0"/>
          <w:kern w:val="2"/>
          <w:sz w:val="24"/>
          <w:lang w:eastAsia="sl-SI"/>
          <w14:ligatures w14:val="standardContextual"/>
        </w:rPr>
      </w:pPr>
      <w:hyperlink w:anchor="_Toc198886400" w:history="1">
        <w:r w:rsidRPr="00223EEF">
          <w:rPr>
            <w:rStyle w:val="Hyperlink"/>
          </w:rPr>
          <w:t>Izjava o udeležbi fizičnih in pravnih oseb v lastništvu ponudnika</w:t>
        </w:r>
        <w:r>
          <w:rPr>
            <w:webHidden/>
          </w:rPr>
          <w:tab/>
        </w:r>
        <w:r>
          <w:rPr>
            <w:webHidden/>
          </w:rPr>
          <w:fldChar w:fldCharType="begin"/>
        </w:r>
        <w:r>
          <w:rPr>
            <w:webHidden/>
          </w:rPr>
          <w:instrText xml:space="preserve"> PAGEREF _Toc198886400 \h </w:instrText>
        </w:r>
        <w:r>
          <w:rPr>
            <w:webHidden/>
          </w:rPr>
        </w:r>
        <w:r>
          <w:rPr>
            <w:webHidden/>
          </w:rPr>
          <w:fldChar w:fldCharType="separate"/>
        </w:r>
        <w:r>
          <w:rPr>
            <w:webHidden/>
          </w:rPr>
          <w:t>41</w:t>
        </w:r>
        <w:r>
          <w:rPr>
            <w:webHidden/>
          </w:rPr>
          <w:fldChar w:fldCharType="end"/>
        </w:r>
      </w:hyperlink>
    </w:p>
    <w:p w14:paraId="40F0E6A1" w14:textId="7DBDA0CB" w:rsidR="00EE1DA5" w:rsidRPr="006D6B9B" w:rsidRDefault="005E50D3" w:rsidP="006D6B9B">
      <w:pPr>
        <w:rPr>
          <w:b/>
          <w:noProof/>
        </w:rPr>
      </w:pPr>
      <w:r w:rsidRPr="00E50F9A">
        <w:rPr>
          <w:rFonts w:cs="Arial"/>
          <w:b/>
          <w:bCs/>
          <w:noProof/>
          <w:szCs w:val="20"/>
        </w:rPr>
        <w:fldChar w:fldCharType="end"/>
      </w:r>
      <w:r w:rsidR="00EE1DA5" w:rsidRPr="00E50F9A">
        <w:rPr>
          <w:b/>
          <w:noProof/>
        </w:rPr>
        <w:br w:type="page"/>
      </w:r>
    </w:p>
    <w:p w14:paraId="6679E5F8" w14:textId="0C396F0C" w:rsidR="00EE1DA5" w:rsidRPr="00E50F9A" w:rsidRDefault="00EE1DA5" w:rsidP="006D6B9B">
      <w:pPr>
        <w:pStyle w:val="Heading1"/>
        <w:tabs>
          <w:tab w:val="clear" w:pos="716"/>
          <w:tab w:val="num" w:pos="284"/>
        </w:tabs>
        <w:ind w:hanging="716"/>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98886340"/>
      <w:r w:rsidRPr="00E50F9A">
        <w:rPr>
          <w:b/>
          <w:noProof/>
        </w:rPr>
        <w:lastRenderedPageBreak/>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3CC6C858" w:rsidR="003D0ED9" w:rsidRPr="00E50F9A" w:rsidRDefault="003D0ED9" w:rsidP="006D6B9B">
      <w:pPr>
        <w:tabs>
          <w:tab w:val="left" w:pos="-180"/>
        </w:tabs>
        <w:spacing w:line="280" w:lineRule="exact"/>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6D6B9B">
      <w:pPr>
        <w:tabs>
          <w:tab w:val="left" w:pos="-180"/>
        </w:tabs>
        <w:suppressAutoHyphens/>
        <w:spacing w:line="280" w:lineRule="exact"/>
        <w:rPr>
          <w:rFonts w:cs="Arial"/>
          <w:noProof/>
          <w:szCs w:val="20"/>
          <w:lang w:eastAsia="ar-SA"/>
        </w:rPr>
      </w:pPr>
    </w:p>
    <w:p w14:paraId="0D0728E4" w14:textId="20F01294" w:rsidR="003D0ED9" w:rsidRPr="00E50F9A" w:rsidRDefault="006D6B9B" w:rsidP="006D6B9B">
      <w:pPr>
        <w:spacing w:line="280" w:lineRule="exact"/>
        <w:rPr>
          <w:rFonts w:cs="Arial"/>
          <w:b/>
          <w:bCs/>
          <w:noProof/>
        </w:rPr>
      </w:pPr>
      <w:r>
        <w:rPr>
          <w:rFonts w:cs="Arial"/>
          <w:b/>
          <w:noProof/>
        </w:rPr>
        <w:t>vzdrževanje produkcijskih sistemov AVID za obdobje treh (3) let</w:t>
      </w:r>
      <w:r w:rsidR="003D0ED9" w:rsidRPr="00E50F9A">
        <w:rPr>
          <w:rFonts w:cs="Arial"/>
          <w:b/>
          <w:noProof/>
        </w:rPr>
        <w:t>.</w:t>
      </w:r>
    </w:p>
    <w:p w14:paraId="66B86999" w14:textId="77777777" w:rsidR="003D0ED9" w:rsidRPr="00E50F9A" w:rsidRDefault="003D0ED9" w:rsidP="006D6B9B">
      <w:pPr>
        <w:suppressAutoHyphens/>
        <w:spacing w:line="280" w:lineRule="exact"/>
        <w:rPr>
          <w:rFonts w:cs="Arial"/>
          <w:b/>
          <w:noProof/>
          <w:szCs w:val="20"/>
          <w:lang w:eastAsia="ar-SA"/>
        </w:rPr>
      </w:pPr>
    </w:p>
    <w:p w14:paraId="3FBD266D"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8"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6D6B9B">
      <w:pPr>
        <w:spacing w:line="280" w:lineRule="exact"/>
        <w:rPr>
          <w:rFonts w:eastAsia="Calibri" w:cs="Arial"/>
          <w:noProof/>
          <w:szCs w:val="22"/>
        </w:rPr>
      </w:pPr>
    </w:p>
    <w:p w14:paraId="536DCCEE"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 xml:space="preserve">Ponudnik se mora pred oddajo ponudbe registrirati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1"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6D6B9B">
      <w:pPr>
        <w:spacing w:line="280" w:lineRule="exact"/>
        <w:rPr>
          <w:rFonts w:eastAsia="Calibri" w:cs="Arial"/>
          <w:noProof/>
          <w:szCs w:val="22"/>
        </w:rPr>
      </w:pPr>
    </w:p>
    <w:p w14:paraId="73C57FC8" w14:textId="77777777" w:rsidR="00FC3B00" w:rsidRPr="00E50F9A" w:rsidRDefault="00FC3B00" w:rsidP="006D6B9B">
      <w:pPr>
        <w:spacing w:line="280" w:lineRule="exact"/>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6D6B9B">
      <w:pPr>
        <w:spacing w:line="280" w:lineRule="exact"/>
        <w:rPr>
          <w:rFonts w:cs="Arial"/>
          <w:noProof/>
          <w:szCs w:val="20"/>
          <w:lang w:eastAsia="sl-SI"/>
        </w:rPr>
      </w:pPr>
    </w:p>
    <w:p w14:paraId="289AC650" w14:textId="1C162474" w:rsidR="003D0ED9" w:rsidRPr="00E50F9A" w:rsidRDefault="003D0ED9" w:rsidP="006D6B9B">
      <w:pPr>
        <w:spacing w:line="280" w:lineRule="exact"/>
        <w:rPr>
          <w:rFonts w:eastAsia="Calibri"/>
          <w:noProof/>
          <w:szCs w:val="22"/>
        </w:rPr>
      </w:pPr>
      <w:r w:rsidRPr="00E50F9A">
        <w:rPr>
          <w:rFonts w:eastAsia="Calibri" w:cs="Arial"/>
          <w:noProof/>
          <w:szCs w:val="22"/>
        </w:rPr>
        <w:t xml:space="preserve">Ponudba se šteje za pravočasno oddano, če jo naročnik prejme preko sistema e-JN </w:t>
      </w:r>
      <w:hyperlink r:id="rId12" w:history="1">
        <w:r w:rsidRPr="00E50F9A">
          <w:rPr>
            <w:rFonts w:eastAsia="Calibri" w:cs="Arial"/>
            <w:noProof/>
            <w:color w:val="0000FF"/>
            <w:szCs w:val="22"/>
            <w:u w:val="single"/>
          </w:rPr>
          <w:t>https://ejn.gov.si/</w:t>
        </w:r>
      </w:hyperlink>
      <w:r w:rsidRPr="00E50F9A">
        <w:rPr>
          <w:rFonts w:eastAsia="Calibri" w:cs="Arial"/>
          <w:noProof/>
          <w:szCs w:val="22"/>
        </w:rPr>
        <w:t xml:space="preserve"> </w:t>
      </w:r>
      <w:r w:rsidRPr="00E50F9A">
        <w:rPr>
          <w:rFonts w:eastAsia="Calibri" w:cs="Arial"/>
          <w:b/>
          <w:noProof/>
          <w:szCs w:val="22"/>
        </w:rPr>
        <w:t xml:space="preserve">najkasneje do </w:t>
      </w:r>
      <w:r w:rsidR="00CB11C0">
        <w:rPr>
          <w:rFonts w:eastAsia="Calibri" w:cs="Arial"/>
          <w:b/>
          <w:noProof/>
          <w:szCs w:val="22"/>
        </w:rPr>
        <w:t>27</w:t>
      </w:r>
      <w:r w:rsidR="0070246F">
        <w:rPr>
          <w:rFonts w:eastAsia="Calibri" w:cs="Arial"/>
          <w:b/>
          <w:noProof/>
          <w:szCs w:val="22"/>
        </w:rPr>
        <w:t xml:space="preserve">. </w:t>
      </w:r>
      <w:r w:rsidR="00CB11C0">
        <w:rPr>
          <w:rFonts w:eastAsia="Calibri" w:cs="Arial"/>
          <w:b/>
          <w:noProof/>
          <w:szCs w:val="22"/>
        </w:rPr>
        <w:t>6</w:t>
      </w:r>
      <w:r w:rsidR="0070246F">
        <w:rPr>
          <w:rFonts w:eastAsia="Calibri" w:cs="Arial"/>
          <w:b/>
          <w:noProof/>
          <w:szCs w:val="22"/>
        </w:rPr>
        <w:t>. 2025</w:t>
      </w:r>
      <w:r w:rsidR="00157F7B" w:rsidRPr="00E50F9A">
        <w:rPr>
          <w:rFonts w:eastAsia="Calibri" w:cs="Arial"/>
          <w:b/>
          <w:noProof/>
          <w:szCs w:val="22"/>
        </w:rPr>
        <w:t xml:space="preserve"> </w:t>
      </w:r>
      <w:r w:rsidRPr="00E50F9A">
        <w:rPr>
          <w:rFonts w:eastAsia="Calibri"/>
          <w:b/>
          <w:noProof/>
          <w:szCs w:val="22"/>
        </w:rPr>
        <w:t xml:space="preserve">do </w:t>
      </w:r>
      <w:r w:rsidR="000B3149" w:rsidRPr="00E50F9A">
        <w:rPr>
          <w:rFonts w:eastAsia="Calibri"/>
          <w:b/>
          <w:noProof/>
          <w:szCs w:val="22"/>
        </w:rPr>
        <w:t>8</w:t>
      </w:r>
      <w:r w:rsidRPr="00E50F9A">
        <w:rPr>
          <w:rFonts w:eastAsia="Calibri"/>
          <w:b/>
          <w:noProof/>
          <w:szCs w:val="22"/>
        </w:rPr>
        <w:t>:00 ure</w:t>
      </w:r>
      <w:r w:rsidRPr="00E50F9A">
        <w:rPr>
          <w:rFonts w:eastAsia="Calibri"/>
          <w:noProof/>
          <w:szCs w:val="22"/>
        </w:rPr>
        <w:t>. Za oddano ponudbo se šteje ponudba, ki je v sistemu e-JN označena s statusom »ODDAN</w:t>
      </w:r>
      <w:r w:rsidR="00FC3B00" w:rsidRPr="00E50F9A">
        <w:rPr>
          <w:rFonts w:eastAsia="Calibri"/>
          <w:noProof/>
          <w:szCs w:val="22"/>
        </w:rPr>
        <w:t>A</w:t>
      </w:r>
      <w:r w:rsidRPr="00E50F9A">
        <w:rPr>
          <w:rFonts w:eastAsia="Calibri"/>
          <w:noProof/>
          <w:szCs w:val="22"/>
        </w:rPr>
        <w:t xml:space="preserve">«. </w:t>
      </w:r>
    </w:p>
    <w:p w14:paraId="54B6BADC" w14:textId="77777777" w:rsidR="003D0ED9" w:rsidRPr="00E50F9A" w:rsidRDefault="003D0ED9" w:rsidP="006D6B9B">
      <w:pPr>
        <w:spacing w:line="280" w:lineRule="exact"/>
        <w:rPr>
          <w:rFonts w:eastAsia="Calibri"/>
          <w:noProof/>
          <w:szCs w:val="22"/>
        </w:rPr>
      </w:pPr>
    </w:p>
    <w:p w14:paraId="355A3C94" w14:textId="77777777" w:rsidR="00FC3B00" w:rsidRPr="00E50F9A" w:rsidRDefault="00FC3B00" w:rsidP="006D6B9B">
      <w:pPr>
        <w:spacing w:line="280" w:lineRule="exact"/>
        <w:rPr>
          <w:rFonts w:eastAsia="Calibri"/>
          <w:noProof/>
          <w:szCs w:val="22"/>
        </w:rPr>
      </w:pPr>
      <w:r w:rsidRPr="00E50F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6D6B9B">
      <w:pPr>
        <w:spacing w:line="280" w:lineRule="exact"/>
        <w:rPr>
          <w:rFonts w:eastAsia="Calibri"/>
          <w:noProof/>
          <w:szCs w:val="22"/>
        </w:rPr>
      </w:pPr>
    </w:p>
    <w:p w14:paraId="2C0690F2" w14:textId="77777777" w:rsidR="003D0ED9" w:rsidRPr="00E50F9A" w:rsidRDefault="003D0ED9" w:rsidP="006D6B9B">
      <w:pPr>
        <w:spacing w:line="280" w:lineRule="exac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6D6B9B">
      <w:pPr>
        <w:spacing w:line="280" w:lineRule="exact"/>
        <w:rPr>
          <w:rFonts w:eastAsia="Calibri"/>
          <w:noProof/>
          <w:szCs w:val="22"/>
        </w:rPr>
      </w:pPr>
    </w:p>
    <w:p w14:paraId="1B5F897C" w14:textId="77777777" w:rsidR="003D0ED9" w:rsidRPr="00E50F9A" w:rsidRDefault="003D0ED9" w:rsidP="006D6B9B">
      <w:pPr>
        <w:spacing w:line="280" w:lineRule="exact"/>
        <w:rPr>
          <w:noProof/>
        </w:rPr>
      </w:pPr>
      <w:r w:rsidRPr="00E50F9A">
        <w:rPr>
          <w:noProof/>
        </w:rPr>
        <w:t>Dostop do povezave za oddajo elektronske ponudbe v tem postopku javnega naročanja je na naslednji povezavi:</w:t>
      </w:r>
    </w:p>
    <w:p w14:paraId="48E9A3BE" w14:textId="7CA98E59" w:rsidR="006D6B9B" w:rsidRDefault="006D6B9B" w:rsidP="006D6B9B">
      <w:pPr>
        <w:spacing w:line="280" w:lineRule="exact"/>
      </w:pPr>
    </w:p>
    <w:p w14:paraId="0D61DF6F" w14:textId="5E1D6EF5" w:rsidR="007C1414" w:rsidRDefault="003A04D1" w:rsidP="006D6B9B">
      <w:pPr>
        <w:spacing w:line="280" w:lineRule="exact"/>
      </w:pPr>
      <w:hyperlink r:id="rId13" w:history="1">
        <w:r w:rsidRPr="00CF2335">
          <w:rPr>
            <w:rStyle w:val="Hyperlink"/>
          </w:rPr>
          <w:t>https://ejn.gov.si/ponudba/pages/aktualno/aktualno_jnc_podrobno.xhtml?zadevaId=57341</w:t>
        </w:r>
      </w:hyperlink>
    </w:p>
    <w:p w14:paraId="5012659B" w14:textId="77777777" w:rsidR="003A04D1" w:rsidRPr="00E50F9A" w:rsidRDefault="003A04D1" w:rsidP="006D6B9B">
      <w:pPr>
        <w:spacing w:line="280" w:lineRule="exact"/>
        <w:rPr>
          <w:rFonts w:eastAsia="Calibri" w:cs="Arial"/>
          <w:noProof/>
          <w:szCs w:val="22"/>
        </w:rPr>
      </w:pPr>
    </w:p>
    <w:p w14:paraId="6AE9D95A" w14:textId="5E468A2B" w:rsidR="003D0ED9" w:rsidRPr="00E50F9A" w:rsidRDefault="003D0ED9" w:rsidP="006D6B9B">
      <w:pPr>
        <w:spacing w:line="280" w:lineRule="exact"/>
        <w:rPr>
          <w:rFonts w:eastAsia="Calibri" w:cs="Arial"/>
          <w:noProof/>
          <w:szCs w:val="22"/>
        </w:rPr>
      </w:pPr>
      <w:r w:rsidRPr="00E50F9A">
        <w:rPr>
          <w:rFonts w:eastAsia="Calibri" w:cs="Arial"/>
          <w:noProof/>
          <w:szCs w:val="22"/>
        </w:rPr>
        <w:t>Odpiranje ponudb bo potekalo avtomatično v informacijskem sistemu e-JN, dne</w:t>
      </w:r>
      <w:r w:rsidR="009A068A">
        <w:rPr>
          <w:rFonts w:eastAsia="Calibri" w:cs="Arial"/>
          <w:b/>
          <w:bCs/>
          <w:noProof/>
          <w:szCs w:val="22"/>
        </w:rPr>
        <w:t xml:space="preserve"> </w:t>
      </w:r>
      <w:r w:rsidR="00CB11C0">
        <w:rPr>
          <w:rFonts w:eastAsia="Calibri" w:cs="Arial"/>
          <w:b/>
          <w:bCs/>
          <w:noProof/>
          <w:szCs w:val="22"/>
        </w:rPr>
        <w:t>27</w:t>
      </w:r>
      <w:r w:rsidR="009A068A">
        <w:rPr>
          <w:rFonts w:eastAsia="Calibri" w:cs="Arial"/>
          <w:b/>
          <w:bCs/>
          <w:noProof/>
          <w:szCs w:val="22"/>
        </w:rPr>
        <w:t xml:space="preserve">. </w:t>
      </w:r>
      <w:r w:rsidR="00CB11C0">
        <w:rPr>
          <w:rFonts w:eastAsia="Calibri" w:cs="Arial"/>
          <w:b/>
          <w:bCs/>
          <w:noProof/>
          <w:szCs w:val="22"/>
        </w:rPr>
        <w:t>6</w:t>
      </w:r>
      <w:r w:rsidR="009A068A">
        <w:rPr>
          <w:rFonts w:eastAsia="Calibri" w:cs="Arial"/>
          <w:b/>
          <w:bCs/>
          <w:noProof/>
          <w:szCs w:val="22"/>
        </w:rPr>
        <w:t xml:space="preserve">. 2025 </w:t>
      </w:r>
      <w:r w:rsidRPr="00E50F9A">
        <w:rPr>
          <w:rFonts w:eastAsia="Calibri"/>
          <w:noProof/>
          <w:szCs w:val="22"/>
        </w:rPr>
        <w:t xml:space="preserve">in se bo začelo </w:t>
      </w:r>
      <w:r w:rsidRPr="00E50F9A">
        <w:rPr>
          <w:rFonts w:eastAsia="Calibri"/>
          <w:b/>
          <w:noProof/>
          <w:szCs w:val="22"/>
        </w:rPr>
        <w:t>ob 1</w:t>
      </w:r>
      <w:r w:rsidR="000B3149" w:rsidRPr="00E50F9A">
        <w:rPr>
          <w:rFonts w:eastAsia="Calibri"/>
          <w:b/>
          <w:noProof/>
          <w:szCs w:val="22"/>
        </w:rPr>
        <w:t>2</w:t>
      </w:r>
      <w:r w:rsidRPr="00E50F9A">
        <w:rPr>
          <w:rFonts w:eastAsia="Calibri"/>
          <w:b/>
          <w:noProof/>
          <w:szCs w:val="22"/>
        </w:rPr>
        <w:t>:</w:t>
      </w:r>
      <w:r w:rsidR="000B3149" w:rsidRPr="00E50F9A">
        <w:rPr>
          <w:rFonts w:eastAsia="Calibri"/>
          <w:b/>
          <w:noProof/>
          <w:szCs w:val="22"/>
        </w:rPr>
        <w:t>00</w:t>
      </w:r>
      <w:r w:rsidRPr="00E50F9A">
        <w:rPr>
          <w:rFonts w:eastAsia="Calibri"/>
          <w:b/>
          <w:noProof/>
          <w:szCs w:val="22"/>
        </w:rPr>
        <w:t xml:space="preserve"> uri</w:t>
      </w:r>
      <w:r w:rsidRPr="00E50F9A">
        <w:rPr>
          <w:rFonts w:eastAsia="Calibri"/>
          <w:noProof/>
          <w:szCs w:val="22"/>
        </w:rPr>
        <w:t xml:space="preserve"> na spletnem naslovu: </w:t>
      </w:r>
      <w:hyperlink r:id="rId14" w:history="1">
        <w:r w:rsidR="000B3149" w:rsidRPr="00E50F9A">
          <w:rPr>
            <w:rStyle w:val="Hyperlink"/>
            <w:rFonts w:eastAsia="Calibri" w:cs="Arial"/>
            <w:noProof/>
            <w:szCs w:val="22"/>
          </w:rPr>
          <w:t>https://ejn.gov.si/</w:t>
        </w:r>
      </w:hyperlink>
      <w:r w:rsidRPr="00E50F9A">
        <w:rPr>
          <w:rFonts w:eastAsia="Calibri" w:cs="Arial"/>
          <w:noProof/>
          <w:szCs w:val="22"/>
        </w:rPr>
        <w:t xml:space="preserve">. </w:t>
      </w:r>
    </w:p>
    <w:p w14:paraId="2844538C" w14:textId="77777777" w:rsidR="003D0ED9" w:rsidRPr="00E50F9A" w:rsidRDefault="003D0ED9" w:rsidP="006D6B9B">
      <w:pPr>
        <w:spacing w:line="280" w:lineRule="exact"/>
        <w:rPr>
          <w:rFonts w:eastAsia="Calibri"/>
          <w:noProof/>
          <w:szCs w:val="22"/>
        </w:rPr>
      </w:pPr>
    </w:p>
    <w:p w14:paraId="466244F2" w14:textId="77777777" w:rsidR="00FC3B00" w:rsidRPr="00E50F9A" w:rsidRDefault="00FC3B00" w:rsidP="006D6B9B">
      <w:pPr>
        <w:spacing w:line="280" w:lineRule="exact"/>
        <w:rPr>
          <w:rFonts w:eastAsia="Calibri"/>
          <w:noProof/>
          <w:szCs w:val="22"/>
        </w:rPr>
      </w:pPr>
      <w:r w:rsidRPr="00E50F9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E50F9A" w:rsidRDefault="003D0ED9" w:rsidP="006D6B9B">
      <w:pPr>
        <w:tabs>
          <w:tab w:val="left" w:pos="-180"/>
        </w:tabs>
        <w:spacing w:line="280" w:lineRule="exact"/>
        <w:rPr>
          <w:noProof/>
        </w:rPr>
      </w:pPr>
    </w:p>
    <w:p w14:paraId="2093CB9A" w14:textId="77777777" w:rsidR="00C428FD" w:rsidRPr="00E50F9A" w:rsidRDefault="00C428FD" w:rsidP="006D6B9B">
      <w:pPr>
        <w:tabs>
          <w:tab w:val="left" w:pos="-180"/>
          <w:tab w:val="center" w:pos="7020"/>
        </w:tabs>
        <w:spacing w:line="280" w:lineRule="exact"/>
        <w:rPr>
          <w:noProof/>
        </w:rPr>
      </w:pPr>
    </w:p>
    <w:p w14:paraId="70DF7D3E" w14:textId="77777777" w:rsidR="00C428FD" w:rsidRPr="00E50F9A" w:rsidRDefault="00C428FD" w:rsidP="006D6B9B">
      <w:pPr>
        <w:tabs>
          <w:tab w:val="left" w:pos="-180"/>
          <w:tab w:val="center" w:pos="7020"/>
        </w:tabs>
        <w:spacing w:line="280" w:lineRule="exact"/>
        <w:rPr>
          <w:noProof/>
        </w:rPr>
      </w:pPr>
    </w:p>
    <w:p w14:paraId="7EE5D371" w14:textId="089D8CDD" w:rsidR="003D0ED9" w:rsidRPr="00E50F9A" w:rsidRDefault="003D0ED9" w:rsidP="006D6B9B">
      <w:pPr>
        <w:tabs>
          <w:tab w:val="left" w:pos="-180"/>
          <w:tab w:val="center" w:pos="7020"/>
        </w:tabs>
        <w:spacing w:line="280" w:lineRule="exact"/>
        <w:rPr>
          <w:noProof/>
        </w:rPr>
      </w:pPr>
      <w:r w:rsidRPr="00E50F9A">
        <w:rPr>
          <w:noProof/>
        </w:rPr>
        <w:t>Ljubljana,</w:t>
      </w:r>
      <w:r w:rsidR="00D10E7C" w:rsidRPr="00E50F9A">
        <w:rPr>
          <w:noProof/>
        </w:rPr>
        <w:t xml:space="preserve"> </w:t>
      </w:r>
      <w:r w:rsidR="0070246F">
        <w:rPr>
          <w:noProof/>
        </w:rPr>
        <w:t>2</w:t>
      </w:r>
      <w:r w:rsidR="000D4C4C">
        <w:rPr>
          <w:noProof/>
        </w:rPr>
        <w:t>3</w:t>
      </w:r>
      <w:r w:rsidR="007E7C9F">
        <w:rPr>
          <w:noProof/>
        </w:rPr>
        <w:t xml:space="preserve">. </w:t>
      </w:r>
      <w:r w:rsidR="0070246F">
        <w:rPr>
          <w:noProof/>
        </w:rPr>
        <w:t>5</w:t>
      </w:r>
      <w:r w:rsidR="007E7C9F">
        <w:rPr>
          <w:noProof/>
        </w:rPr>
        <w:t>. 2025</w:t>
      </w:r>
      <w:r w:rsidRPr="00E50F9A">
        <w:rPr>
          <w:noProof/>
        </w:rPr>
        <w:tab/>
        <w:t>Komercialna služba</w:t>
      </w:r>
    </w:p>
    <w:p w14:paraId="51ED87DE" w14:textId="77777777" w:rsidR="003D0ED9" w:rsidRPr="00E50F9A" w:rsidRDefault="003D0ED9" w:rsidP="006D6B9B">
      <w:pPr>
        <w:tabs>
          <w:tab w:val="left" w:pos="-180"/>
          <w:tab w:val="center" w:pos="7020"/>
        </w:tabs>
        <w:spacing w:line="280" w:lineRule="exact"/>
        <w:rPr>
          <w:noProof/>
        </w:rPr>
      </w:pPr>
      <w:r w:rsidRPr="00E50F9A">
        <w:rPr>
          <w:noProof/>
        </w:rPr>
        <w:tab/>
        <w:t>RTV Slovenija</w:t>
      </w:r>
    </w:p>
    <w:p w14:paraId="0BA5A104" w14:textId="77777777" w:rsidR="006D6B9B" w:rsidRPr="00E50F9A" w:rsidRDefault="006D6B9B" w:rsidP="00EE1DA5">
      <w:pPr>
        <w:pStyle w:val="FootnoteText"/>
        <w:tabs>
          <w:tab w:val="left" w:pos="-180"/>
        </w:tabs>
        <w:rPr>
          <w:rFonts w:ascii="Arial" w:hAnsi="Arial"/>
          <w:noProof/>
        </w:rPr>
      </w:pPr>
    </w:p>
    <w:p w14:paraId="63FD673F" w14:textId="65F74916" w:rsidR="00EE1DA5" w:rsidRDefault="00EE1DA5" w:rsidP="00EE1DA5">
      <w:pPr>
        <w:pStyle w:val="Heading1"/>
        <w:tabs>
          <w:tab w:val="clear" w:pos="716"/>
          <w:tab w:val="num" w:pos="284"/>
        </w:tabs>
        <w:ind w:hanging="716"/>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98886341"/>
      <w:r w:rsidRPr="00E50F9A">
        <w:rPr>
          <w:b/>
          <w:noProof/>
        </w:rPr>
        <w:lastRenderedPageBreak/>
        <w:t>NAVODILO PONUDNIKOM ZA IZDELAVO PONUDBE</w:t>
      </w:r>
      <w:bookmarkEnd w:id="7"/>
      <w:bookmarkEnd w:id="8"/>
      <w:bookmarkEnd w:id="9"/>
      <w:bookmarkEnd w:id="10"/>
      <w:bookmarkEnd w:id="11"/>
      <w:bookmarkEnd w:id="12"/>
      <w:bookmarkEnd w:id="13"/>
    </w:p>
    <w:p w14:paraId="6DF14F66" w14:textId="77777777" w:rsidR="006D6B9B" w:rsidRPr="006D6B9B" w:rsidRDefault="006D6B9B" w:rsidP="006D6B9B"/>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98886342"/>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6D6B9B">
      <w:pPr>
        <w:spacing w:line="280" w:lineRule="exact"/>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6D6B9B">
      <w:pPr>
        <w:spacing w:line="280" w:lineRule="exact"/>
        <w:rPr>
          <w:noProof/>
        </w:rPr>
      </w:pPr>
      <w:r w:rsidRPr="00E50F9A">
        <w:rPr>
          <w:noProof/>
        </w:rPr>
        <w:t>Identifikacijska štev. za DDV: SI29865174</w:t>
      </w:r>
    </w:p>
    <w:p w14:paraId="2E6E0199" w14:textId="428DDB8B" w:rsidR="00EE1DA5" w:rsidRPr="00E50F9A" w:rsidRDefault="00EE1DA5" w:rsidP="006D6B9B">
      <w:pPr>
        <w:spacing w:line="280" w:lineRule="exact"/>
        <w:rPr>
          <w:noProof/>
        </w:rPr>
      </w:pPr>
      <w:r w:rsidRPr="00E50F9A">
        <w:rPr>
          <w:noProof/>
        </w:rPr>
        <w:t>Matična štev.: 5056497</w:t>
      </w:r>
    </w:p>
    <w:p w14:paraId="4D4020D3" w14:textId="77777777" w:rsidR="00EE1DA5" w:rsidRPr="00E50F9A" w:rsidRDefault="00EE1DA5" w:rsidP="006D6B9B">
      <w:pPr>
        <w:spacing w:line="280" w:lineRule="exact"/>
        <w:rPr>
          <w:noProof/>
        </w:rPr>
      </w:pPr>
    </w:p>
    <w:p w14:paraId="24F80593" w14:textId="77777777" w:rsidR="0059479E" w:rsidRPr="00E50F9A" w:rsidRDefault="0059479E" w:rsidP="006D6B9B">
      <w:pPr>
        <w:spacing w:line="280" w:lineRule="exact"/>
      </w:pPr>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6D6B9B">
      <w:pPr>
        <w:spacing w:line="280" w:lineRule="exact"/>
        <w:rPr>
          <w:bCs/>
          <w:noProof/>
        </w:rPr>
      </w:pPr>
    </w:p>
    <w:p w14:paraId="7C5382B7"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6D6B9B">
      <w:pPr>
        <w:pStyle w:val="Footer"/>
        <w:tabs>
          <w:tab w:val="clear" w:pos="4153"/>
          <w:tab w:val="clear" w:pos="8306"/>
        </w:tabs>
        <w:spacing w:line="280" w:lineRule="exact"/>
        <w:rPr>
          <w:rFonts w:ascii="Arial" w:hAnsi="Arial"/>
          <w:noProof/>
          <w:lang w:val="sl-SI"/>
        </w:rPr>
      </w:pPr>
    </w:p>
    <w:p w14:paraId="3CEA87FE" w14:textId="77777777" w:rsidR="0059479E" w:rsidRPr="00E50F9A" w:rsidRDefault="0059479E" w:rsidP="006D6B9B">
      <w:pPr>
        <w:pStyle w:val="BodyText3"/>
        <w:spacing w:line="280" w:lineRule="exact"/>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6D6B9B">
      <w:pPr>
        <w:spacing w:line="280" w:lineRule="exact"/>
        <w:rPr>
          <w:b/>
          <w:noProof/>
        </w:rPr>
      </w:pPr>
    </w:p>
    <w:p w14:paraId="3CD09A14" w14:textId="77777777" w:rsidR="0059479E" w:rsidRPr="00E50F9A" w:rsidRDefault="0059479E" w:rsidP="006D6B9B">
      <w:pPr>
        <w:suppressAutoHyphens/>
        <w:spacing w:line="280" w:lineRule="exact"/>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198886343"/>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6D6B9B">
      <w:pPr>
        <w:pStyle w:val="BodyText"/>
        <w:spacing w:line="280" w:lineRule="exac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98886344"/>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6D6B9B">
      <w:pPr>
        <w:pStyle w:val="BodyText"/>
        <w:spacing w:line="280" w:lineRule="exac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6D6B9B">
      <w:pPr>
        <w:pStyle w:val="BodyText"/>
        <w:spacing w:line="280" w:lineRule="exac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E50F9A" w:rsidRDefault="00EE1DA5" w:rsidP="00F16B7A">
      <w:pPr>
        <w:pStyle w:val="Heading1"/>
        <w:rPr>
          <w:b/>
          <w:noProof/>
        </w:rPr>
      </w:pPr>
      <w:bookmarkStart w:id="29" w:name="_Toc224698174"/>
      <w:bookmarkStart w:id="30" w:name="_Toc224967098"/>
      <w:bookmarkStart w:id="31" w:name="_Toc128383561"/>
      <w:bookmarkStart w:id="32" w:name="_Toc198886345"/>
      <w:r w:rsidRPr="00E50F9A">
        <w:rPr>
          <w:b/>
          <w:noProof/>
        </w:rPr>
        <w:lastRenderedPageBreak/>
        <w:t>PREDMET JAVNEGA NAROČILA</w:t>
      </w:r>
      <w:bookmarkEnd w:id="29"/>
      <w:bookmarkEnd w:id="30"/>
      <w:bookmarkEnd w:id="31"/>
      <w:bookmarkEnd w:id="32"/>
    </w:p>
    <w:p w14:paraId="329F66D5" w14:textId="77777777" w:rsidR="00ED6FCD" w:rsidRPr="00E50F9A" w:rsidRDefault="00ED6FCD" w:rsidP="006E0E69">
      <w:bookmarkStart w:id="33" w:name="_Toc14052255"/>
      <w:bookmarkStart w:id="34" w:name="_Toc14052432"/>
      <w:bookmarkStart w:id="35" w:name="_Toc14055376"/>
      <w:bookmarkStart w:id="36" w:name="_Toc15030895"/>
      <w:bookmarkStart w:id="37" w:name="_Toc224527381"/>
    </w:p>
    <w:p w14:paraId="2F90674F" w14:textId="26EBDC95" w:rsidR="00945A6D" w:rsidRPr="00945A6D" w:rsidRDefault="00945A6D" w:rsidP="00945A6D">
      <w:pPr>
        <w:spacing w:line="280" w:lineRule="atLeast"/>
      </w:pPr>
      <w:r w:rsidRPr="00945A6D">
        <w:t xml:space="preserve">Predmet javnega naročila je vzdrževanje produkcijskih sistemov AVID za obdobje treh (3) let </w:t>
      </w:r>
      <w:r>
        <w:t>oziroma</w:t>
      </w:r>
      <w:r w:rsidRPr="00945A6D">
        <w:t xml:space="preserve"> dveh (2) let</w:t>
      </w:r>
      <w:r>
        <w:t>.</w:t>
      </w:r>
      <w:r w:rsidRPr="00945A6D">
        <w:t xml:space="preserve"> Če je za posamezno programsko ali strojno opremo s strani razvijalca programske opreme ali proizvajalca strojne opreme določen končni datum, s katerim se podpora za programsko ali strojno opremo ukinja pred obdobjem</w:t>
      </w:r>
      <w:r>
        <w:t xml:space="preserve"> treh (3) ali dveh (2) let</w:t>
      </w:r>
      <w:r w:rsidRPr="00945A6D">
        <w:t>, se trajanje vzdrževanja oz</w:t>
      </w:r>
      <w:r>
        <w:t>iroma</w:t>
      </w:r>
      <w:r w:rsidRPr="00945A6D">
        <w:t xml:space="preserve"> najema </w:t>
      </w:r>
      <w:r>
        <w:t>ustrezno skrajša</w:t>
      </w:r>
      <w:r w:rsidRPr="00945A6D">
        <w:t>. Trajanje vzdrževanja posamezne programske ali strojne opreme je razvidno iz Specifikacije predračuna (OBR-5).</w:t>
      </w:r>
    </w:p>
    <w:p w14:paraId="1E5AA371" w14:textId="77777777" w:rsidR="00775FFC" w:rsidRDefault="00775FFC" w:rsidP="006B24C5">
      <w:pPr>
        <w:spacing w:line="280" w:lineRule="atLeast"/>
      </w:pPr>
    </w:p>
    <w:p w14:paraId="25B0B39E" w14:textId="2AE15E32" w:rsidR="00775FFC" w:rsidRDefault="00775FFC" w:rsidP="006B24C5">
      <w:pPr>
        <w:spacing w:line="280" w:lineRule="atLeast"/>
      </w:pPr>
      <w:r>
        <w:t>V okviru predmeta javnega naročila se za vzdrževanje produkcijskih sistemov AVID zahteva kvalificirano strokovno storitev, ki se lahko izvaja na dva (2) načina, in sicer:</w:t>
      </w:r>
    </w:p>
    <w:p w14:paraId="64832A02" w14:textId="5BB27ED6" w:rsidR="00775FFC" w:rsidRDefault="00775FFC" w:rsidP="00A36833">
      <w:pPr>
        <w:pStyle w:val="ListParagraph"/>
        <w:numPr>
          <w:ilvl w:val="0"/>
          <w:numId w:val="23"/>
        </w:numPr>
        <w:spacing w:line="280" w:lineRule="atLeast"/>
      </w:pPr>
      <w:r>
        <w:t>s strani proizvajalca programske in strojne opreme in</w:t>
      </w:r>
    </w:p>
    <w:p w14:paraId="055B9E24" w14:textId="25E1C373" w:rsidR="00775FFC" w:rsidRDefault="00775FFC" w:rsidP="006B24C5">
      <w:pPr>
        <w:pStyle w:val="ListParagraph"/>
        <w:numPr>
          <w:ilvl w:val="0"/>
          <w:numId w:val="23"/>
        </w:numPr>
        <w:spacing w:line="280" w:lineRule="atLeast"/>
      </w:pPr>
      <w:r>
        <w:t>s strani proizvajalca pooblaščenega gospodarskega subjekta.</w:t>
      </w:r>
    </w:p>
    <w:p w14:paraId="53720631" w14:textId="77777777" w:rsidR="009740F7" w:rsidRDefault="009740F7" w:rsidP="009740F7">
      <w:pPr>
        <w:spacing w:line="280" w:lineRule="atLeast"/>
      </w:pPr>
    </w:p>
    <w:p w14:paraId="408B93ED" w14:textId="1E36C381" w:rsidR="009740F7" w:rsidRDefault="00775FFC" w:rsidP="006B24C5">
      <w:pPr>
        <w:spacing w:line="280" w:lineRule="atLeast"/>
      </w:pPr>
      <w:r>
        <w:t xml:space="preserve">V okviru zahtevane storitve morajo ponudniki zagotavljati vzdrževanje in posodabljanje strojne in programske opreme produkcijskega sistema AVID oz. njegovih podsistemov (iNEWS, Media Composer, ISIS, Interplay, </w:t>
      </w:r>
      <w:r w:rsidRPr="009F28A8">
        <w:t xml:space="preserve">Mediacentral Airspeed Quantum, S6, Protools, Maestro Graphics) in del (manjši) strojne in programske opreme tretjih proizvajalcev, </w:t>
      </w:r>
      <w:r w:rsidR="00E7124E" w:rsidRPr="009F28A8">
        <w:t>ki tečejo v obstoječem produkcijskem</w:t>
      </w:r>
      <w:r w:rsidR="00E7124E">
        <w:t xml:space="preserve"> </w:t>
      </w:r>
      <w:r w:rsidR="00C71835">
        <w:t xml:space="preserve">sistemu naročnika. </w:t>
      </w:r>
      <w:r w:rsidR="00C71835" w:rsidRPr="007976E7">
        <w:rPr>
          <w:b/>
          <w:bCs/>
        </w:rPr>
        <w:t xml:space="preserve">Ponudniki morajo zagotavljati tudi </w:t>
      </w:r>
      <w:r w:rsidR="007976E7" w:rsidRPr="007976E7">
        <w:rPr>
          <w:b/>
          <w:bCs/>
        </w:rPr>
        <w:t xml:space="preserve">lokalno </w:t>
      </w:r>
      <w:r w:rsidR="00C71835" w:rsidRPr="007976E7">
        <w:rPr>
          <w:b/>
          <w:bCs/>
        </w:rPr>
        <w:t>tehnično podporo za zgoraj navedeno programsko opremo in strojno opremo, na kateri se uporablja navedena programska oprema.</w:t>
      </w:r>
      <w:r w:rsidR="00C71835">
        <w:t xml:space="preserve"> </w:t>
      </w:r>
    </w:p>
    <w:p w14:paraId="27C141A0" w14:textId="77777777" w:rsidR="00E46BC8" w:rsidRDefault="00E46BC8" w:rsidP="006B24C5">
      <w:pPr>
        <w:spacing w:line="280" w:lineRule="atLeast"/>
      </w:pPr>
    </w:p>
    <w:p w14:paraId="102EE25A" w14:textId="35800D67" w:rsidR="00E46BC8" w:rsidRPr="00E46BC8" w:rsidRDefault="00E46BC8" w:rsidP="00E46BC8">
      <w:pPr>
        <w:pStyle w:val="Heading2"/>
        <w:rPr>
          <w:b/>
        </w:rPr>
      </w:pPr>
      <w:bookmarkStart w:id="38" w:name="_Toc198886346"/>
      <w:r>
        <w:rPr>
          <w:b/>
        </w:rPr>
        <w:t>Obseg vzdrževanja</w:t>
      </w:r>
      <w:bookmarkEnd w:id="38"/>
    </w:p>
    <w:p w14:paraId="1F01D196" w14:textId="0062C365" w:rsidR="00E46BC8" w:rsidRDefault="00E46BC8" w:rsidP="00E46BC8">
      <w:pPr>
        <w:spacing w:line="280" w:lineRule="exact"/>
      </w:pPr>
      <w:r>
        <w:t>Naročnik od ponudnikov z</w:t>
      </w:r>
      <w:r w:rsidRPr="00E46BC8">
        <w:t xml:space="preserve">ahteva </w:t>
      </w:r>
      <w:r>
        <w:t>celovito</w:t>
      </w:r>
      <w:r w:rsidRPr="00E46BC8">
        <w:t xml:space="preserve"> storitev, k</w:t>
      </w:r>
      <w:r>
        <w:t>i</w:t>
      </w:r>
      <w:r w:rsidRPr="00E46BC8">
        <w:t xml:space="preserve"> vključuje vse možne načine podpore uporabnika</w:t>
      </w:r>
      <w:r>
        <w:t xml:space="preserve"> (</w:t>
      </w:r>
      <w:r w:rsidRPr="00E46BC8">
        <w:t>naročnika</w:t>
      </w:r>
      <w:r>
        <w:t>)</w:t>
      </w:r>
      <w:r w:rsidRPr="00E46BC8">
        <w:t xml:space="preserve"> in v standardnem, višjem in najvišjem nivoju podpore (Standard, Expert Plus in Expert Plus with HW) vsebuje vse vsebinske in terminske elemente garancije.</w:t>
      </w:r>
    </w:p>
    <w:p w14:paraId="4EB4CA04" w14:textId="77777777" w:rsidR="00E46BC8" w:rsidRDefault="00E46BC8" w:rsidP="00E46BC8">
      <w:pPr>
        <w:spacing w:line="280" w:lineRule="exact"/>
      </w:pPr>
    </w:p>
    <w:p w14:paraId="304C5331" w14:textId="516B0C77" w:rsidR="00E46BC8" w:rsidRPr="00E46BC8" w:rsidRDefault="00E46BC8" w:rsidP="00E46BC8">
      <w:pPr>
        <w:pStyle w:val="Heading2"/>
        <w:rPr>
          <w:b/>
        </w:rPr>
      </w:pPr>
      <w:bookmarkStart w:id="39" w:name="_Toc198886347"/>
      <w:r>
        <w:rPr>
          <w:b/>
        </w:rPr>
        <w:t>Način vzdrževanja</w:t>
      </w:r>
      <w:bookmarkEnd w:id="39"/>
    </w:p>
    <w:p w14:paraId="68669852" w14:textId="542FC119" w:rsidR="00E46BC8" w:rsidRDefault="00E46BC8" w:rsidP="00E46BC8">
      <w:pPr>
        <w:spacing w:line="280" w:lineRule="exact"/>
      </w:pPr>
      <w:r>
        <w:t>Ponudnik mora zagotavljati nemoteno izvajanje vzdrževanje, in sicer na način:</w:t>
      </w:r>
    </w:p>
    <w:p w14:paraId="514FCE92" w14:textId="1CBBC161" w:rsidR="00E46BC8" w:rsidRDefault="00E46BC8" w:rsidP="00A36833">
      <w:pPr>
        <w:pStyle w:val="ListParagraph"/>
        <w:numPr>
          <w:ilvl w:val="0"/>
          <w:numId w:val="24"/>
        </w:numPr>
        <w:spacing w:line="280" w:lineRule="exact"/>
      </w:pPr>
      <w:r>
        <w:t>zagotovljena</w:t>
      </w:r>
      <w:r w:rsidR="000D7D9F">
        <w:t xml:space="preserve"> </w:t>
      </w:r>
      <w:r>
        <w:t>telefonska podpora za nivo podpore Expert Plus in Expert Plus with HW;</w:t>
      </w:r>
    </w:p>
    <w:p w14:paraId="00528284" w14:textId="69F67463" w:rsidR="00E46BC8" w:rsidRDefault="00E46BC8" w:rsidP="00A36833">
      <w:pPr>
        <w:pStyle w:val="ListParagraph"/>
        <w:numPr>
          <w:ilvl w:val="0"/>
          <w:numId w:val="24"/>
        </w:numPr>
        <w:spacing w:line="280" w:lineRule="exact"/>
      </w:pPr>
      <w:r>
        <w:t>zagotovljena podpora preko elektronske pošte in oddaljena podpora 24 ur na dan 7 dni v tednu s strani matične podporne enote ali regionalnih podpornih centrov;</w:t>
      </w:r>
    </w:p>
    <w:p w14:paraId="61B039AD" w14:textId="3E070227" w:rsidR="00E46BC8" w:rsidRDefault="006354D6" w:rsidP="00A36833">
      <w:pPr>
        <w:pStyle w:val="ListParagraph"/>
        <w:numPr>
          <w:ilvl w:val="0"/>
          <w:numId w:val="24"/>
        </w:numPr>
        <w:spacing w:line="280" w:lineRule="exact"/>
      </w:pPr>
      <w:r>
        <w:t>vzpostavitev neposredne oddaljene podpore (vzpostavitev povezave z naročnikom) mora biti vzpostavljena najkasneje v roku 7 dni od veljavnosti pogodbe;</w:t>
      </w:r>
    </w:p>
    <w:p w14:paraId="165DE479" w14:textId="024A8BBD" w:rsidR="006354D6" w:rsidRDefault="006354D6" w:rsidP="00A36833">
      <w:pPr>
        <w:pStyle w:val="ListParagraph"/>
        <w:numPr>
          <w:ilvl w:val="0"/>
          <w:numId w:val="24"/>
        </w:numPr>
        <w:spacing w:line="280" w:lineRule="exact"/>
      </w:pPr>
      <w:r>
        <w:t xml:space="preserve">v primeru, da ponudnik s podporo iz prve, druge in tretje alineje, ne more odpraviti napake oziroma zagotoviti nemotenega izvajanja vzdrževanja v </w:t>
      </w:r>
      <w:r w:rsidRPr="000D7D9F">
        <w:t>roku 2 delovnih dni od prijave napake</w:t>
      </w:r>
      <w:r>
        <w:t>, je naročnik upravičen do neposredne podpore na lokaciji naročnika;</w:t>
      </w:r>
    </w:p>
    <w:p w14:paraId="17853E1A" w14:textId="027B17AB" w:rsidR="006354D6" w:rsidRDefault="006354D6" w:rsidP="00A36833">
      <w:pPr>
        <w:pStyle w:val="ListParagraph"/>
        <w:numPr>
          <w:ilvl w:val="0"/>
          <w:numId w:val="24"/>
        </w:numPr>
        <w:spacing w:line="280" w:lineRule="exact"/>
      </w:pPr>
      <w:r>
        <w:t>najmanj enkrat (1x) na leto izveden preventivni pregled sistemov na lokaciji naročnika in izdelati celovito poročilo o opravljenem preventivnem pregledu;</w:t>
      </w:r>
    </w:p>
    <w:p w14:paraId="254106E7" w14:textId="3F9319C5" w:rsidR="006354D6" w:rsidRDefault="000D7D9F" w:rsidP="00A36833">
      <w:pPr>
        <w:pStyle w:val="ListParagraph"/>
        <w:numPr>
          <w:ilvl w:val="0"/>
          <w:numId w:val="24"/>
        </w:numPr>
        <w:spacing w:line="280" w:lineRule="exact"/>
      </w:pPr>
      <w:r>
        <w:t>najmanj enkrat (1x) na leto izvedena oddaljena diagnostika oziroma kontrola vseh sistemov;</w:t>
      </w:r>
    </w:p>
    <w:p w14:paraId="6A6B5EE0" w14:textId="7123D6C7" w:rsidR="000D7D9F" w:rsidRDefault="000D7D9F" w:rsidP="00A36833">
      <w:pPr>
        <w:pStyle w:val="ListParagraph"/>
        <w:numPr>
          <w:ilvl w:val="0"/>
          <w:numId w:val="24"/>
        </w:numPr>
        <w:spacing w:line="280" w:lineRule="exact"/>
      </w:pPr>
      <w:r>
        <w:t>najmanj enkrat (1x) na leto opraviti posodobitve programske opreme oziroma v primeru več posodobitev programske opreme v posameznem letu, posamezno posodobitev opraviti v najkrajšem možnem času;</w:t>
      </w:r>
    </w:p>
    <w:p w14:paraId="71B4CB19" w14:textId="5FB68842" w:rsidR="000D7D9F" w:rsidRDefault="000D7D9F" w:rsidP="00A36833">
      <w:pPr>
        <w:pStyle w:val="ListParagraph"/>
        <w:numPr>
          <w:ilvl w:val="0"/>
          <w:numId w:val="24"/>
        </w:numPr>
        <w:spacing w:line="280" w:lineRule="exact"/>
      </w:pPr>
      <w:r>
        <w:t>zagotovljeno svetovanja in pomoč pri operativni uporabi sistemov in pri sistemski integraciji sistemov AVID v druge sisteme produkcijskih procesov naročnika;</w:t>
      </w:r>
    </w:p>
    <w:p w14:paraId="104F85E9" w14:textId="2210060D" w:rsidR="000D7D9F" w:rsidRDefault="000D7D9F" w:rsidP="00A36833">
      <w:pPr>
        <w:pStyle w:val="ListParagraph"/>
        <w:numPr>
          <w:ilvl w:val="0"/>
          <w:numId w:val="24"/>
        </w:numPr>
        <w:spacing w:line="280" w:lineRule="exact"/>
      </w:pPr>
      <w:r>
        <w:t xml:space="preserve">zagotovljena pomoč ob menjavi posameznih komponent (programskih in strojnih) na sistemih na katerih se poganja programska oprema AVID </w:t>
      </w:r>
      <w:r w:rsidRPr="009F28A8">
        <w:t>oziroma celotna izvedba sanacije napake;</w:t>
      </w:r>
    </w:p>
    <w:p w14:paraId="784E4088" w14:textId="32A6E49C" w:rsidR="000D7D9F" w:rsidRDefault="000D7D9F" w:rsidP="00A36833">
      <w:pPr>
        <w:pStyle w:val="ListParagraph"/>
        <w:numPr>
          <w:ilvl w:val="0"/>
          <w:numId w:val="24"/>
        </w:numPr>
        <w:spacing w:line="280" w:lineRule="exact"/>
      </w:pPr>
      <w:r>
        <w:t xml:space="preserve">zagotovljen neomejen dostop do spletnih izobraževalnih vsebin proizvajalca oziroma </w:t>
      </w:r>
      <w:r w:rsidR="0099568C">
        <w:t>njihovega pooblaščenega izobraževalnega centra in / ali centra za podporo.</w:t>
      </w:r>
    </w:p>
    <w:p w14:paraId="1B22A32F" w14:textId="77777777" w:rsidR="00A44319" w:rsidRDefault="00A44319" w:rsidP="00A44319">
      <w:pPr>
        <w:spacing w:line="280" w:lineRule="exact"/>
      </w:pPr>
    </w:p>
    <w:p w14:paraId="0D14F4F4" w14:textId="77777777" w:rsidR="00A44319" w:rsidRPr="00A44319" w:rsidRDefault="00A44319" w:rsidP="00A44319">
      <w:pPr>
        <w:spacing w:line="280" w:lineRule="exact"/>
        <w:rPr>
          <w:lang w:val="it-IT"/>
        </w:rPr>
      </w:pPr>
      <w:r w:rsidRPr="00A44319">
        <w:lastRenderedPageBreak/>
        <w:t>Ponudnik je pri opravljanju storitve vselej dolžan naročniku vnaprej obrazložiti vsebino posega, nadgradnje ali adaptacije in vpliv le tega na proizvodni proces naročnika. Ponudnik je naročniku dolžan v pisni obliki posredovati informacije, k</w:t>
      </w:r>
      <w:r>
        <w:t>i</w:t>
      </w:r>
      <w:r w:rsidRPr="00A44319">
        <w:t xml:space="preserve"> so pomembne za delovanje sistemov. Naročnik se zavezuje, da bo spoštoval morebitno zaupnost teh informacij.  </w:t>
      </w:r>
    </w:p>
    <w:p w14:paraId="7805EE8F" w14:textId="77777777" w:rsidR="00A44319" w:rsidRPr="00A44319" w:rsidRDefault="00A44319" w:rsidP="00A44319">
      <w:pPr>
        <w:spacing w:line="280" w:lineRule="exact"/>
        <w:rPr>
          <w:lang w:val="it-IT"/>
        </w:rPr>
      </w:pPr>
    </w:p>
    <w:p w14:paraId="64729383" w14:textId="3EDF8507" w:rsidR="00E46BC8" w:rsidRDefault="00A44319" w:rsidP="00E46BC8">
      <w:pPr>
        <w:spacing w:line="280" w:lineRule="exact"/>
        <w:rPr>
          <w:lang w:val="it-IT"/>
        </w:rPr>
      </w:pPr>
      <w:r w:rsidRPr="00A44319">
        <w:t>Za morebitno škodo, katera bi pri naročnikovem proizvodnem procesu nastala zaradi opravljanja storitve vzdrževanja oziroma zaradi posameznega dejanja te storitve ali pa zaradi opustitve posameznega dejanja, je odgovoren ponudnik.</w:t>
      </w:r>
    </w:p>
    <w:p w14:paraId="1A533AED" w14:textId="77777777" w:rsidR="00A44319" w:rsidRPr="00A44319" w:rsidRDefault="00A44319" w:rsidP="00E46BC8">
      <w:pPr>
        <w:spacing w:line="280" w:lineRule="exact"/>
        <w:rPr>
          <w:lang w:val="it-IT"/>
        </w:rPr>
      </w:pPr>
    </w:p>
    <w:p w14:paraId="2EA7FFC4" w14:textId="7772AF9B" w:rsidR="00A44319" w:rsidRPr="009740F7" w:rsidRDefault="00A44319" w:rsidP="00A44319">
      <w:pPr>
        <w:pStyle w:val="Heading2"/>
        <w:rPr>
          <w:b/>
        </w:rPr>
      </w:pPr>
      <w:bookmarkStart w:id="40" w:name="_Toc198886348"/>
      <w:r>
        <w:rPr>
          <w:b/>
        </w:rPr>
        <w:t>Roki za izvajanje vzdrževanja</w:t>
      </w:r>
      <w:bookmarkEnd w:id="40"/>
    </w:p>
    <w:p w14:paraId="232E7B69" w14:textId="1800DA09" w:rsidR="00A44319" w:rsidRDefault="00A44319" w:rsidP="00A44319">
      <w:pPr>
        <w:spacing w:line="280" w:lineRule="atLeast"/>
      </w:pPr>
      <w:r>
        <w:t>Ponudnik mora zagotavljati različne roke pri izvajanju vzdrževanja, ki so odvisni od obsega prijavljene napake in kritičnosti le-te, in sicer v naslednjih rokih:</w:t>
      </w:r>
    </w:p>
    <w:p w14:paraId="1D7A3681" w14:textId="16223D54" w:rsidR="00A44319" w:rsidRDefault="00A44319" w:rsidP="00A36833">
      <w:pPr>
        <w:pStyle w:val="ListParagraph"/>
        <w:numPr>
          <w:ilvl w:val="0"/>
          <w:numId w:val="25"/>
        </w:numPr>
        <w:spacing w:line="280" w:lineRule="atLeast"/>
      </w:pPr>
      <w:r>
        <w:t>nekritični posegi: po dogovoru z naročnikom;</w:t>
      </w:r>
    </w:p>
    <w:p w14:paraId="6156B298" w14:textId="3E0B4EEA" w:rsidR="00A44319" w:rsidRDefault="00A44319" w:rsidP="00A36833">
      <w:pPr>
        <w:pStyle w:val="ListParagraph"/>
        <w:numPr>
          <w:ilvl w:val="0"/>
          <w:numId w:val="25"/>
        </w:numPr>
        <w:spacing w:line="280" w:lineRule="atLeast"/>
      </w:pPr>
      <w:r>
        <w:t>posodobitve sistema (New Releases): v roku največ 30 dni od dneva, ko je posodobitev sistema na voljo;</w:t>
      </w:r>
    </w:p>
    <w:p w14:paraId="5ACA4ADD" w14:textId="608823EB" w:rsidR="00A44319" w:rsidRDefault="00A44319" w:rsidP="00A36833">
      <w:pPr>
        <w:pStyle w:val="ListParagraph"/>
        <w:numPr>
          <w:ilvl w:val="0"/>
          <w:numId w:val="25"/>
        </w:numPr>
        <w:spacing w:line="280" w:lineRule="atLeast"/>
      </w:pPr>
      <w:r>
        <w:t>manjše nadgradnje (</w:t>
      </w:r>
      <w:proofErr w:type="spellStart"/>
      <w:r>
        <w:t>Bu</w:t>
      </w:r>
      <w:r w:rsidR="009A068A">
        <w:t>g</w:t>
      </w:r>
      <w:proofErr w:type="spellEnd"/>
      <w:r>
        <w:t xml:space="preserve"> Fixes): v roku največ 60 dni od dneva prijave napake;</w:t>
      </w:r>
    </w:p>
    <w:p w14:paraId="62CAB3D7" w14:textId="6095949E" w:rsidR="00A44319" w:rsidRDefault="00A44319" w:rsidP="00A36833">
      <w:pPr>
        <w:pStyle w:val="ListParagraph"/>
        <w:numPr>
          <w:ilvl w:val="0"/>
          <w:numId w:val="25"/>
        </w:numPr>
        <w:spacing w:line="280" w:lineRule="atLeast"/>
      </w:pPr>
      <w:r>
        <w:t>svetovanje: v roku 7 dni od zahteve za izvedbo svetovanja;</w:t>
      </w:r>
    </w:p>
    <w:p w14:paraId="14E62025" w14:textId="726914ED" w:rsidR="00A44319" w:rsidRDefault="00A44319" w:rsidP="00A36833">
      <w:pPr>
        <w:pStyle w:val="ListParagraph"/>
        <w:numPr>
          <w:ilvl w:val="0"/>
          <w:numId w:val="25"/>
        </w:numPr>
        <w:spacing w:line="280" w:lineRule="atLeast"/>
      </w:pPr>
      <w:r>
        <w:t>odprava kritičnih napak: v roku največ 2 dni od dneva prijave kritične napake;</w:t>
      </w:r>
    </w:p>
    <w:p w14:paraId="01561D97" w14:textId="09C65122" w:rsidR="00A44319" w:rsidRDefault="00A44319" w:rsidP="00A36833">
      <w:pPr>
        <w:pStyle w:val="ListParagraph"/>
        <w:numPr>
          <w:ilvl w:val="0"/>
          <w:numId w:val="25"/>
        </w:numPr>
        <w:spacing w:line="280" w:lineRule="atLeast"/>
      </w:pPr>
      <w:r>
        <w:t>odzivni čas ob kritični napaki: največ 1 ura od nastanku kritične napake</w:t>
      </w:r>
      <w:r w:rsidR="0015679A">
        <w:t>;</w:t>
      </w:r>
    </w:p>
    <w:p w14:paraId="7055C90A" w14:textId="720375AD" w:rsidR="00A44319" w:rsidRPr="00825753" w:rsidRDefault="00A44319" w:rsidP="00A36833">
      <w:pPr>
        <w:pStyle w:val="ListParagraph"/>
        <w:numPr>
          <w:ilvl w:val="0"/>
          <w:numId w:val="25"/>
        </w:numPr>
        <w:spacing w:line="280" w:lineRule="atLeast"/>
      </w:pPr>
      <w:r w:rsidRPr="00825753">
        <w:t xml:space="preserve">dosegljivost </w:t>
      </w:r>
      <w:r w:rsidR="0015679A" w:rsidRPr="00825753">
        <w:t>7 dni na teden, 365 dni v letu v času med 7.00 in 22.00</w:t>
      </w:r>
      <w:r w:rsidRPr="00825753">
        <w:t>.</w:t>
      </w:r>
    </w:p>
    <w:p w14:paraId="2521B1A1" w14:textId="77777777" w:rsidR="00A44319" w:rsidRPr="00A44319" w:rsidRDefault="00A44319" w:rsidP="00A44319">
      <w:pPr>
        <w:spacing w:line="280" w:lineRule="atLeast"/>
      </w:pPr>
    </w:p>
    <w:p w14:paraId="48D2EB83" w14:textId="77777777" w:rsidR="00A44319" w:rsidRPr="00A44319" w:rsidRDefault="00A44319" w:rsidP="00A44319">
      <w:pPr>
        <w:spacing w:line="280" w:lineRule="exact"/>
        <w:rPr>
          <w:b/>
          <w:bCs/>
        </w:rPr>
      </w:pPr>
      <w:r w:rsidRPr="00A44319">
        <w:rPr>
          <w:b/>
          <w:bCs/>
        </w:rPr>
        <w:t xml:space="preserve">V primeru napake ali nepravilnosti v delovanju sistema, katera po oceni naročnika bistveno ogroža proizvodni proces pri naročniku, je naročnik na zahtevo upravičen do takojšnje podpore. </w:t>
      </w:r>
    </w:p>
    <w:p w14:paraId="5A7F7FF9" w14:textId="30AC1CB7" w:rsidR="00A44319" w:rsidRDefault="00A44319" w:rsidP="00A44319">
      <w:pPr>
        <w:spacing w:line="280" w:lineRule="exact"/>
      </w:pPr>
    </w:p>
    <w:p w14:paraId="1231EE8C" w14:textId="78CB7D15" w:rsidR="009133E7" w:rsidRDefault="00A44319" w:rsidP="00A44319">
      <w:pPr>
        <w:spacing w:line="280" w:lineRule="exact"/>
      </w:pPr>
      <w:r w:rsidRPr="00E46BC8">
        <w:t>Vsa navedena oprema oz</w:t>
      </w:r>
      <w:r>
        <w:t>iroma</w:t>
      </w:r>
      <w:r w:rsidRPr="00E46BC8">
        <w:t xml:space="preserve"> proizvodni proces naročnika mora biti na razpolago ves čas, v primeru izpada sklopa ali aparature je naročnik za čas sanacije sklopa ali aparature upravičen do takojšnjega nadomestila sklopa ali aparature v trajanju in obsegu, ki ne bo bistveno okrnil produkcijski proces naročnika.</w:t>
      </w:r>
    </w:p>
    <w:p w14:paraId="2A2C236C" w14:textId="77777777" w:rsidR="009740F7" w:rsidRDefault="009740F7" w:rsidP="00A44319">
      <w:pPr>
        <w:spacing w:line="280" w:lineRule="exact"/>
      </w:pPr>
    </w:p>
    <w:p w14:paraId="51D03606" w14:textId="5BF59E6C" w:rsidR="00C832B1" w:rsidRPr="009740F7" w:rsidRDefault="009133E7" w:rsidP="00C832B1">
      <w:pPr>
        <w:pStyle w:val="Heading2"/>
        <w:rPr>
          <w:b/>
        </w:rPr>
      </w:pPr>
      <w:bookmarkStart w:id="41" w:name="_Toc198886349"/>
      <w:r>
        <w:rPr>
          <w:b/>
        </w:rPr>
        <w:t>Trajanje posameznega vzdrževanja</w:t>
      </w:r>
      <w:bookmarkEnd w:id="41"/>
    </w:p>
    <w:p w14:paraId="2FD3939B" w14:textId="00DE92A1" w:rsidR="009133E7" w:rsidRPr="00E46BC8" w:rsidRDefault="009133E7" w:rsidP="00A44319">
      <w:pPr>
        <w:spacing w:line="280" w:lineRule="exact"/>
      </w:pPr>
      <w:r>
        <w:t xml:space="preserve">Ponudnik mora v okviru vzdrževanja zagotavljati časovno (trajanje) različno vzdrževanje glede na posamezno opremo. Za Media Composer in MediaCentral Flex mora ponudnik zagotavljati 2-letno vzdrževalno pogodbo. Za ostale sklope se zahtevajo vzdrževalne pogodbe z daljšim trajanjem. Zahtevano trajanje posameznih vzdrževalnih pogodb je razvidno </w:t>
      </w:r>
      <w:r w:rsidR="00FD4436">
        <w:t>Specifikacije predračuna (OBR-5)</w:t>
      </w:r>
    </w:p>
    <w:p w14:paraId="1E096FAE" w14:textId="77777777" w:rsidR="00A44319" w:rsidRPr="00A44319" w:rsidRDefault="00A44319" w:rsidP="00A44319">
      <w:pPr>
        <w:spacing w:line="280" w:lineRule="exact"/>
      </w:pPr>
    </w:p>
    <w:p w14:paraId="112FF1C6" w14:textId="42B2F645" w:rsidR="009740F7" w:rsidRPr="009740F7" w:rsidRDefault="00A44319" w:rsidP="009740F7">
      <w:pPr>
        <w:pStyle w:val="Heading2"/>
        <w:rPr>
          <w:b/>
        </w:rPr>
      </w:pPr>
      <w:bookmarkStart w:id="42" w:name="_Toc198886350"/>
      <w:r>
        <w:rPr>
          <w:b/>
        </w:rPr>
        <w:t>Rezervni deli</w:t>
      </w:r>
      <w:bookmarkEnd w:id="42"/>
    </w:p>
    <w:p w14:paraId="3DB491CD" w14:textId="45A8F207" w:rsidR="00E46BC8" w:rsidRDefault="00A44319" w:rsidP="009133E7">
      <w:pPr>
        <w:spacing w:line="280" w:lineRule="exact"/>
      </w:pPr>
      <w:r w:rsidRPr="00A44319">
        <w:t xml:space="preserve">Ponudnik </w:t>
      </w:r>
      <w:r w:rsidR="009133E7">
        <w:t>mora za čas vzdrževanja zagotavljati brezplačne rezervne dele. Stroški morebitnega pošiljanja rezervnih delov na lokacijo naročnika v celoti bremenijo ponudnika. Vsi rezervni deli se morajo naročniku poslati s storitvijo hitre pošte, in sicer v roku 2 dni za nivo podpore Standard in v roku 1 dne za nivo podpore Expert Plus).</w:t>
      </w:r>
    </w:p>
    <w:p w14:paraId="0F854436" w14:textId="77777777" w:rsidR="0015679A" w:rsidRDefault="0015679A" w:rsidP="009133E7">
      <w:pPr>
        <w:spacing w:line="280" w:lineRule="exact"/>
      </w:pPr>
    </w:p>
    <w:p w14:paraId="38719127" w14:textId="1CFBE7CA" w:rsidR="00C832B1" w:rsidRPr="009740F7" w:rsidRDefault="0015679A" w:rsidP="00C832B1">
      <w:pPr>
        <w:pStyle w:val="Heading2"/>
        <w:rPr>
          <w:b/>
        </w:rPr>
      </w:pPr>
      <w:bookmarkStart w:id="43" w:name="_Toc198886351"/>
      <w:r>
        <w:rPr>
          <w:b/>
        </w:rPr>
        <w:t>Opcijska ponudba za vzdrževanje programske opreme Maestro RenderEngine</w:t>
      </w:r>
      <w:bookmarkEnd w:id="43"/>
    </w:p>
    <w:p w14:paraId="6A71D4A0" w14:textId="6B1234F5" w:rsidR="0015679A" w:rsidRPr="0015679A" w:rsidRDefault="0015679A" w:rsidP="0015679A">
      <w:r>
        <w:t xml:space="preserve">Ponudnik mora ponuditi opcijsko vzdrževanje programske opreme Maestro RenderEngine. </w:t>
      </w:r>
    </w:p>
    <w:p w14:paraId="092404F4" w14:textId="77777777" w:rsidR="00BF25BC" w:rsidRDefault="00BF25BC" w:rsidP="00043ED3">
      <w:pPr>
        <w:rPr>
          <w:rFonts w:cs="Arial"/>
          <w:noProof/>
          <w:szCs w:val="20"/>
        </w:rPr>
      </w:pPr>
    </w:p>
    <w:p w14:paraId="5F71A741" w14:textId="77777777" w:rsidR="00FD4436" w:rsidRDefault="00FD4436" w:rsidP="00043ED3">
      <w:pPr>
        <w:rPr>
          <w:rFonts w:cs="Arial"/>
          <w:noProof/>
          <w:szCs w:val="20"/>
        </w:rPr>
      </w:pPr>
    </w:p>
    <w:p w14:paraId="66E90766" w14:textId="77777777" w:rsidR="00FD4436" w:rsidRPr="00E50F9A" w:rsidRDefault="00FD4436" w:rsidP="00043ED3">
      <w:pPr>
        <w:rPr>
          <w:rFonts w:cs="Arial"/>
          <w:noProof/>
          <w:szCs w:val="20"/>
        </w:rPr>
      </w:pPr>
    </w:p>
    <w:p w14:paraId="6B827BCC" w14:textId="3F0997D5" w:rsidR="00775FFC" w:rsidRDefault="00775FFC" w:rsidP="00775FFC">
      <w:pPr>
        <w:pStyle w:val="Heading1"/>
        <w:tabs>
          <w:tab w:val="clear" w:pos="716"/>
          <w:tab w:val="num" w:pos="284"/>
        </w:tabs>
        <w:ind w:hanging="716"/>
        <w:rPr>
          <w:b/>
          <w:noProof/>
        </w:rPr>
      </w:pPr>
      <w:bookmarkStart w:id="44" w:name="_Toc194395154"/>
      <w:bookmarkStart w:id="45" w:name="_Toc198886352"/>
      <w:bookmarkEnd w:id="33"/>
      <w:bookmarkEnd w:id="34"/>
      <w:bookmarkEnd w:id="35"/>
      <w:bookmarkEnd w:id="36"/>
      <w:bookmarkEnd w:id="37"/>
      <w:r w:rsidRPr="00E94592">
        <w:rPr>
          <w:b/>
          <w:noProof/>
        </w:rPr>
        <w:lastRenderedPageBreak/>
        <w:t>PONUDBENA DOKUMENTACIJA</w:t>
      </w:r>
      <w:bookmarkEnd w:id="44"/>
      <w:bookmarkEnd w:id="45"/>
    </w:p>
    <w:p w14:paraId="597CEE54" w14:textId="77777777" w:rsidR="00775FFC" w:rsidRPr="00775FFC" w:rsidRDefault="00775FFC" w:rsidP="00775FFC"/>
    <w:p w14:paraId="07D42E0F" w14:textId="77777777" w:rsidR="00775FFC" w:rsidRPr="00E94592" w:rsidRDefault="00775FFC" w:rsidP="00775FFC">
      <w:pPr>
        <w:pStyle w:val="Heading2"/>
        <w:rPr>
          <w:b/>
          <w:noProof/>
        </w:rPr>
      </w:pPr>
      <w:bookmarkStart w:id="46" w:name="_Toc224527382"/>
      <w:bookmarkStart w:id="47" w:name="_Toc194395155"/>
      <w:bookmarkStart w:id="48" w:name="_Toc198886353"/>
      <w:r w:rsidRPr="00E94592">
        <w:rPr>
          <w:b/>
          <w:noProof/>
        </w:rPr>
        <w:t>Splošni pogoji za izdelavo ponudbene dokumentacije</w:t>
      </w:r>
      <w:bookmarkEnd w:id="46"/>
      <w:bookmarkEnd w:id="47"/>
      <w:bookmarkEnd w:id="48"/>
    </w:p>
    <w:p w14:paraId="71F7AD1E" w14:textId="77777777" w:rsidR="00775FFC" w:rsidRPr="00E94592" w:rsidRDefault="00775FFC" w:rsidP="00775FFC">
      <w:pPr>
        <w:pStyle w:val="Heading3"/>
        <w:rPr>
          <w:b/>
          <w:noProof/>
        </w:rPr>
      </w:pPr>
      <w:bookmarkStart w:id="49" w:name="_Toc16654475"/>
      <w:bookmarkStart w:id="50" w:name="_Toc170288908"/>
      <w:bookmarkStart w:id="51" w:name="_Toc218393783"/>
      <w:bookmarkStart w:id="52" w:name="_Toc224527383"/>
      <w:bookmarkStart w:id="53" w:name="_Toc194395156"/>
      <w:bookmarkStart w:id="54" w:name="_Toc198886354"/>
      <w:r w:rsidRPr="00E94592">
        <w:rPr>
          <w:b/>
          <w:noProof/>
        </w:rPr>
        <w:t xml:space="preserve">Pojasnila k </w:t>
      </w:r>
      <w:bookmarkEnd w:id="49"/>
      <w:bookmarkEnd w:id="50"/>
      <w:bookmarkEnd w:id="51"/>
      <w:bookmarkEnd w:id="52"/>
      <w:r w:rsidRPr="00E94592">
        <w:rPr>
          <w:b/>
          <w:noProof/>
        </w:rPr>
        <w:t>Dokumentaciji v zvezi z oddajo javnega naročila</w:t>
      </w:r>
      <w:bookmarkEnd w:id="53"/>
      <w:bookmarkEnd w:id="54"/>
    </w:p>
    <w:p w14:paraId="45B95687" w14:textId="77777777" w:rsidR="00775FFC" w:rsidRPr="00E94592" w:rsidRDefault="00775FFC" w:rsidP="00775FFC">
      <w:pPr>
        <w:rPr>
          <w:rFonts w:cs="Arial"/>
          <w:noProof/>
        </w:rPr>
      </w:pPr>
    </w:p>
    <w:p w14:paraId="723951FB" w14:textId="77777777" w:rsidR="00775FFC" w:rsidRPr="00E94592" w:rsidRDefault="00775FFC" w:rsidP="00775FFC">
      <w:pPr>
        <w:spacing w:line="280" w:lineRule="atLeast"/>
        <w:rPr>
          <w:noProof/>
        </w:rPr>
      </w:pPr>
      <w:bookmarkStart w:id="55" w:name="_Hlk511219560"/>
      <w:r w:rsidRPr="00E94592">
        <w:rPr>
          <w:noProof/>
        </w:rPr>
        <w:t xml:space="preserve">Ponudnik lahko zahteva pojasnila k Dokumentaciji v zvezi z oddajo javnega naročila oziroma kakršnokoli drugo vprašanje v zvezi z javnim naročilom </w:t>
      </w:r>
      <w:r w:rsidRPr="00E94592">
        <w:rPr>
          <w:b/>
          <w:noProof/>
        </w:rPr>
        <w:t>izključno preko Portala javnih naročil</w:t>
      </w:r>
      <w:r w:rsidRPr="00E94592">
        <w:rPr>
          <w:noProof/>
        </w:rPr>
        <w:t xml:space="preserve">, dosegljivem na naslovu: </w:t>
      </w:r>
      <w:hyperlink r:id="rId15" w:history="1">
        <w:r w:rsidRPr="00E94592">
          <w:rPr>
            <w:rStyle w:val="Hyperlink"/>
            <w:b/>
            <w:noProof/>
            <w:color w:val="auto"/>
          </w:rPr>
          <w:t>www.enarocanje.si</w:t>
        </w:r>
      </w:hyperlink>
      <w:r w:rsidRPr="00E94592">
        <w:rPr>
          <w:noProof/>
        </w:rPr>
        <w:t xml:space="preserve"> - pri objavi predmetnega javnega naročila.</w:t>
      </w:r>
    </w:p>
    <w:p w14:paraId="1C0AFB54" w14:textId="77777777" w:rsidR="00775FFC" w:rsidRPr="00E94592" w:rsidRDefault="00775FFC" w:rsidP="00775FFC">
      <w:pPr>
        <w:spacing w:line="280" w:lineRule="atLeast"/>
        <w:rPr>
          <w:noProof/>
        </w:rPr>
      </w:pPr>
    </w:p>
    <w:p w14:paraId="524A5347" w14:textId="19A0B42E" w:rsidR="00775FFC" w:rsidRPr="005A79E6" w:rsidRDefault="00775FFC" w:rsidP="00775FFC">
      <w:pPr>
        <w:spacing w:line="280" w:lineRule="atLeast"/>
        <w:rPr>
          <w:noProof/>
        </w:rPr>
      </w:pPr>
      <w:r w:rsidRPr="00E94592">
        <w:rPr>
          <w:noProof/>
        </w:rPr>
        <w:t xml:space="preserve">Rok za vprašanja je do </w:t>
      </w:r>
      <w:r w:rsidR="00CB11C0">
        <w:rPr>
          <w:b/>
          <w:noProof/>
        </w:rPr>
        <w:t>18</w:t>
      </w:r>
      <w:r w:rsidR="009A068A">
        <w:rPr>
          <w:b/>
          <w:noProof/>
        </w:rPr>
        <w:t xml:space="preserve">. </w:t>
      </w:r>
      <w:r w:rsidR="003328AE">
        <w:rPr>
          <w:b/>
          <w:noProof/>
        </w:rPr>
        <w:t>6</w:t>
      </w:r>
      <w:r w:rsidR="009A068A">
        <w:rPr>
          <w:b/>
          <w:noProof/>
        </w:rPr>
        <w:t xml:space="preserve">. 2025 </w:t>
      </w:r>
      <w:r w:rsidRPr="00E94592">
        <w:rPr>
          <w:b/>
          <w:noProof/>
        </w:rPr>
        <w:t>do 12:00</w:t>
      </w:r>
      <w:r w:rsidRPr="00E94592">
        <w:rPr>
          <w:noProof/>
        </w:rPr>
        <w:t>. Na zahteve za pojasnila oziroma druga vprašanja v zvezi z naročilom, zastavljena po tem roku, naročnik ne bo odgovarjal.</w:t>
      </w:r>
    </w:p>
    <w:p w14:paraId="7BBCA2B5" w14:textId="77777777" w:rsidR="00775FFC" w:rsidRPr="00E94592" w:rsidRDefault="00775FFC" w:rsidP="00775FFC">
      <w:pPr>
        <w:pStyle w:val="Heading3"/>
        <w:rPr>
          <w:b/>
          <w:noProof/>
        </w:rPr>
      </w:pPr>
      <w:bookmarkStart w:id="56" w:name="_Toc194395157"/>
      <w:bookmarkStart w:id="57" w:name="_Toc198886355"/>
      <w:r>
        <w:rPr>
          <w:b/>
          <w:noProof/>
        </w:rPr>
        <w:t>Dopolnitev in spremembe Dokumentavije v zvezi z oddajo javnega naročila</w:t>
      </w:r>
      <w:bookmarkEnd w:id="56"/>
      <w:bookmarkEnd w:id="57"/>
    </w:p>
    <w:p w14:paraId="0EBAE581" w14:textId="77777777" w:rsidR="00775FFC" w:rsidRDefault="00775FFC" w:rsidP="00775FFC">
      <w:pPr>
        <w:spacing w:line="280" w:lineRule="atLeast"/>
        <w:rPr>
          <w:noProof/>
        </w:rPr>
      </w:pPr>
    </w:p>
    <w:p w14:paraId="33034122" w14:textId="77777777" w:rsidR="00775FFC" w:rsidRPr="009652A9" w:rsidRDefault="00775FFC" w:rsidP="00775FFC">
      <w:pPr>
        <w:spacing w:line="280" w:lineRule="atLeast"/>
        <w:rPr>
          <w:iCs/>
          <w:noProof/>
        </w:rPr>
      </w:pPr>
      <w:r w:rsidRPr="009652A9">
        <w:rPr>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9652A9" w:rsidRDefault="00775FFC" w:rsidP="00775FFC">
      <w:pPr>
        <w:spacing w:line="280" w:lineRule="atLeast"/>
        <w:rPr>
          <w:iCs/>
          <w:noProof/>
        </w:rPr>
      </w:pPr>
    </w:p>
    <w:p w14:paraId="0C35D1D1" w14:textId="77777777" w:rsidR="00775FFC" w:rsidRPr="009652A9" w:rsidRDefault="00775FFC" w:rsidP="00775FFC">
      <w:pPr>
        <w:spacing w:line="280" w:lineRule="atLeast"/>
        <w:rPr>
          <w:iCs/>
          <w:noProof/>
        </w:rPr>
      </w:pPr>
      <w:r w:rsidRPr="009652A9">
        <w:rPr>
          <w:iCs/>
          <w:noProof/>
        </w:rPr>
        <w:t>Po poteku roka za prejem ponudb, naročnik ne bo spreminjal ali dopolnjeval dokumentacije v zvezi z oddajo javnega naročila.</w:t>
      </w:r>
    </w:p>
    <w:p w14:paraId="07BEE764" w14:textId="77777777" w:rsidR="00775FFC" w:rsidRPr="009652A9" w:rsidRDefault="00775FFC" w:rsidP="00775FFC">
      <w:pPr>
        <w:spacing w:line="280" w:lineRule="atLeast"/>
        <w:rPr>
          <w:iCs/>
          <w:noProof/>
        </w:rPr>
      </w:pPr>
    </w:p>
    <w:p w14:paraId="41BF9E1A" w14:textId="77777777" w:rsidR="00775FFC" w:rsidRPr="009652A9" w:rsidRDefault="00775FFC" w:rsidP="00775FFC">
      <w:pPr>
        <w:spacing w:line="280" w:lineRule="atLeast"/>
        <w:rPr>
          <w:iCs/>
          <w:noProof/>
        </w:rPr>
      </w:pPr>
      <w:r w:rsidRPr="009652A9">
        <w:rPr>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F211CD1" w14:textId="77777777" w:rsidR="00775FFC" w:rsidRPr="009652A9" w:rsidRDefault="00775FFC" w:rsidP="00775FFC">
      <w:pPr>
        <w:spacing w:line="280" w:lineRule="atLeast"/>
        <w:rPr>
          <w:iCs/>
          <w:noProof/>
        </w:rPr>
      </w:pPr>
    </w:p>
    <w:p w14:paraId="645B61CE" w14:textId="77777777" w:rsidR="00775FFC" w:rsidRPr="009652A9" w:rsidRDefault="00775FFC" w:rsidP="00775FFC">
      <w:pPr>
        <w:spacing w:line="280" w:lineRule="atLeast"/>
        <w:rPr>
          <w:iCs/>
          <w:noProof/>
        </w:rPr>
      </w:pPr>
      <w:r w:rsidRPr="009652A9">
        <w:rPr>
          <w:iCs/>
          <w:noProof/>
        </w:rPr>
        <w:t xml:space="preserve">Rok za predložitev ponudb bo naročnik podaljšal tudi v primeru: </w:t>
      </w:r>
    </w:p>
    <w:p w14:paraId="20C3FA9F" w14:textId="77777777" w:rsidR="00775FFC" w:rsidRPr="009652A9" w:rsidRDefault="00775FFC" w:rsidP="00A36833">
      <w:pPr>
        <w:numPr>
          <w:ilvl w:val="0"/>
          <w:numId w:val="22"/>
        </w:numPr>
        <w:spacing w:line="280" w:lineRule="atLeast"/>
        <w:rPr>
          <w:iCs/>
          <w:noProof/>
        </w:rPr>
      </w:pPr>
      <w:r w:rsidRPr="009652A9">
        <w:rPr>
          <w:iCs/>
          <w:noProof/>
        </w:rPr>
        <w:t>če iz kakršnega koli razloga dodatne informacije, čeprav jih je ponudnik pravočasno zahteval, niso bile predložene najpozneje šest dni pred iztekom roka za prejem ponudb;</w:t>
      </w:r>
    </w:p>
    <w:p w14:paraId="197276FD" w14:textId="77777777" w:rsidR="00775FFC" w:rsidRPr="009652A9" w:rsidRDefault="00775FFC" w:rsidP="00A36833">
      <w:pPr>
        <w:numPr>
          <w:ilvl w:val="0"/>
          <w:numId w:val="22"/>
        </w:numPr>
        <w:spacing w:line="280" w:lineRule="atLeast"/>
        <w:rPr>
          <w:iCs/>
          <w:noProof/>
        </w:rPr>
      </w:pPr>
      <w:r w:rsidRPr="009652A9">
        <w:rPr>
          <w:iCs/>
          <w:noProof/>
        </w:rPr>
        <w:t xml:space="preserve">če je bila dokumentacija v zvezi z oddajo javnega naročila bistveno spremenjena pozneje kot šest dni pred iztekom roka za prejem ponudb. </w:t>
      </w:r>
    </w:p>
    <w:p w14:paraId="574B777D" w14:textId="77777777" w:rsidR="00775FFC" w:rsidRPr="009652A9" w:rsidRDefault="00775FFC" w:rsidP="00775FFC">
      <w:pPr>
        <w:spacing w:line="280" w:lineRule="atLeast"/>
        <w:rPr>
          <w:iCs/>
          <w:noProof/>
        </w:rPr>
      </w:pPr>
    </w:p>
    <w:p w14:paraId="0533DD5E" w14:textId="77777777" w:rsidR="00775FFC" w:rsidRPr="009652A9" w:rsidRDefault="00775FFC" w:rsidP="00775FFC">
      <w:pPr>
        <w:spacing w:line="280" w:lineRule="atLeast"/>
        <w:rPr>
          <w:iCs/>
          <w:noProof/>
        </w:rPr>
      </w:pPr>
      <w:r w:rsidRPr="009652A9">
        <w:rPr>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9652A9" w:rsidRDefault="00775FFC" w:rsidP="00775FFC">
      <w:pPr>
        <w:spacing w:line="280" w:lineRule="atLeast"/>
        <w:rPr>
          <w:iCs/>
          <w:noProof/>
        </w:rPr>
      </w:pPr>
    </w:p>
    <w:p w14:paraId="2E24B1FE" w14:textId="77777777" w:rsidR="00775FFC" w:rsidRPr="009652A9" w:rsidRDefault="00775FFC" w:rsidP="00775FFC">
      <w:pPr>
        <w:spacing w:line="280" w:lineRule="atLeast"/>
        <w:rPr>
          <w:iCs/>
          <w:noProof/>
        </w:rPr>
      </w:pPr>
      <w:r w:rsidRPr="009652A9">
        <w:rPr>
          <w:iCs/>
          <w:noProof/>
        </w:rPr>
        <w:t xml:space="preserve">Če dodatne informacije niso bile pravočasno zahtevane ali je njihov pomen pri pripravi ponudb zanemarljiv, podaljšanje roka ni potrebno. </w:t>
      </w:r>
    </w:p>
    <w:p w14:paraId="50CD2055" w14:textId="77777777" w:rsidR="00775FFC" w:rsidRPr="009652A9" w:rsidRDefault="00775FFC" w:rsidP="00775FFC">
      <w:pPr>
        <w:spacing w:line="280" w:lineRule="atLeast"/>
        <w:rPr>
          <w:iCs/>
          <w:noProof/>
        </w:rPr>
      </w:pPr>
    </w:p>
    <w:p w14:paraId="685E4C85" w14:textId="77777777" w:rsidR="00775FFC" w:rsidRPr="009652A9" w:rsidRDefault="00775FFC" w:rsidP="00775FFC">
      <w:pPr>
        <w:spacing w:line="280" w:lineRule="atLeast"/>
        <w:rPr>
          <w:iCs/>
          <w:noProof/>
        </w:rPr>
      </w:pPr>
      <w:r w:rsidRPr="009652A9">
        <w:rPr>
          <w:iCs/>
          <w:noProof/>
        </w:rPr>
        <w:t>S premaknitvijo roka za prejem ponudb se pravice in obveznosti naročnika in ponudnika vežejo na nove roke, ki posledično izhajajo iz podaljšanega roka za oddajo ponudb.</w:t>
      </w:r>
    </w:p>
    <w:p w14:paraId="5844F77F" w14:textId="751F1C1E" w:rsidR="00775FFC" w:rsidRPr="00775FFC" w:rsidRDefault="00775FFC" w:rsidP="00775FFC">
      <w:pPr>
        <w:pStyle w:val="Heading3"/>
        <w:rPr>
          <w:b/>
          <w:noProof/>
        </w:rPr>
      </w:pPr>
      <w:bookmarkStart w:id="58" w:name="_Toc224527384"/>
      <w:bookmarkStart w:id="59" w:name="_Toc194395158"/>
      <w:bookmarkStart w:id="60" w:name="_Toc198886356"/>
      <w:bookmarkEnd w:id="55"/>
      <w:r w:rsidRPr="00E94592">
        <w:rPr>
          <w:b/>
          <w:noProof/>
        </w:rPr>
        <w:t>Jezik</w:t>
      </w:r>
      <w:bookmarkEnd w:id="58"/>
      <w:bookmarkEnd w:id="59"/>
      <w:bookmarkEnd w:id="60"/>
    </w:p>
    <w:p w14:paraId="0CE69D9C" w14:textId="7989BCC3" w:rsidR="00775FFC" w:rsidRPr="00E94592" w:rsidRDefault="00775FFC" w:rsidP="00775FFC">
      <w:pPr>
        <w:spacing w:before="120" w:after="120" w:line="280" w:lineRule="atLeast"/>
        <w:rPr>
          <w:rFonts w:cs="Arial"/>
          <w:noProof/>
        </w:rPr>
      </w:pPr>
      <w:r w:rsidRPr="009A068A">
        <w:rPr>
          <w:rFonts w:cs="Arial"/>
          <w:noProof/>
        </w:rPr>
        <w:t>Ponudbe morajo biti izdelane v slovenskem jeziku.</w:t>
      </w:r>
    </w:p>
    <w:p w14:paraId="742B3832" w14:textId="77777777" w:rsidR="00775FFC" w:rsidRPr="00E94592" w:rsidRDefault="00775FFC" w:rsidP="00775FFC">
      <w:pPr>
        <w:pStyle w:val="Heading3"/>
        <w:spacing w:line="120" w:lineRule="auto"/>
        <w:rPr>
          <w:b/>
          <w:noProof/>
        </w:rPr>
      </w:pPr>
      <w:bookmarkStart w:id="61" w:name="_Toc224527385"/>
      <w:bookmarkStart w:id="62" w:name="_Toc194395159"/>
      <w:bookmarkStart w:id="63" w:name="_Toc198886357"/>
      <w:r w:rsidRPr="00E94592">
        <w:rPr>
          <w:b/>
          <w:noProof/>
        </w:rPr>
        <w:t>Označevanje</w:t>
      </w:r>
      <w:bookmarkEnd w:id="61"/>
      <w:bookmarkEnd w:id="62"/>
      <w:bookmarkEnd w:id="63"/>
    </w:p>
    <w:p w14:paraId="3917D34C" w14:textId="77777777" w:rsidR="00775FFC" w:rsidRPr="00E94592" w:rsidRDefault="00775FFC" w:rsidP="00775FFC">
      <w:pPr>
        <w:spacing w:line="120" w:lineRule="auto"/>
      </w:pPr>
    </w:p>
    <w:p w14:paraId="5FB00CE7" w14:textId="341B8CC3" w:rsidR="00775FFC" w:rsidRPr="00E94592" w:rsidRDefault="00775FFC" w:rsidP="00775FFC">
      <w:pPr>
        <w:spacing w:line="280" w:lineRule="atLeast"/>
        <w:rPr>
          <w:noProof/>
        </w:rPr>
      </w:pPr>
      <w:r w:rsidRPr="00E94592">
        <w:rPr>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7FEBD6E7" w14:textId="77777777" w:rsidR="00775FFC" w:rsidRPr="00E94592" w:rsidRDefault="00775FFC" w:rsidP="00775FFC">
      <w:pPr>
        <w:spacing w:line="280" w:lineRule="atLeast"/>
        <w:rPr>
          <w:noProof/>
        </w:rPr>
      </w:pPr>
      <w:r w:rsidRPr="00E94592">
        <w:rPr>
          <w:noProof/>
        </w:rPr>
        <w:lastRenderedPageBreak/>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E94592" w:rsidRDefault="00775FFC" w:rsidP="00775FFC">
      <w:pPr>
        <w:spacing w:line="280" w:lineRule="atLeast"/>
        <w:rPr>
          <w:noProof/>
        </w:rPr>
      </w:pPr>
    </w:p>
    <w:p w14:paraId="409F699A" w14:textId="77777777" w:rsidR="00775FFC" w:rsidRPr="00E94592" w:rsidRDefault="00775FFC" w:rsidP="00775FFC">
      <w:pPr>
        <w:spacing w:line="280" w:lineRule="atLeast"/>
        <w:rPr>
          <w:noProof/>
        </w:rPr>
      </w:pPr>
      <w:r w:rsidRPr="00E9459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E94592" w:rsidRDefault="00775FFC" w:rsidP="00775FFC">
      <w:pPr>
        <w:spacing w:line="280" w:lineRule="atLeast"/>
        <w:rPr>
          <w:noProof/>
        </w:rPr>
      </w:pPr>
    </w:p>
    <w:p w14:paraId="11B29395" w14:textId="77777777" w:rsidR="00775FFC" w:rsidRPr="00E94592" w:rsidRDefault="00775FFC" w:rsidP="00775FFC">
      <w:pPr>
        <w:spacing w:line="280" w:lineRule="atLeast"/>
        <w:rPr>
          <w:noProof/>
        </w:rPr>
      </w:pPr>
      <w:r w:rsidRPr="00E94592">
        <w:rPr>
          <w:noProof/>
        </w:rPr>
        <w:t>Naročnik ne odgovarja za zaupnost podatkov, ki ne bodo označeni kot je zgoraj navedeno.</w:t>
      </w:r>
    </w:p>
    <w:p w14:paraId="0AD471AE" w14:textId="77777777" w:rsidR="00775FFC" w:rsidRPr="00E94592" w:rsidRDefault="00775FFC" w:rsidP="00775FFC">
      <w:pPr>
        <w:spacing w:line="280" w:lineRule="atLeast"/>
        <w:rPr>
          <w:noProof/>
        </w:rPr>
      </w:pPr>
    </w:p>
    <w:p w14:paraId="1319DCAE" w14:textId="77777777" w:rsidR="00775FFC" w:rsidRPr="00E94592" w:rsidRDefault="00775FFC" w:rsidP="00775FFC">
      <w:pPr>
        <w:spacing w:line="280" w:lineRule="atLeast"/>
        <w:rPr>
          <w:noProof/>
        </w:rPr>
      </w:pPr>
      <w:r w:rsidRPr="00E9459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E94592" w:rsidRDefault="00775FFC" w:rsidP="00775FFC">
      <w:pPr>
        <w:spacing w:line="280" w:lineRule="atLeast"/>
        <w:rPr>
          <w:noProof/>
        </w:rPr>
      </w:pPr>
    </w:p>
    <w:p w14:paraId="77B654F0" w14:textId="77777777" w:rsidR="00775FFC" w:rsidRPr="00E94592" w:rsidRDefault="00775FFC" w:rsidP="00775FFC">
      <w:pPr>
        <w:spacing w:line="280" w:lineRule="atLeast"/>
        <w:rPr>
          <w:noProof/>
        </w:rPr>
      </w:pPr>
      <w:r w:rsidRPr="00E94592">
        <w:rPr>
          <w:noProof/>
        </w:rPr>
        <w:t>Če ponudnik v roku, ki ga določi naročnik, ne prekliče zaupnosti, naročnik ponudbo v celoti zavrne.</w:t>
      </w:r>
    </w:p>
    <w:p w14:paraId="28E5765F" w14:textId="77777777" w:rsidR="00775FFC" w:rsidRDefault="00775FFC" w:rsidP="00775FFC">
      <w:pPr>
        <w:pStyle w:val="Heading3"/>
        <w:rPr>
          <w:b/>
          <w:noProof/>
        </w:rPr>
      </w:pPr>
      <w:bookmarkStart w:id="64" w:name="_Toc218393786"/>
      <w:bookmarkStart w:id="65" w:name="_Toc224527386"/>
      <w:bookmarkStart w:id="66" w:name="_Toc194395160"/>
      <w:bookmarkStart w:id="67" w:name="_Toc198886358"/>
      <w:r w:rsidRPr="00E94592">
        <w:rPr>
          <w:b/>
          <w:noProof/>
        </w:rPr>
        <w:t>Vsebina ponudbe</w:t>
      </w:r>
      <w:bookmarkEnd w:id="64"/>
      <w:bookmarkEnd w:id="65"/>
      <w:bookmarkEnd w:id="66"/>
      <w:bookmarkEnd w:id="67"/>
    </w:p>
    <w:p w14:paraId="26C1CA5C" w14:textId="77777777" w:rsidR="00775FFC" w:rsidRPr="00775FFC" w:rsidRDefault="00775FFC" w:rsidP="00775FFC"/>
    <w:p w14:paraId="05FAE5AB" w14:textId="77777777" w:rsidR="00775FFC" w:rsidRDefault="00775FFC" w:rsidP="00775FFC">
      <w:pPr>
        <w:spacing w:line="280" w:lineRule="atLeast"/>
        <w:rPr>
          <w:noProof/>
        </w:rPr>
      </w:pPr>
      <w:bookmarkStart w:id="68" w:name="_Toc51479599"/>
      <w:bookmarkStart w:id="69" w:name="_Toc94670871"/>
      <w:bookmarkStart w:id="70" w:name="_Toc96133089"/>
      <w:bookmarkStart w:id="71" w:name="_Toc218393787"/>
      <w:bookmarkStart w:id="72" w:name="_Toc224527387"/>
      <w:r w:rsidRPr="00E94592">
        <w:rPr>
          <w:noProof/>
        </w:rPr>
        <w:t>Ponudniki morajo ponuditi vsa dela, potrebna za dokončanje del po projektni dokumentaciji iz točke 3.2 te Dokumentacije v zvezi z oddajo javnega naročila.</w:t>
      </w:r>
    </w:p>
    <w:p w14:paraId="05498BB8" w14:textId="77777777" w:rsidR="00775FFC" w:rsidRDefault="00775FFC" w:rsidP="00775FFC">
      <w:pPr>
        <w:pStyle w:val="Heading3"/>
        <w:spacing w:line="280" w:lineRule="atLeast"/>
        <w:rPr>
          <w:b/>
          <w:noProof/>
        </w:rPr>
      </w:pPr>
      <w:bookmarkStart w:id="73" w:name="_Toc194395161"/>
      <w:bookmarkStart w:id="74" w:name="_Toc198886359"/>
      <w:r>
        <w:rPr>
          <w:b/>
          <w:noProof/>
        </w:rPr>
        <w:t>Dopustne dopolnitve ponudbe</w:t>
      </w:r>
      <w:bookmarkEnd w:id="73"/>
      <w:bookmarkEnd w:id="74"/>
    </w:p>
    <w:p w14:paraId="1AF852C7" w14:textId="77777777" w:rsidR="00775FFC" w:rsidRPr="00775FFC" w:rsidRDefault="00775FFC" w:rsidP="00775FFC"/>
    <w:p w14:paraId="7181C6F7" w14:textId="77777777" w:rsidR="00775FFC" w:rsidRPr="009652A9" w:rsidRDefault="00775FFC" w:rsidP="00775FFC">
      <w:pPr>
        <w:spacing w:line="280" w:lineRule="atLeast"/>
        <w:rPr>
          <w:rFonts w:ascii="Helvetica" w:hAnsi="Helvetica" w:cs="Calibri"/>
          <w:noProof/>
          <w:szCs w:val="20"/>
        </w:rPr>
      </w:pPr>
      <w:r w:rsidRPr="009652A9">
        <w:rPr>
          <w:rFonts w:ascii="Helvetica" w:hAnsi="Helvetica"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1ABAE99E" w14:textId="77777777" w:rsidR="00775FFC" w:rsidRPr="009652A9" w:rsidRDefault="00775FFC" w:rsidP="00775FFC">
      <w:pPr>
        <w:spacing w:line="280" w:lineRule="atLeast"/>
        <w:rPr>
          <w:rFonts w:ascii="Helvetica" w:hAnsi="Helvetica" w:cs="Calibri"/>
          <w:noProof/>
          <w:szCs w:val="20"/>
        </w:rPr>
      </w:pPr>
    </w:p>
    <w:p w14:paraId="0FA11DDB" w14:textId="77777777" w:rsidR="00775FFC" w:rsidRPr="009652A9" w:rsidRDefault="00775FFC" w:rsidP="00775FFC">
      <w:pPr>
        <w:spacing w:line="280" w:lineRule="atLeast"/>
        <w:rPr>
          <w:rFonts w:ascii="Helvetica" w:hAnsi="Helvetica" w:cs="Calibri"/>
          <w:noProof/>
          <w:szCs w:val="20"/>
        </w:rPr>
      </w:pPr>
      <w:r w:rsidRPr="009652A9">
        <w:rPr>
          <w:rFonts w:ascii="Helvetica" w:hAnsi="Helvetica"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33030AAA" w14:textId="77777777" w:rsidR="00775FFC" w:rsidRPr="009652A9" w:rsidRDefault="00775FFC" w:rsidP="00775FFC">
      <w:pPr>
        <w:spacing w:line="280" w:lineRule="atLeast"/>
        <w:rPr>
          <w:rFonts w:ascii="Helvetica" w:hAnsi="Helvetica" w:cs="Calibri"/>
          <w:noProof/>
          <w:szCs w:val="20"/>
        </w:rPr>
      </w:pPr>
    </w:p>
    <w:p w14:paraId="16BCE6C4" w14:textId="77777777" w:rsidR="00775FFC" w:rsidRDefault="00775FFC" w:rsidP="00775FFC">
      <w:pPr>
        <w:spacing w:line="280" w:lineRule="atLeast"/>
        <w:rPr>
          <w:rFonts w:ascii="Helvetica" w:hAnsi="Helvetica" w:cs="Calibri"/>
          <w:noProof/>
          <w:szCs w:val="20"/>
        </w:rPr>
      </w:pPr>
      <w:r w:rsidRPr="009652A9">
        <w:rPr>
          <w:rFonts w:ascii="Helvetica" w:hAnsi="Helvetica"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7ED99DC" w14:textId="77777777" w:rsidR="00775FFC" w:rsidRDefault="00775FFC" w:rsidP="00775FFC">
      <w:pPr>
        <w:pStyle w:val="Heading3"/>
        <w:spacing w:line="280" w:lineRule="atLeast"/>
        <w:rPr>
          <w:b/>
          <w:noProof/>
        </w:rPr>
      </w:pPr>
      <w:bookmarkStart w:id="75" w:name="_Toc194395162"/>
      <w:bookmarkStart w:id="76" w:name="_Toc198886360"/>
      <w:r>
        <w:rPr>
          <w:b/>
          <w:noProof/>
        </w:rPr>
        <w:lastRenderedPageBreak/>
        <w:t>Navedba zavajajočih podatkov</w:t>
      </w:r>
      <w:bookmarkEnd w:id="75"/>
      <w:bookmarkEnd w:id="76"/>
    </w:p>
    <w:p w14:paraId="213470A7" w14:textId="77777777" w:rsidR="00775FFC" w:rsidRDefault="00775FFC" w:rsidP="00775FFC"/>
    <w:p w14:paraId="73D28770" w14:textId="77777777" w:rsidR="00775FFC" w:rsidRPr="00FD3E1F" w:rsidRDefault="00775FFC" w:rsidP="00775FFC">
      <w:pPr>
        <w:spacing w:line="280" w:lineRule="atLeast"/>
        <w:rPr>
          <w:noProof/>
        </w:rPr>
      </w:pPr>
      <w:r w:rsidRPr="00FD3E1F">
        <w:rPr>
          <w:noProof/>
        </w:rPr>
        <w:t>Naročnik bo Državni revizijski komisiji podal predlog za uvedbo postopka o prekršku:</w:t>
      </w:r>
    </w:p>
    <w:p w14:paraId="6EA2CC8B" w14:textId="77777777" w:rsidR="00775FFC" w:rsidRPr="00FD3E1F" w:rsidRDefault="00775FFC" w:rsidP="00A36833">
      <w:pPr>
        <w:pStyle w:val="ListParagraph"/>
        <w:numPr>
          <w:ilvl w:val="0"/>
          <w:numId w:val="21"/>
        </w:numPr>
        <w:spacing w:line="280" w:lineRule="atLeast"/>
        <w:rPr>
          <w:noProof/>
        </w:rPr>
      </w:pPr>
      <w:r w:rsidRPr="00FD3E1F">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768DF03F" w14:textId="77777777" w:rsidR="00775FFC" w:rsidRDefault="00775FFC" w:rsidP="00A36833">
      <w:pPr>
        <w:pStyle w:val="ListParagraph"/>
        <w:numPr>
          <w:ilvl w:val="0"/>
          <w:numId w:val="21"/>
        </w:numPr>
        <w:spacing w:line="280" w:lineRule="atLeast"/>
        <w:rPr>
          <w:noProof/>
        </w:rPr>
      </w:pPr>
      <w:r w:rsidRPr="00FD3E1F">
        <w:rPr>
          <w:noProof/>
        </w:rPr>
        <w:t>če glavni izvajalec ne ravna v skladu s 94. členom ZJN-3.</w:t>
      </w:r>
    </w:p>
    <w:p w14:paraId="3E46958D" w14:textId="77777777" w:rsidR="00775FFC" w:rsidRDefault="00775FFC" w:rsidP="00775FFC">
      <w:pPr>
        <w:pStyle w:val="Heading3"/>
        <w:spacing w:line="280" w:lineRule="atLeast"/>
        <w:rPr>
          <w:b/>
          <w:noProof/>
        </w:rPr>
      </w:pPr>
      <w:bookmarkStart w:id="77" w:name="_Toc194395163"/>
      <w:bookmarkStart w:id="78" w:name="_Toc198886361"/>
      <w:r>
        <w:rPr>
          <w:b/>
          <w:noProof/>
        </w:rPr>
        <w:t>Neobičajno nizka ponudba</w:t>
      </w:r>
      <w:bookmarkEnd w:id="77"/>
      <w:bookmarkEnd w:id="78"/>
    </w:p>
    <w:p w14:paraId="34E41505" w14:textId="77777777" w:rsidR="00775FFC" w:rsidRPr="00FD3E1F" w:rsidRDefault="00775FFC" w:rsidP="00775FFC"/>
    <w:p w14:paraId="2D072FA4" w14:textId="77777777" w:rsidR="00775FFC" w:rsidRPr="00FD3E1F" w:rsidRDefault="00775FFC" w:rsidP="00775FFC">
      <w:pPr>
        <w:spacing w:line="280" w:lineRule="atLeast"/>
        <w:rPr>
          <w:noProof/>
        </w:rPr>
      </w:pPr>
      <w:r w:rsidRPr="00FD3E1F">
        <w:rPr>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7BB83B8" w14:textId="77777777" w:rsidR="00775FFC" w:rsidRPr="00FD3E1F" w:rsidRDefault="00775FFC" w:rsidP="00775FFC">
      <w:pPr>
        <w:spacing w:line="280" w:lineRule="atLeast"/>
        <w:rPr>
          <w:noProof/>
        </w:rPr>
      </w:pPr>
    </w:p>
    <w:p w14:paraId="3FB8D4DA" w14:textId="77777777" w:rsidR="00775FFC" w:rsidRPr="00FD3E1F" w:rsidRDefault="00775FFC" w:rsidP="00775FFC">
      <w:pPr>
        <w:spacing w:line="280" w:lineRule="atLeast"/>
        <w:rPr>
          <w:noProof/>
        </w:rPr>
      </w:pPr>
      <w:r w:rsidRPr="00FD3E1F">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0CA9313" w14:textId="77777777" w:rsidR="00775FFC" w:rsidRPr="00FD3E1F" w:rsidRDefault="00775FFC" w:rsidP="00775FFC">
      <w:pPr>
        <w:spacing w:line="280" w:lineRule="atLeast"/>
        <w:rPr>
          <w:noProof/>
        </w:rPr>
      </w:pPr>
    </w:p>
    <w:p w14:paraId="66791E9C" w14:textId="77777777" w:rsidR="00775FFC" w:rsidRPr="00FD3E1F" w:rsidRDefault="00775FFC" w:rsidP="00775FFC">
      <w:pPr>
        <w:spacing w:line="280" w:lineRule="atLeast"/>
        <w:rPr>
          <w:noProof/>
        </w:rPr>
      </w:pPr>
      <w:r w:rsidRPr="00FD3E1F">
        <w:rPr>
          <w:noProof/>
        </w:rPr>
        <w:t xml:space="preserve">Kadar naročnik v postopku javnega naročanja preveri dopustnost vseh ponudb, v skladu s prejšnjim stavkom preveri, ali je ponudba neobičajno nizka glede na dopustne ponudbe. </w:t>
      </w:r>
    </w:p>
    <w:p w14:paraId="4F98374A" w14:textId="77777777" w:rsidR="00775FFC" w:rsidRPr="00FD3E1F" w:rsidRDefault="00775FFC" w:rsidP="00775FFC">
      <w:pPr>
        <w:spacing w:line="280" w:lineRule="atLeast"/>
        <w:rPr>
          <w:noProof/>
        </w:rPr>
      </w:pPr>
    </w:p>
    <w:p w14:paraId="1D8DEBF3" w14:textId="77777777" w:rsidR="00775FFC" w:rsidRPr="00FD3E1F" w:rsidRDefault="00775FFC" w:rsidP="00775FFC">
      <w:pPr>
        <w:spacing w:line="280" w:lineRule="atLeast"/>
        <w:rPr>
          <w:noProof/>
        </w:rPr>
      </w:pPr>
      <w:r w:rsidRPr="00FD3E1F">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68A1897D" w14:textId="77777777" w:rsidR="00775FFC" w:rsidRPr="00FD3E1F" w:rsidRDefault="00775FFC" w:rsidP="00775FFC">
      <w:pPr>
        <w:spacing w:line="280" w:lineRule="atLeast"/>
        <w:rPr>
          <w:noProof/>
        </w:rPr>
      </w:pPr>
    </w:p>
    <w:p w14:paraId="182473CD" w14:textId="77777777" w:rsidR="00775FFC" w:rsidRPr="00FD3E1F" w:rsidRDefault="00775FFC" w:rsidP="00775FFC">
      <w:pPr>
        <w:spacing w:line="280" w:lineRule="atLeast"/>
        <w:rPr>
          <w:noProof/>
        </w:rPr>
      </w:pPr>
      <w:r w:rsidRPr="00FD3E1F">
        <w:rPr>
          <w:noProof/>
        </w:rPr>
        <w:t xml:space="preserve">Naročnik bo ocenil pojasnila tako, da se bo posvetoval s ponudnikom. </w:t>
      </w:r>
    </w:p>
    <w:p w14:paraId="497B4ED2" w14:textId="77777777" w:rsidR="00775FFC" w:rsidRPr="00FD3E1F" w:rsidRDefault="00775FFC" w:rsidP="00775FFC">
      <w:pPr>
        <w:spacing w:line="280" w:lineRule="atLeast"/>
        <w:rPr>
          <w:noProof/>
        </w:rPr>
      </w:pPr>
    </w:p>
    <w:p w14:paraId="1A8BB5D8" w14:textId="77777777" w:rsidR="00775FFC" w:rsidRPr="00FD3E1F" w:rsidRDefault="00775FFC" w:rsidP="00775FFC">
      <w:pPr>
        <w:spacing w:line="280" w:lineRule="atLeast"/>
        <w:rPr>
          <w:noProof/>
        </w:rPr>
      </w:pPr>
      <w:r w:rsidRPr="00FD3E1F">
        <w:rPr>
          <w:noProof/>
        </w:rPr>
        <w:t xml:space="preserve">Če bo naročnik ugotovil, da je ponudba neobičajno nizka, ker ni skladna z veljavnimi obveznostmi iz drugega odstavka 3. člena ZJN-3, jo bo naročnik zavrnil. </w:t>
      </w:r>
    </w:p>
    <w:p w14:paraId="7CCBD3FD" w14:textId="77777777" w:rsidR="00775FFC" w:rsidRPr="00E94592" w:rsidRDefault="00775FFC" w:rsidP="00775FFC">
      <w:pPr>
        <w:pStyle w:val="Heading3"/>
        <w:rPr>
          <w:b/>
          <w:noProof/>
        </w:rPr>
      </w:pPr>
      <w:bookmarkStart w:id="79" w:name="_Toc194395164"/>
      <w:bookmarkStart w:id="80" w:name="_Toc198886362"/>
      <w:r w:rsidRPr="00E94592">
        <w:rPr>
          <w:b/>
          <w:noProof/>
        </w:rPr>
        <w:t>Predložitev ponudbe s podizvajalci</w:t>
      </w:r>
      <w:bookmarkEnd w:id="79"/>
      <w:bookmarkEnd w:id="80"/>
    </w:p>
    <w:p w14:paraId="32909DC7" w14:textId="77777777" w:rsidR="00775FFC" w:rsidRPr="00E94592" w:rsidRDefault="00775FFC" w:rsidP="00775FFC"/>
    <w:p w14:paraId="7101A159" w14:textId="3A3B3DFE" w:rsidR="00775FFC" w:rsidRPr="00E94592" w:rsidRDefault="00775FFC" w:rsidP="00775FFC">
      <w:pPr>
        <w:spacing w:line="280" w:lineRule="atLeast"/>
      </w:pPr>
      <w:r w:rsidRPr="00E94592">
        <w:t xml:space="preserve">V primeru, da ponudnik nastopa s podizvajalci, mora za vsakega od navedenih podizvajalcev, ponudnik predložiti dokumente, zahtevane v </w:t>
      </w:r>
      <w:r w:rsidRPr="009A068A">
        <w:t>točkah 4.2.1, 4.2.2, 4.2.</w:t>
      </w:r>
      <w:r w:rsidR="009A068A">
        <w:t>6</w:t>
      </w:r>
      <w:r w:rsidRPr="009A068A">
        <w:t>, 4.2.</w:t>
      </w:r>
      <w:r w:rsidR="009A068A">
        <w:t>8</w:t>
      </w:r>
      <w:r w:rsidRPr="009A068A">
        <w:t>, 4.2.</w:t>
      </w:r>
      <w:r w:rsidR="009A068A">
        <w:t>9</w:t>
      </w:r>
      <w:r w:rsidR="009A068A" w:rsidRPr="009A068A">
        <w:t xml:space="preserve"> in</w:t>
      </w:r>
      <w:r w:rsidRPr="009A068A">
        <w:t xml:space="preserve"> 4.2.1</w:t>
      </w:r>
      <w:r w:rsidR="009A068A">
        <w:t>2</w:t>
      </w:r>
      <w:r w:rsidRPr="009A068A">
        <w:t>.</w:t>
      </w:r>
      <w:r w:rsidRPr="00E94592">
        <w:t xml:space="preserve"> </w:t>
      </w:r>
    </w:p>
    <w:p w14:paraId="5D115F79" w14:textId="77777777" w:rsidR="00775FFC" w:rsidRPr="00E94592" w:rsidRDefault="00775FFC" w:rsidP="00775FFC">
      <w:pPr>
        <w:spacing w:line="280" w:lineRule="atLeast"/>
      </w:pPr>
    </w:p>
    <w:p w14:paraId="7E8897D2" w14:textId="77777777" w:rsidR="00775FFC" w:rsidRPr="00E94592" w:rsidRDefault="00775FFC" w:rsidP="00775FFC">
      <w:pPr>
        <w:spacing w:line="280" w:lineRule="atLeast"/>
      </w:pPr>
      <w:r w:rsidRPr="00E94592">
        <w:t xml:space="preserve">V kolikor podizvajalec zahteva neposredna plačila, mora dodatno predložiti še Soglasje podizvajalca za neposredna plačila, na podlagi katerega naročnik namesto ponudnika poravna podizvajalčevo terjatev do ponudnika </w:t>
      </w:r>
      <w:r w:rsidRPr="00E94592">
        <w:rPr>
          <w:i/>
          <w:sz w:val="16"/>
          <w:szCs w:val="16"/>
        </w:rPr>
        <w:t>(to soglasje je potrebno predložiti le v primeru, če podizvajalec zahteva neposredna plačila).</w:t>
      </w:r>
    </w:p>
    <w:p w14:paraId="59353E96" w14:textId="77777777" w:rsidR="00775FFC" w:rsidRPr="00E94592" w:rsidRDefault="00775FFC" w:rsidP="00775FFC">
      <w:pPr>
        <w:spacing w:line="280" w:lineRule="atLeast"/>
      </w:pPr>
    </w:p>
    <w:p w14:paraId="6AAEDE86" w14:textId="77777777" w:rsidR="00775FFC" w:rsidRPr="00E94592" w:rsidRDefault="00775FFC" w:rsidP="00775FFC">
      <w:pPr>
        <w:spacing w:line="280" w:lineRule="atLeast"/>
      </w:pPr>
      <w:r w:rsidRPr="00E94592">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E94592" w:rsidRDefault="00775FFC" w:rsidP="00775FFC">
      <w:pPr>
        <w:spacing w:line="280" w:lineRule="atLeast"/>
      </w:pPr>
    </w:p>
    <w:p w14:paraId="5E20E47D" w14:textId="77777777" w:rsidR="00775FFC" w:rsidRPr="00E94592" w:rsidRDefault="00775FFC" w:rsidP="00775FFC">
      <w:pPr>
        <w:spacing w:line="280" w:lineRule="atLeast"/>
      </w:pPr>
      <w:r w:rsidRPr="00E94592">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E94592" w:rsidRDefault="00775FFC" w:rsidP="00775FFC">
      <w:pPr>
        <w:spacing w:line="280" w:lineRule="atLeast"/>
      </w:pPr>
    </w:p>
    <w:p w14:paraId="733BDDC1" w14:textId="4D20B8A2" w:rsidR="00775FFC" w:rsidRPr="009A068A" w:rsidRDefault="00775FFC" w:rsidP="00775FFC">
      <w:pPr>
        <w:pStyle w:val="ListParagraph"/>
        <w:numPr>
          <w:ilvl w:val="0"/>
          <w:numId w:val="4"/>
        </w:numPr>
        <w:spacing w:line="280" w:lineRule="atLeast"/>
      </w:pPr>
      <w:r w:rsidRPr="009A068A">
        <w:t>Za vsakega novega podizvajalca dokumente, zahtevane v točkah 4.2.1, 4.2.2, 4.2.</w:t>
      </w:r>
      <w:r w:rsidR="009A068A" w:rsidRPr="009A068A">
        <w:t>6</w:t>
      </w:r>
      <w:r w:rsidRPr="009A068A">
        <w:t>, 4.2.</w:t>
      </w:r>
      <w:r w:rsidR="009A068A" w:rsidRPr="009A068A">
        <w:t>8</w:t>
      </w:r>
      <w:r w:rsidRPr="009A068A">
        <w:t>, 4.2.</w:t>
      </w:r>
      <w:r w:rsidR="009A068A" w:rsidRPr="009A068A">
        <w:t xml:space="preserve">9 in </w:t>
      </w:r>
      <w:r w:rsidRPr="009A068A">
        <w:t>4.2.1</w:t>
      </w:r>
      <w:r w:rsidR="009A068A" w:rsidRPr="009A068A">
        <w:t>2</w:t>
      </w:r>
      <w:r w:rsidRPr="009A068A">
        <w:t>.</w:t>
      </w:r>
    </w:p>
    <w:p w14:paraId="5AB72475" w14:textId="77777777" w:rsidR="00775FFC" w:rsidRPr="00E94592" w:rsidRDefault="00775FFC" w:rsidP="00775FFC">
      <w:pPr>
        <w:pStyle w:val="ListParagraph"/>
        <w:numPr>
          <w:ilvl w:val="0"/>
          <w:numId w:val="4"/>
        </w:numPr>
        <w:spacing w:line="280" w:lineRule="atLeast"/>
      </w:pPr>
      <w:r w:rsidRPr="00E94592">
        <w:lastRenderedPageBreak/>
        <w:t xml:space="preserve">Soglasje podizvajalca za neposredna plačila, na podlagi katerega naročnik namesto ponudnika poravna podizvajalčevo terjatev do ponudnika </w:t>
      </w:r>
      <w:r w:rsidRPr="00E94592">
        <w:rPr>
          <w:i/>
          <w:sz w:val="16"/>
          <w:szCs w:val="16"/>
        </w:rPr>
        <w:t>(to soglasje je potrebno predložiti le v primeru, če podizvajalec zahteva neposredna plačila).</w:t>
      </w:r>
    </w:p>
    <w:p w14:paraId="3EFE7359" w14:textId="77777777" w:rsidR="00775FFC" w:rsidRPr="00E94592" w:rsidRDefault="00775FFC" w:rsidP="00775FFC">
      <w:pPr>
        <w:pStyle w:val="ListParagraph"/>
        <w:numPr>
          <w:ilvl w:val="0"/>
          <w:numId w:val="4"/>
        </w:numPr>
        <w:spacing w:line="280" w:lineRule="atLeast"/>
      </w:pPr>
      <w:r w:rsidRPr="00E94592">
        <w:t>Pogodbo sklenjeno z novim podizvajalcem iz katere morajo biti razvidni podatki o podizvajalcu, vrsta del, ki jih bo izvajal podizvajalec ter njihov obseg in vrednost</w:t>
      </w:r>
    </w:p>
    <w:p w14:paraId="429BE4D0" w14:textId="77777777" w:rsidR="00775FFC" w:rsidRPr="00E94592" w:rsidRDefault="00775FFC" w:rsidP="00775FFC">
      <w:pPr>
        <w:pStyle w:val="ListParagraph"/>
        <w:numPr>
          <w:ilvl w:val="0"/>
          <w:numId w:val="4"/>
        </w:numPr>
        <w:spacing w:line="280" w:lineRule="atLeast"/>
      </w:pPr>
      <w:r w:rsidRPr="00E94592">
        <w:t>Lastno izjavo, da je poravnal vse obveznosti prvotnemu podizvajalcu.</w:t>
      </w:r>
    </w:p>
    <w:p w14:paraId="71A5E457" w14:textId="77777777" w:rsidR="00775FFC" w:rsidRPr="00FD3E1F" w:rsidRDefault="00775FFC" w:rsidP="00775FFC">
      <w:pPr>
        <w:pStyle w:val="Heading3"/>
        <w:rPr>
          <w:b/>
          <w:noProof/>
        </w:rPr>
      </w:pPr>
      <w:bookmarkStart w:id="81" w:name="_Toc194395165"/>
      <w:bookmarkStart w:id="82" w:name="_Toc198886363"/>
      <w:r w:rsidRPr="00FD3E1F">
        <w:rPr>
          <w:b/>
          <w:noProof/>
        </w:rPr>
        <w:t>Skupna ponudba</w:t>
      </w:r>
      <w:bookmarkEnd w:id="81"/>
      <w:bookmarkEnd w:id="82"/>
    </w:p>
    <w:p w14:paraId="0435C336" w14:textId="77777777" w:rsidR="00775FFC" w:rsidRPr="00E94592" w:rsidRDefault="00775FFC" w:rsidP="00775FFC"/>
    <w:p w14:paraId="734E10A9" w14:textId="385445CE" w:rsidR="00775FFC" w:rsidRPr="00E94592" w:rsidRDefault="00775FFC" w:rsidP="009A068A">
      <w:pPr>
        <w:spacing w:line="280" w:lineRule="atLeast"/>
      </w:pPr>
      <w:r w:rsidRPr="00E94592">
        <w:t xml:space="preserve">V primeru, da skupina izvajalcev predloži skupno ponudbo, mora ta skupina predložiti </w:t>
      </w:r>
      <w:r w:rsidRPr="00E94592">
        <w:rPr>
          <w:b/>
        </w:rPr>
        <w:t>za vsakega izvajalca iz skupne ponudbe (partnerja)</w:t>
      </w:r>
      <w:r w:rsidRPr="00E94592">
        <w:t xml:space="preserve"> dokumente, zahtevane v </w:t>
      </w:r>
      <w:r w:rsidR="009A068A" w:rsidRPr="009A068A">
        <w:t>4.2.1, 4.2.2, 4.2.6, 4.2.8, 4.2.9 in 4.2.12.</w:t>
      </w:r>
      <w:r w:rsidRPr="00E94592">
        <w:t xml:space="preserve"> </w:t>
      </w:r>
    </w:p>
    <w:p w14:paraId="14E205B4" w14:textId="77777777" w:rsidR="00775FFC" w:rsidRPr="00E94592" w:rsidRDefault="00775FFC" w:rsidP="00775FFC">
      <w:pPr>
        <w:spacing w:line="280" w:lineRule="atLeast"/>
      </w:pPr>
    </w:p>
    <w:p w14:paraId="3E0189DB" w14:textId="77777777" w:rsidR="00775FFC" w:rsidRPr="00E94592" w:rsidRDefault="00775FFC" w:rsidP="00775FFC">
      <w:pPr>
        <w:spacing w:line="280" w:lineRule="atLeast"/>
        <w:rPr>
          <w:b/>
        </w:rPr>
      </w:pPr>
      <w:r w:rsidRPr="00E94592">
        <w:rPr>
          <w:b/>
        </w:rPr>
        <w:t>Izvajalci v primeru skupne ponudbe določijo vodilnega partnerja v skupni ponudbi. Vodilni partner je izvajalec, ki mora imenovati vodjo del.</w:t>
      </w:r>
    </w:p>
    <w:p w14:paraId="5C126AA0" w14:textId="77777777" w:rsidR="00775FFC" w:rsidRPr="00E94592" w:rsidRDefault="00775FFC" w:rsidP="00775FFC">
      <w:pPr>
        <w:spacing w:line="280" w:lineRule="atLeast"/>
      </w:pPr>
    </w:p>
    <w:p w14:paraId="499174AF" w14:textId="77777777" w:rsidR="00775FFC" w:rsidRDefault="00775FFC" w:rsidP="00775FFC">
      <w:pPr>
        <w:spacing w:line="280" w:lineRule="atLeast"/>
        <w:rPr>
          <w:rFonts w:cs="Arial"/>
        </w:rPr>
      </w:pPr>
      <w:r w:rsidRPr="00E94592">
        <w:rPr>
          <w:rFonts w:cs="Arial"/>
        </w:rPr>
        <w:t>Izvajalčeva pooblastila iz skupne ponudbe ne morejo nadomestiti ponudnikovih.</w:t>
      </w:r>
    </w:p>
    <w:p w14:paraId="634E6533" w14:textId="77777777" w:rsidR="009A068A" w:rsidRDefault="009A068A" w:rsidP="00775FFC">
      <w:pPr>
        <w:spacing w:line="280" w:lineRule="atLeast"/>
      </w:pPr>
    </w:p>
    <w:p w14:paraId="6C364160" w14:textId="1406C8B4" w:rsidR="00775FFC" w:rsidRPr="00E94592" w:rsidRDefault="00775FFC" w:rsidP="00775FFC">
      <w:pPr>
        <w:spacing w:line="280" w:lineRule="atLeast"/>
        <w:rPr>
          <w:rFonts w:cs="Arial"/>
        </w:rPr>
      </w:pPr>
      <w:r w:rsidRPr="00E94592">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FD3E1F" w:rsidRDefault="00775FFC" w:rsidP="00775FFC">
      <w:pPr>
        <w:pStyle w:val="Heading3"/>
        <w:rPr>
          <w:b/>
          <w:noProof/>
        </w:rPr>
      </w:pPr>
      <w:bookmarkStart w:id="83" w:name="_Toc194395166"/>
      <w:bookmarkStart w:id="84" w:name="_Toc198886364"/>
      <w:r w:rsidRPr="00FD3E1F">
        <w:rPr>
          <w:b/>
          <w:noProof/>
        </w:rPr>
        <w:t>Uporaba zmogljivosti drugih subjektov</w:t>
      </w:r>
      <w:bookmarkEnd w:id="83"/>
      <w:bookmarkEnd w:id="84"/>
    </w:p>
    <w:p w14:paraId="07FA54A3" w14:textId="77777777" w:rsidR="00775FFC" w:rsidRPr="009652A9" w:rsidRDefault="00775FFC" w:rsidP="00775FFC"/>
    <w:p w14:paraId="298DAB96" w14:textId="77777777" w:rsidR="00775FFC" w:rsidRPr="009652A9" w:rsidRDefault="00775FFC" w:rsidP="00775FFC">
      <w:pPr>
        <w:spacing w:line="280" w:lineRule="atLeast"/>
        <w:rPr>
          <w:iCs/>
          <w:noProof/>
        </w:rPr>
      </w:pPr>
      <w:r w:rsidRPr="009652A9">
        <w:rPr>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AFC6013" w14:textId="77777777" w:rsidR="00775FFC" w:rsidRPr="009652A9" w:rsidRDefault="00775FFC" w:rsidP="00775FFC">
      <w:pPr>
        <w:spacing w:line="280" w:lineRule="atLeast"/>
        <w:rPr>
          <w:iCs/>
          <w:noProof/>
        </w:rPr>
      </w:pPr>
    </w:p>
    <w:p w14:paraId="74338FCD" w14:textId="518D3E20" w:rsidR="00775FFC" w:rsidRPr="009652A9" w:rsidRDefault="00775FFC" w:rsidP="00775FFC">
      <w:pPr>
        <w:spacing w:line="280" w:lineRule="atLeast"/>
        <w:rPr>
          <w:iCs/>
          <w:noProof/>
        </w:rPr>
      </w:pPr>
      <w:r w:rsidRPr="009652A9">
        <w:rPr>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2A86026" w14:textId="40A08AF0" w:rsidR="00775FFC" w:rsidRDefault="00775FFC" w:rsidP="00775FFC">
      <w:pPr>
        <w:pStyle w:val="Heading3"/>
        <w:rPr>
          <w:b/>
          <w:noProof/>
        </w:rPr>
      </w:pPr>
      <w:bookmarkStart w:id="85" w:name="_Toc194395167"/>
      <w:bookmarkStart w:id="86" w:name="_Toc198886365"/>
      <w:r w:rsidRPr="00E94592">
        <w:rPr>
          <w:b/>
          <w:noProof/>
        </w:rPr>
        <w:t>Alternativne ponudbe in variante ponudbe</w:t>
      </w:r>
      <w:bookmarkEnd w:id="68"/>
      <w:bookmarkEnd w:id="69"/>
      <w:bookmarkEnd w:id="70"/>
      <w:bookmarkEnd w:id="71"/>
      <w:bookmarkEnd w:id="72"/>
      <w:bookmarkEnd w:id="85"/>
      <w:bookmarkEnd w:id="86"/>
    </w:p>
    <w:p w14:paraId="74F1E2E2" w14:textId="77777777" w:rsidR="00775FFC" w:rsidRPr="00775FFC" w:rsidRDefault="00775FFC" w:rsidP="00775FFC"/>
    <w:p w14:paraId="407D7443" w14:textId="77777777" w:rsidR="00775FFC" w:rsidRPr="00E94592" w:rsidRDefault="00775FFC" w:rsidP="00775FFC">
      <w:pPr>
        <w:rPr>
          <w:noProof/>
        </w:rPr>
      </w:pPr>
      <w:r w:rsidRPr="00E94592">
        <w:rPr>
          <w:noProof/>
        </w:rPr>
        <w:t>Alternativne in variantne ponudbe niso dopustne.</w:t>
      </w:r>
    </w:p>
    <w:p w14:paraId="27E1FBE4" w14:textId="77777777" w:rsidR="00775FFC" w:rsidRPr="00E94592" w:rsidRDefault="00775FFC" w:rsidP="00775FFC">
      <w:pPr>
        <w:pStyle w:val="Heading3"/>
        <w:tabs>
          <w:tab w:val="clear" w:pos="720"/>
        </w:tabs>
        <w:rPr>
          <w:b/>
          <w:noProof/>
        </w:rPr>
      </w:pPr>
      <w:bookmarkStart w:id="87" w:name="_Toc349201012"/>
      <w:bookmarkStart w:id="88" w:name="_Toc351387312"/>
      <w:bookmarkStart w:id="89" w:name="_Toc360107152"/>
      <w:bookmarkStart w:id="90" w:name="_Toc370472162"/>
      <w:bookmarkStart w:id="91" w:name="_Toc435370577"/>
      <w:bookmarkStart w:id="92" w:name="_Toc194395168"/>
      <w:bookmarkStart w:id="93" w:name="_Toc198886366"/>
      <w:r w:rsidRPr="00E94592">
        <w:rPr>
          <w:b/>
          <w:noProof/>
        </w:rPr>
        <w:t>O</w:t>
      </w:r>
      <w:bookmarkEnd w:id="87"/>
      <w:bookmarkEnd w:id="88"/>
      <w:bookmarkEnd w:id="89"/>
      <w:bookmarkEnd w:id="90"/>
      <w:bookmarkEnd w:id="91"/>
      <w:r w:rsidRPr="00E94592">
        <w:rPr>
          <w:b/>
          <w:noProof/>
        </w:rPr>
        <w:t>blika ponudbe</w:t>
      </w:r>
      <w:bookmarkEnd w:id="92"/>
      <w:bookmarkEnd w:id="93"/>
    </w:p>
    <w:p w14:paraId="23893398" w14:textId="77777777" w:rsidR="00775FFC" w:rsidRPr="00E94592" w:rsidRDefault="00775FFC" w:rsidP="00775FFC"/>
    <w:p w14:paraId="618D18EC" w14:textId="77777777" w:rsidR="00775FFC" w:rsidRPr="00E94592" w:rsidRDefault="00775FFC" w:rsidP="00775FFC">
      <w:pPr>
        <w:spacing w:line="280" w:lineRule="atLeast"/>
        <w:rPr>
          <w:rFonts w:cs="Arial"/>
          <w:noProof/>
          <w:color w:val="282828"/>
          <w:szCs w:val="20"/>
        </w:rPr>
      </w:pPr>
      <w:r w:rsidRPr="00E94592">
        <w:rPr>
          <w:rFont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w:t>
      </w:r>
      <w:r w:rsidRPr="00E94592">
        <w:rPr>
          <w:rFonts w:cs="Arial"/>
          <w:noProof/>
          <w:color w:val="282828"/>
          <w:szCs w:val="20"/>
        </w:rPr>
        <w:lastRenderedPageBreak/>
        <w:t xml:space="preserve">morebitne odgovore, spremembe in dopolnitve), ki jih je določil naročnik, bo tako ponudbo izločil iz nadaljnjega postopka. </w:t>
      </w:r>
    </w:p>
    <w:p w14:paraId="7D01F33E" w14:textId="77777777" w:rsidR="00775FFC" w:rsidRPr="00E94592" w:rsidRDefault="00775FFC" w:rsidP="00775FFC">
      <w:pPr>
        <w:spacing w:line="280" w:lineRule="atLeast"/>
        <w:rPr>
          <w:rFonts w:cs="Arial"/>
          <w:noProof/>
          <w:color w:val="282828"/>
          <w:szCs w:val="20"/>
        </w:rPr>
      </w:pPr>
    </w:p>
    <w:p w14:paraId="4EDD85BD" w14:textId="77777777" w:rsidR="00775FFC" w:rsidRPr="00E94592" w:rsidRDefault="00775FFC" w:rsidP="00775FFC">
      <w:pPr>
        <w:spacing w:line="280" w:lineRule="atLeast"/>
        <w:rPr>
          <w:rFonts w:cs="Arial"/>
          <w:noProof/>
          <w:color w:val="282828"/>
          <w:szCs w:val="20"/>
        </w:rPr>
      </w:pPr>
      <w:r w:rsidRPr="00E94592">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77777777" w:rsidR="00775FFC" w:rsidRPr="00E94592" w:rsidRDefault="00775FFC" w:rsidP="00775FFC">
      <w:pPr>
        <w:pStyle w:val="Heading3"/>
        <w:rPr>
          <w:b/>
        </w:rPr>
      </w:pPr>
      <w:bookmarkStart w:id="94" w:name="_Toc51479598"/>
      <w:bookmarkStart w:id="95" w:name="_Toc87408773"/>
      <w:bookmarkStart w:id="96" w:name="_Toc165356088"/>
      <w:bookmarkStart w:id="97" w:name="_Toc244577039"/>
      <w:bookmarkStart w:id="98" w:name="_Toc263675141"/>
      <w:bookmarkStart w:id="99" w:name="_Toc518024486"/>
      <w:bookmarkStart w:id="100" w:name="_Toc194395169"/>
      <w:bookmarkStart w:id="101" w:name="_Toc198886367"/>
      <w:r w:rsidRPr="00E94592">
        <w:rPr>
          <w:b/>
        </w:rPr>
        <w:t>Samo ena ponudba od vsakega p</w:t>
      </w:r>
      <w:bookmarkEnd w:id="94"/>
      <w:bookmarkEnd w:id="95"/>
      <w:r w:rsidRPr="00E94592">
        <w:rPr>
          <w:b/>
        </w:rPr>
        <w:t>onudnika</w:t>
      </w:r>
      <w:bookmarkEnd w:id="96"/>
      <w:bookmarkEnd w:id="97"/>
      <w:bookmarkEnd w:id="98"/>
      <w:bookmarkEnd w:id="99"/>
      <w:bookmarkEnd w:id="100"/>
      <w:bookmarkEnd w:id="101"/>
    </w:p>
    <w:p w14:paraId="4628FB47" w14:textId="77777777" w:rsidR="00775FFC" w:rsidRPr="00E94592" w:rsidRDefault="00775FFC" w:rsidP="00775FFC"/>
    <w:p w14:paraId="2D3CADAF" w14:textId="77777777" w:rsidR="00775FFC" w:rsidRPr="00E94592" w:rsidRDefault="00775FFC" w:rsidP="00775FFC">
      <w:pPr>
        <w:spacing w:line="280" w:lineRule="atLeast"/>
        <w:rPr>
          <w:rFonts w:cs="Arial"/>
          <w:bCs/>
          <w:szCs w:val="20"/>
        </w:rPr>
      </w:pPr>
      <w:r w:rsidRPr="00E94592">
        <w:rPr>
          <w:rFonts w:cs="Arial"/>
          <w:bCs/>
          <w:szCs w:val="20"/>
        </w:rPr>
        <w:t xml:space="preserve">Vsak ponudnik lahko predloži le eno ponudbo. Prav tako lahko </w:t>
      </w:r>
      <w:r w:rsidRPr="00E94592">
        <w:rPr>
          <w:rFonts w:cs="Arial"/>
          <w:b/>
          <w:szCs w:val="20"/>
        </w:rPr>
        <w:t>posamezen ponudnik nastopa v predloženih ponudbah samo enkrat</w:t>
      </w:r>
      <w:r w:rsidRPr="00E94592">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0BDFD2B7" w14:textId="77777777" w:rsidR="00775FFC" w:rsidRPr="00E94592" w:rsidRDefault="00775FFC" w:rsidP="00775FFC">
      <w:pPr>
        <w:pStyle w:val="Heading3"/>
        <w:tabs>
          <w:tab w:val="clear" w:pos="720"/>
        </w:tabs>
        <w:rPr>
          <w:b/>
          <w:noProof/>
        </w:rPr>
      </w:pPr>
      <w:bookmarkStart w:id="102" w:name="_Toc224527388"/>
      <w:bookmarkStart w:id="103" w:name="_Toc194395170"/>
      <w:bookmarkStart w:id="104" w:name="_Toc198886368"/>
      <w:r w:rsidRPr="00E94592">
        <w:rPr>
          <w:b/>
          <w:noProof/>
        </w:rPr>
        <w:t>Veljavnost ponudb</w:t>
      </w:r>
      <w:bookmarkEnd w:id="102"/>
      <w:bookmarkEnd w:id="103"/>
      <w:bookmarkEnd w:id="104"/>
    </w:p>
    <w:p w14:paraId="24A37C8A" w14:textId="77777777" w:rsidR="00775FFC" w:rsidRPr="00E94592" w:rsidRDefault="00775FFC" w:rsidP="00775FFC">
      <w:pPr>
        <w:rPr>
          <w:noProof/>
        </w:rPr>
      </w:pPr>
    </w:p>
    <w:p w14:paraId="2EED8D9B" w14:textId="77777777" w:rsidR="00775FFC" w:rsidRDefault="00775FFC" w:rsidP="00775FFC">
      <w:pPr>
        <w:spacing w:line="280" w:lineRule="atLeast"/>
        <w:rPr>
          <w:noProof/>
        </w:rPr>
      </w:pPr>
      <w:r w:rsidRPr="00E94592">
        <w:rPr>
          <w:noProof/>
        </w:rPr>
        <w:t xml:space="preserve">Ponudbe morajo biti </w:t>
      </w:r>
      <w:r w:rsidRPr="00E94592">
        <w:rPr>
          <w:b/>
          <w:noProof/>
        </w:rPr>
        <w:t>veljavne vsaj 90 dni po roku za oddajo ponudb.</w:t>
      </w:r>
      <w:r w:rsidRPr="00E94592">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28D64BC" w14:textId="72EA73F3" w:rsidR="00A36833" w:rsidRDefault="00A36833" w:rsidP="00A36833">
      <w:pPr>
        <w:pStyle w:val="Heading3"/>
        <w:tabs>
          <w:tab w:val="clear" w:pos="720"/>
        </w:tabs>
        <w:rPr>
          <w:b/>
          <w:noProof/>
        </w:rPr>
      </w:pPr>
      <w:bookmarkStart w:id="105" w:name="_Toc198886369"/>
      <w:r>
        <w:rPr>
          <w:b/>
          <w:noProof/>
        </w:rPr>
        <w:t>Izločitev ponudbe</w:t>
      </w:r>
      <w:bookmarkEnd w:id="105"/>
    </w:p>
    <w:p w14:paraId="6035B08F" w14:textId="77777777" w:rsidR="00A36833" w:rsidRPr="00A36833" w:rsidRDefault="00A36833" w:rsidP="00A36833"/>
    <w:p w14:paraId="543A91C6" w14:textId="77777777" w:rsidR="00A36833" w:rsidRPr="00636BC6" w:rsidRDefault="00A36833" w:rsidP="00A36833">
      <w:pPr>
        <w:spacing w:line="280" w:lineRule="atLeast"/>
        <w:contextualSpacing/>
        <w:rPr>
          <w:rFonts w:ascii="Helvetica" w:hAnsi="Helvetica" w:cs="Calibri"/>
          <w:noProof/>
          <w:szCs w:val="20"/>
        </w:rPr>
      </w:pPr>
      <w:r w:rsidRPr="00636BC6">
        <w:rPr>
          <w:rFonts w:ascii="Helvetica" w:hAnsi="Helvetica" w:cs="Calibri"/>
          <w:noProof/>
          <w:szCs w:val="20"/>
        </w:rPr>
        <w:t>Naročnik bo izločil:</w:t>
      </w:r>
    </w:p>
    <w:p w14:paraId="65F7419B" w14:textId="77777777" w:rsidR="00A36833" w:rsidRPr="00636BC6" w:rsidRDefault="00A36833" w:rsidP="00A36833">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nepravočasne ponudbe;</w:t>
      </w:r>
    </w:p>
    <w:p w14:paraId="599CBEA2" w14:textId="27B9E368" w:rsidR="00A36833" w:rsidRPr="00636BC6" w:rsidRDefault="00A36833" w:rsidP="00A36833">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 xml:space="preserve">ponudbe, ki ne bodo izpolnjevale vseh zahtev iz točke </w:t>
      </w:r>
      <w:r w:rsidR="009A068A" w:rsidRPr="00636BC6">
        <w:rPr>
          <w:rFonts w:ascii="Helvetica" w:hAnsi="Helvetica" w:cs="Calibri"/>
          <w:noProof/>
          <w:szCs w:val="20"/>
        </w:rPr>
        <w:t>3 in točke 4.3, 4.4 in 4.5.Dokumentacije v zvezi z oddajo javnega naročila</w:t>
      </w:r>
      <w:r w:rsidRPr="00636BC6">
        <w:rPr>
          <w:rFonts w:ascii="Helvetica" w:hAnsi="Helvetica" w:cs="Calibri"/>
          <w:noProof/>
          <w:szCs w:val="20"/>
        </w:rPr>
        <w:t>;</w:t>
      </w:r>
    </w:p>
    <w:p w14:paraId="53812607" w14:textId="7DFAE778" w:rsidR="00A36833" w:rsidRPr="005218B2" w:rsidRDefault="00A36833" w:rsidP="005218B2">
      <w:pPr>
        <w:numPr>
          <w:ilvl w:val="0"/>
          <w:numId w:val="30"/>
        </w:numPr>
        <w:tabs>
          <w:tab w:val="num" w:pos="794"/>
        </w:tabs>
        <w:spacing w:line="280" w:lineRule="atLeast"/>
        <w:contextualSpacing/>
        <w:rPr>
          <w:rFonts w:ascii="Helvetica" w:hAnsi="Helvetica" w:cs="Calibri"/>
          <w:noProof/>
          <w:szCs w:val="20"/>
        </w:rPr>
      </w:pPr>
      <w:r w:rsidRPr="00636BC6">
        <w:rPr>
          <w:rFonts w:ascii="Helvetica" w:hAnsi="Helvetica" w:cs="Calibri"/>
          <w:noProof/>
          <w:szCs w:val="20"/>
        </w:rPr>
        <w:t>ponudbo, ki ne bo ustrezala vsem tehničnim zahtevam</w:t>
      </w:r>
      <w:r w:rsidR="005218B2">
        <w:rPr>
          <w:rFonts w:ascii="Helvetica" w:hAnsi="Helvetica" w:cs="Calibri"/>
          <w:noProof/>
          <w:szCs w:val="20"/>
        </w:rPr>
        <w:t>.</w:t>
      </w:r>
    </w:p>
    <w:p w14:paraId="1C9CC5EB" w14:textId="77777777" w:rsidR="00A36833" w:rsidRPr="00636BC6" w:rsidRDefault="00A36833" w:rsidP="00A36833">
      <w:pPr>
        <w:spacing w:line="280" w:lineRule="atLeast"/>
        <w:contextualSpacing/>
        <w:rPr>
          <w:rFonts w:ascii="Helvetica" w:hAnsi="Helvetica" w:cs="Calibri"/>
          <w:noProof/>
          <w:szCs w:val="20"/>
        </w:rPr>
      </w:pPr>
    </w:p>
    <w:p w14:paraId="45618703" w14:textId="53C0822D" w:rsidR="00A36833" w:rsidRPr="00636BC6" w:rsidRDefault="00A36833" w:rsidP="00A36833">
      <w:pPr>
        <w:spacing w:line="280" w:lineRule="atLeast"/>
        <w:contextualSpacing/>
        <w:rPr>
          <w:rFonts w:ascii="Helvetica" w:hAnsi="Helvetica" w:cs="Calibri"/>
          <w:noProof/>
          <w:szCs w:val="20"/>
        </w:rPr>
      </w:pPr>
      <w:r w:rsidRPr="00636BC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636BC6">
        <w:rPr>
          <w:rFonts w:ascii="Helvetica" w:hAnsi="Helvetica" w:cs="Calibri"/>
          <w:noProof/>
          <w:szCs w:val="20"/>
        </w:rPr>
        <w:t>4.3, 4.4 in 4.5</w:t>
      </w:r>
      <w:r w:rsidRPr="00636BC6">
        <w:rPr>
          <w:rFonts w:ascii="Helvetica" w:hAnsi="Helvetica" w:cs="Calibri"/>
          <w:noProof/>
          <w:szCs w:val="20"/>
        </w:rPr>
        <w:t xml:space="preserve"> </w:t>
      </w:r>
      <w:r w:rsidR="009A068A" w:rsidRPr="00636BC6">
        <w:rPr>
          <w:rFonts w:ascii="Helvetica" w:hAnsi="Helvetica" w:cs="Calibri"/>
          <w:noProof/>
          <w:szCs w:val="20"/>
        </w:rPr>
        <w:t>te D</w:t>
      </w:r>
      <w:r w:rsidRPr="00636BC6">
        <w:rPr>
          <w:rFonts w:ascii="Helvetica" w:hAnsi="Helvetica"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4985523C" w14:textId="77777777" w:rsidR="00A36833" w:rsidRPr="00636BC6" w:rsidRDefault="00A36833" w:rsidP="00A36833">
      <w:pPr>
        <w:spacing w:line="280" w:lineRule="atLeast"/>
        <w:contextualSpacing/>
        <w:rPr>
          <w:rFonts w:ascii="Helvetica" w:hAnsi="Helvetica" w:cs="Calibri"/>
          <w:noProof/>
          <w:szCs w:val="20"/>
        </w:rPr>
      </w:pPr>
    </w:p>
    <w:p w14:paraId="01E54952" w14:textId="5C7DDC6E" w:rsidR="00A36833" w:rsidRPr="00A36833" w:rsidRDefault="00A36833" w:rsidP="00775FFC">
      <w:pPr>
        <w:spacing w:line="280" w:lineRule="atLeast"/>
        <w:contextualSpacing/>
        <w:rPr>
          <w:rFonts w:ascii="Helvetica" w:hAnsi="Helvetica" w:cs="Calibri"/>
          <w:noProof/>
          <w:szCs w:val="20"/>
        </w:rPr>
      </w:pPr>
      <w:r w:rsidRPr="00636BC6">
        <w:rPr>
          <w:rFonts w:ascii="Helvetica" w:hAnsi="Helvetica" w:cs="Calibri"/>
          <w:noProof/>
          <w:szCs w:val="20"/>
        </w:rPr>
        <w:t xml:space="preserve">Ponudnik, ki je v enem od položajev iz točke </w:t>
      </w:r>
      <w:r w:rsidR="00636BC6" w:rsidRPr="00636BC6">
        <w:rPr>
          <w:rFonts w:ascii="Helvetica" w:hAnsi="Helvetica" w:cs="Calibri"/>
          <w:noProof/>
          <w:szCs w:val="20"/>
        </w:rPr>
        <w:t>4.3.a) in 4.3.d)</w:t>
      </w:r>
      <w:r w:rsidRPr="00636BC6">
        <w:rPr>
          <w:rFonts w:ascii="Helvetica" w:hAnsi="Helvetica" w:cs="Calibri"/>
          <w:noProof/>
          <w:szCs w:val="20"/>
        </w:rPr>
        <w:t xml:space="preserve"> te </w:t>
      </w:r>
      <w:r w:rsidR="00636BC6" w:rsidRPr="00636BC6">
        <w:rPr>
          <w:rFonts w:ascii="Helvetica" w:hAnsi="Helvetica" w:cs="Calibri"/>
          <w:noProof/>
          <w:szCs w:val="20"/>
        </w:rPr>
        <w:t>D</w:t>
      </w:r>
      <w:r w:rsidRPr="00636BC6">
        <w:rPr>
          <w:rFonts w:ascii="Helvetica" w:hAnsi="Helvetica" w:cs="Calibri"/>
          <w:noProof/>
          <w:szCs w:val="20"/>
        </w:rPr>
        <w:t>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r w:rsidRPr="00A36833">
        <w:rPr>
          <w:rFonts w:ascii="Helvetica" w:hAnsi="Helvetica" w:cs="Calibri"/>
          <w:noProof/>
          <w:szCs w:val="20"/>
        </w:rPr>
        <w:t xml:space="preserve"> </w:t>
      </w:r>
    </w:p>
    <w:p w14:paraId="09781717" w14:textId="77777777" w:rsidR="008854DB" w:rsidRDefault="008854DB" w:rsidP="00EE1DA5">
      <w:pPr>
        <w:rPr>
          <w:noProof/>
        </w:rPr>
      </w:pPr>
    </w:p>
    <w:p w14:paraId="00164B79" w14:textId="77777777" w:rsidR="00636BC6" w:rsidRDefault="00636BC6" w:rsidP="00EE1DA5">
      <w:pPr>
        <w:rPr>
          <w:noProof/>
        </w:rPr>
      </w:pPr>
    </w:p>
    <w:p w14:paraId="0BC92E00" w14:textId="77777777" w:rsidR="005218B2" w:rsidRPr="00E50F9A" w:rsidRDefault="005218B2" w:rsidP="00EE1DA5">
      <w:pPr>
        <w:rPr>
          <w:noProof/>
        </w:rPr>
      </w:pPr>
    </w:p>
    <w:p w14:paraId="42B02A90" w14:textId="77777777" w:rsidR="00EE1DA5" w:rsidRPr="00E50F9A" w:rsidRDefault="00EE1DA5" w:rsidP="00F16B7A">
      <w:pPr>
        <w:pStyle w:val="Heading2"/>
        <w:rPr>
          <w:b/>
          <w:noProof/>
        </w:rPr>
      </w:pPr>
      <w:bookmarkStart w:id="106" w:name="_Toc224527389"/>
      <w:bookmarkStart w:id="107" w:name="_Toc128383621"/>
      <w:bookmarkStart w:id="108" w:name="_Toc198886370"/>
      <w:r w:rsidRPr="00E50F9A">
        <w:rPr>
          <w:b/>
          <w:noProof/>
        </w:rPr>
        <w:lastRenderedPageBreak/>
        <w:t>Dokumenti v ponudbeni dokumentaciji</w:t>
      </w:r>
      <w:bookmarkEnd w:id="106"/>
      <w:bookmarkEnd w:id="107"/>
      <w:bookmarkEnd w:id="108"/>
    </w:p>
    <w:p w14:paraId="7B5D9CBE" w14:textId="201B9E6E" w:rsidR="005432AC" w:rsidRPr="00E50F9A" w:rsidRDefault="005432AC" w:rsidP="005432AC">
      <w:pPr>
        <w:rPr>
          <w:b/>
          <w:i/>
          <w:noProof/>
        </w:rPr>
      </w:pPr>
    </w:p>
    <w:p w14:paraId="3CFBB1A3" w14:textId="1349818D" w:rsidR="00FC3B00" w:rsidRPr="00E50F9A" w:rsidRDefault="00FC3B00" w:rsidP="009F28A8">
      <w:pPr>
        <w:spacing w:line="280" w:lineRule="exact"/>
        <w:rPr>
          <w:b/>
          <w:noProof/>
        </w:rPr>
      </w:pPr>
      <w:bookmarkStart w:id="109"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9F28A8">
      <w:pPr>
        <w:spacing w:line="280" w:lineRule="exact"/>
        <w:rPr>
          <w:b/>
          <w:noProof/>
        </w:rPr>
      </w:pPr>
    </w:p>
    <w:p w14:paraId="60432231" w14:textId="7AB944CB" w:rsidR="00FC3B00" w:rsidRPr="00E50F9A" w:rsidRDefault="00FC3B00" w:rsidP="009F28A8">
      <w:pPr>
        <w:spacing w:line="280" w:lineRule="exact"/>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Pr="00E50F9A">
        <w:rPr>
          <w:b/>
          <w:noProof/>
        </w:rPr>
        <w:t>pdf.</w:t>
      </w:r>
    </w:p>
    <w:p w14:paraId="4192E5E7" w14:textId="77777777" w:rsidR="00FC3B00" w:rsidRPr="00E50F9A" w:rsidRDefault="00FC3B00" w:rsidP="009F28A8">
      <w:pPr>
        <w:spacing w:line="280" w:lineRule="exact"/>
        <w:rPr>
          <w:b/>
          <w:noProof/>
        </w:rPr>
      </w:pPr>
    </w:p>
    <w:p w14:paraId="519E4A77" w14:textId="6FC37EF5" w:rsidR="00FC3B00" w:rsidRPr="00E50F9A" w:rsidRDefault="00FC3B00" w:rsidP="009F28A8">
      <w:pPr>
        <w:spacing w:line="280" w:lineRule="exact"/>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9F28A8">
      <w:pPr>
        <w:spacing w:line="280" w:lineRule="exact"/>
        <w:rPr>
          <w:b/>
          <w:bCs/>
          <w:noProof/>
        </w:rPr>
      </w:pPr>
    </w:p>
    <w:p w14:paraId="7C4C84E2" w14:textId="14670A12" w:rsidR="005432AC" w:rsidRDefault="00DB47BA" w:rsidP="009F28A8">
      <w:pPr>
        <w:spacing w:line="280" w:lineRule="exact"/>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5D7F0D40" w14:textId="77777777" w:rsidR="009F28A8" w:rsidRPr="009F28A8" w:rsidRDefault="009F28A8" w:rsidP="009F28A8">
      <w:pPr>
        <w:spacing w:line="280" w:lineRule="exact"/>
        <w:rPr>
          <w:b/>
          <w:bCs/>
          <w:noProof/>
        </w:rPr>
      </w:pPr>
    </w:p>
    <w:p w14:paraId="1E92DFB8" w14:textId="04CEB800" w:rsidR="005432AC" w:rsidRPr="00E50F9A" w:rsidRDefault="005432AC" w:rsidP="009F28A8">
      <w:pPr>
        <w:spacing w:line="280" w:lineRule="exact"/>
        <w:rPr>
          <w:b/>
          <w:noProof/>
        </w:rPr>
      </w:pPr>
      <w:bookmarkStart w:id="110"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w:t>
      </w:r>
      <w:r w:rsidR="008D7087" w:rsidRPr="00636BC6">
        <w:rPr>
          <w:b/>
          <w:noProof/>
        </w:rPr>
        <w:t>do 4.2.</w:t>
      </w:r>
      <w:r w:rsidR="0052186E" w:rsidRPr="00636BC6">
        <w:rPr>
          <w:b/>
          <w:noProof/>
        </w:rPr>
        <w:t>1</w:t>
      </w:r>
      <w:r w:rsidR="00636BC6" w:rsidRPr="00636BC6">
        <w:rPr>
          <w:b/>
          <w:noProof/>
        </w:rPr>
        <w:t>2</w:t>
      </w:r>
      <w:r w:rsidR="008D7087" w:rsidRPr="00E50F9A">
        <w:rPr>
          <w:b/>
          <w:noProof/>
        </w:rPr>
        <w:t xml:space="preserve"> Dokumentacije v zvezi z oddajo javnega naročila</w:t>
      </w:r>
      <w:r w:rsidR="00B562D9" w:rsidRPr="00E50F9A">
        <w:rPr>
          <w:b/>
          <w:noProof/>
        </w:rPr>
        <w:t xml:space="preserve"> v razdelek »</w:t>
      </w:r>
      <w:r w:rsidR="00FC3B00" w:rsidRPr="00E50F9A">
        <w:rPr>
          <w:b/>
          <w:noProof/>
        </w:rPr>
        <w:t>Dokumenti</w:t>
      </w:r>
      <w:r w:rsidR="00B562D9" w:rsidRPr="00E50F9A">
        <w:rPr>
          <w:b/>
          <w:noProof/>
        </w:rPr>
        <w:t>«</w:t>
      </w:r>
      <w:r w:rsidR="00FC3B00" w:rsidRPr="00E50F9A">
        <w:rPr>
          <w:b/>
          <w:noProof/>
        </w:rPr>
        <w:t>, del »Ostale priloge«</w:t>
      </w:r>
      <w:r w:rsidR="00B562D9" w:rsidRPr="00E50F9A">
        <w:rPr>
          <w:b/>
          <w:noProof/>
        </w:rPr>
        <w:t>.</w:t>
      </w:r>
    </w:p>
    <w:p w14:paraId="38CA2228" w14:textId="3733EDE9" w:rsidR="00746AAD" w:rsidRPr="00E50F9A" w:rsidRDefault="00746AAD" w:rsidP="009F28A8">
      <w:pPr>
        <w:spacing w:line="280" w:lineRule="exact"/>
        <w:rPr>
          <w:b/>
          <w:noProof/>
        </w:rPr>
      </w:pPr>
    </w:p>
    <w:p w14:paraId="5E3ACC2C" w14:textId="31B87AB6" w:rsidR="00746AAD" w:rsidRPr="00E50F9A" w:rsidRDefault="00746AAD" w:rsidP="009F28A8">
      <w:pPr>
        <w:spacing w:line="280" w:lineRule="exact"/>
        <w:rPr>
          <w:b/>
          <w:iCs/>
          <w:noProof/>
        </w:rPr>
      </w:pPr>
      <w:bookmarkStart w:id="111" w:name="_Hlk76978485"/>
      <w:r w:rsidRPr="00E50F9A">
        <w:rPr>
          <w:b/>
          <w:iCs/>
          <w:noProof/>
        </w:rPr>
        <w:t>Ponudnik, ki v sistemu e-JN oddaja ponudbo, naloži svoj ESPD v razdelek »Dokumenti«, del »ESPD – ponudnik«, ESPD ostalih sodelujočih pa naloži v razdelek »Sodelujoči«, del »ESPD – ostali sodelujoči«.</w:t>
      </w:r>
      <w:bookmarkEnd w:id="111"/>
    </w:p>
    <w:bookmarkEnd w:id="109"/>
    <w:bookmarkEnd w:id="110"/>
    <w:p w14:paraId="039D5503" w14:textId="77777777" w:rsidR="005432AC" w:rsidRPr="00E50F9A" w:rsidRDefault="005432AC" w:rsidP="009F28A8">
      <w:pPr>
        <w:spacing w:line="280" w:lineRule="exact"/>
        <w:rPr>
          <w:rFonts w:cs="Arial"/>
          <w:noProof/>
        </w:rPr>
      </w:pPr>
    </w:p>
    <w:p w14:paraId="45D30C49" w14:textId="77777777" w:rsidR="005432AC" w:rsidRPr="00E50F9A" w:rsidRDefault="005432AC" w:rsidP="009F28A8">
      <w:pPr>
        <w:spacing w:line="280" w:lineRule="exact"/>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E50F9A" w:rsidRDefault="00C069A6" w:rsidP="005432AC">
      <w:pPr>
        <w:rPr>
          <w:rFonts w:cs="Arial"/>
          <w:b/>
          <w:noProof/>
        </w:rPr>
      </w:pPr>
    </w:p>
    <w:p w14:paraId="4200E959" w14:textId="2D1183DB" w:rsidR="005432AC" w:rsidRPr="00E50F9A" w:rsidRDefault="005432AC" w:rsidP="005432AC">
      <w:pPr>
        <w:rPr>
          <w:rFonts w:cs="Arial"/>
          <w:b/>
          <w:noProof/>
        </w:rPr>
      </w:pPr>
      <w:r w:rsidRPr="00E50F9A">
        <w:rPr>
          <w:rFonts w:cs="Arial"/>
          <w:b/>
          <w:noProof/>
        </w:rPr>
        <w:t>Ponudbena dokumentacija mora vsebovati spodaj navedene dokumente:</w:t>
      </w:r>
    </w:p>
    <w:p w14:paraId="539836B4" w14:textId="4316F41C" w:rsidR="00062CCA" w:rsidRPr="00062CCA" w:rsidRDefault="005432AC" w:rsidP="00062CCA">
      <w:pPr>
        <w:pStyle w:val="Heading3"/>
        <w:rPr>
          <w:b/>
          <w:noProof/>
        </w:rPr>
      </w:pPr>
      <w:bookmarkStart w:id="112" w:name="_Toc128383622"/>
      <w:bookmarkStart w:id="113" w:name="_Toc198886371"/>
      <w:r w:rsidRPr="00E50F9A">
        <w:rPr>
          <w:b/>
          <w:noProof/>
        </w:rPr>
        <w:t>Podatki o ponudniku</w:t>
      </w:r>
      <w:r w:rsidR="00F707F7" w:rsidRPr="00E50F9A">
        <w:rPr>
          <w:b/>
          <w:noProof/>
        </w:rPr>
        <w:t xml:space="preserve"> </w:t>
      </w:r>
      <w:r w:rsidR="00754454" w:rsidRPr="00E50F9A">
        <w:rPr>
          <w:b/>
          <w:noProof/>
        </w:rPr>
        <w:t>(</w:t>
      </w:r>
      <w:r w:rsidR="00D109AD" w:rsidRPr="00E50F9A">
        <w:rPr>
          <w:b/>
          <w:noProof/>
        </w:rPr>
        <w:t>OBR-1)</w:t>
      </w:r>
      <w:bookmarkStart w:id="114" w:name="_Toc126544260"/>
      <w:bookmarkStart w:id="115" w:name="_Toc135543643"/>
      <w:bookmarkStart w:id="116" w:name="_Toc145817410"/>
      <w:bookmarkStart w:id="117" w:name="_Toc224527392"/>
      <w:bookmarkEnd w:id="112"/>
      <w:bookmarkEnd w:id="113"/>
    </w:p>
    <w:p w14:paraId="2FD503DF" w14:textId="194D116B" w:rsidR="00062CCA" w:rsidRPr="00062CCA" w:rsidRDefault="00062CCA" w:rsidP="00062CCA">
      <w:pPr>
        <w:pStyle w:val="Heading3"/>
        <w:rPr>
          <w:b/>
          <w:noProof/>
        </w:rPr>
      </w:pPr>
      <w:bookmarkStart w:id="118" w:name="_Toc97705408"/>
      <w:bookmarkStart w:id="119" w:name="_Toc194395173"/>
      <w:bookmarkStart w:id="120" w:name="_Toc198886372"/>
      <w:r w:rsidRPr="00E94592">
        <w:rPr>
          <w:b/>
          <w:noProof/>
        </w:rPr>
        <w:t>Izjava o sprejemanju pogojev javnega naročila (OBR-2)</w:t>
      </w:r>
      <w:bookmarkEnd w:id="118"/>
      <w:bookmarkEnd w:id="119"/>
      <w:bookmarkEnd w:id="120"/>
    </w:p>
    <w:p w14:paraId="1DB64974" w14:textId="2CF750AF" w:rsidR="00D109AD" w:rsidRPr="00E50F9A" w:rsidRDefault="00DE54D7" w:rsidP="00F16B7A">
      <w:pPr>
        <w:pStyle w:val="Heading3"/>
        <w:rPr>
          <w:b/>
          <w:noProof/>
        </w:rPr>
      </w:pPr>
      <w:bookmarkStart w:id="121" w:name="_Toc128383624"/>
      <w:bookmarkStart w:id="122" w:name="_Toc198886373"/>
      <w:bookmarkStart w:id="123" w:name="_Toc425329038"/>
      <w:bookmarkStart w:id="124" w:name="_Toc509387562"/>
      <w:bookmarkEnd w:id="114"/>
      <w:bookmarkEnd w:id="115"/>
      <w:bookmarkEnd w:id="116"/>
      <w:bookmarkEnd w:id="117"/>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062CCA">
        <w:rPr>
          <w:b/>
          <w:noProof/>
        </w:rPr>
        <w:t>3</w:t>
      </w:r>
      <w:r w:rsidR="00D109AD" w:rsidRPr="00E50F9A">
        <w:rPr>
          <w:b/>
          <w:noProof/>
        </w:rPr>
        <w:t>)</w:t>
      </w:r>
      <w:bookmarkEnd w:id="121"/>
      <w:bookmarkEnd w:id="122"/>
    </w:p>
    <w:p w14:paraId="416AC789" w14:textId="3875AD95" w:rsidR="0068739F" w:rsidRPr="00E50F9A" w:rsidRDefault="0068739F" w:rsidP="0068739F">
      <w:bookmarkStart w:id="125" w:name="_Hlk194648185"/>
    </w:p>
    <w:p w14:paraId="69F76AD9" w14:textId="5647EEBE" w:rsidR="00143DF9" w:rsidRPr="00E50F9A" w:rsidRDefault="00143DF9" w:rsidP="00143DF9">
      <w:r w:rsidRPr="00E50F9A">
        <w:t>Obrazec Povzetek predračuna / Rekapitulacija (OBR-</w:t>
      </w:r>
      <w:r w:rsidR="00062CCA">
        <w:t>3</w:t>
      </w:r>
      <w:r w:rsidRPr="00E50F9A">
        <w:t>) mora biti izdelan v skladu z Dokumentacij</w:t>
      </w:r>
      <w:r w:rsidR="00CD13E3" w:rsidRPr="00E50F9A">
        <w:t>o</w:t>
      </w:r>
      <w:r w:rsidRPr="00E50F9A">
        <w:t xml:space="preserve"> v zvezi z oddajo javnega naročila.</w:t>
      </w:r>
    </w:p>
    <w:p w14:paraId="5D9C35D0" w14:textId="099794EA" w:rsidR="00FC755A" w:rsidRPr="00E50F9A" w:rsidRDefault="00FC755A" w:rsidP="007C0BF6">
      <w:pPr>
        <w:pStyle w:val="odstavek1"/>
        <w:ind w:firstLine="0"/>
        <w:rPr>
          <w:noProof/>
          <w:szCs w:val="20"/>
          <w:lang w:eastAsia="ar-SA"/>
        </w:rPr>
      </w:pPr>
      <w:r w:rsidRPr="00E50F9A">
        <w:rPr>
          <w:sz w:val="20"/>
          <w:szCs w:val="20"/>
        </w:rPr>
        <w:t>Cena navedena na obrazcu Povzetek predračuna / Rekapitulacija (OBR-</w:t>
      </w:r>
      <w:r w:rsidR="00062CCA">
        <w:rPr>
          <w:sz w:val="20"/>
          <w:szCs w:val="20"/>
        </w:rPr>
        <w:t>3</w:t>
      </w:r>
      <w:r w:rsidRPr="00E50F9A">
        <w:rPr>
          <w:sz w:val="20"/>
          <w:szCs w:val="20"/>
        </w:rPr>
        <w:t>) mora biti izražena v EUR, lokacija naročnika, brez DDV.</w:t>
      </w:r>
    </w:p>
    <w:p w14:paraId="167E04BD" w14:textId="77777777" w:rsidR="002306F7" w:rsidRPr="00E50F9A" w:rsidRDefault="002306F7" w:rsidP="002306F7">
      <w:pPr>
        <w:rPr>
          <w:b/>
          <w:bCs/>
        </w:rPr>
      </w:pPr>
    </w:p>
    <w:p w14:paraId="6A4089E7" w14:textId="3E8A008E" w:rsidR="002306F7" w:rsidRPr="00E50F9A" w:rsidRDefault="002306F7" w:rsidP="002306F7">
      <w:pPr>
        <w:rPr>
          <w:b/>
          <w:bCs/>
        </w:rPr>
      </w:pPr>
      <w:bookmarkStart w:id="126" w:name="_Hlk106695502"/>
      <w:r w:rsidRPr="00E50F9A">
        <w:rPr>
          <w:b/>
          <w:bCs/>
        </w:rPr>
        <w:t xml:space="preserve">Plačilni pogoji: </w:t>
      </w:r>
    </w:p>
    <w:p w14:paraId="688E40A7" w14:textId="77777777" w:rsidR="00DE6D45" w:rsidRPr="00E50F9A" w:rsidRDefault="00DE6D45" w:rsidP="00DE6D45">
      <w:pPr>
        <w:rPr>
          <w:bCs/>
        </w:rPr>
      </w:pPr>
    </w:p>
    <w:p w14:paraId="5F622566" w14:textId="77DA5470" w:rsidR="00F53285" w:rsidRPr="00062CCA" w:rsidRDefault="00BE23A1"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w:t>
      </w:r>
      <w:r w:rsidR="00A36833">
        <w:rPr>
          <w:szCs w:val="20"/>
        </w:rPr>
        <w:t xml:space="preserve"> kvartalnega</w:t>
      </w:r>
      <w:r w:rsidRPr="00E50F9A">
        <w:rPr>
          <w:szCs w:val="20"/>
        </w:rPr>
        <w:t xml:space="preserve"> računa</w:t>
      </w:r>
      <w:bookmarkStart w:id="127" w:name="_Hlk128472992"/>
      <w:bookmarkEnd w:id="126"/>
      <w:r w:rsidR="00A36833">
        <w:rPr>
          <w:szCs w:val="20"/>
        </w:rPr>
        <w:t>; ponudnik bo izdal račun za tekoči kvartal na začetku posameznega kvartala</w:t>
      </w:r>
      <w:r w:rsidR="00C832B1">
        <w:rPr>
          <w:szCs w:val="20"/>
        </w:rPr>
        <w:t>.</w:t>
      </w:r>
    </w:p>
    <w:p w14:paraId="032FD758" w14:textId="3D169D18" w:rsidR="0015679A" w:rsidRPr="0038704A" w:rsidRDefault="0015679A" w:rsidP="0015679A">
      <w:pPr>
        <w:pStyle w:val="Heading3"/>
        <w:rPr>
          <w:b/>
          <w:noProof/>
        </w:rPr>
      </w:pPr>
      <w:bookmarkStart w:id="128" w:name="_Toc135395752"/>
      <w:bookmarkStart w:id="129" w:name="_Toc198886374"/>
      <w:bookmarkEnd w:id="125"/>
      <w:r w:rsidRPr="0038704A">
        <w:rPr>
          <w:b/>
          <w:noProof/>
        </w:rPr>
        <w:t xml:space="preserve">Opcijska ponudba </w:t>
      </w:r>
      <w:r>
        <w:rPr>
          <w:b/>
          <w:noProof/>
        </w:rPr>
        <w:t xml:space="preserve">za vzdrževanje programske opreme Meastro RenderEngine </w:t>
      </w:r>
      <w:r w:rsidRPr="0038704A">
        <w:rPr>
          <w:b/>
          <w:noProof/>
        </w:rPr>
        <w:t>(OBR-</w:t>
      </w:r>
      <w:r>
        <w:rPr>
          <w:b/>
          <w:noProof/>
        </w:rPr>
        <w:t>4</w:t>
      </w:r>
      <w:r w:rsidRPr="0038704A">
        <w:rPr>
          <w:b/>
          <w:noProof/>
        </w:rPr>
        <w:t>)</w:t>
      </w:r>
      <w:bookmarkEnd w:id="128"/>
      <w:bookmarkEnd w:id="129"/>
    </w:p>
    <w:p w14:paraId="5D64FC7F" w14:textId="77777777" w:rsidR="0015679A" w:rsidRPr="0038704A" w:rsidRDefault="0015679A" w:rsidP="0015679A"/>
    <w:p w14:paraId="30BC01A5" w14:textId="2AB2E986" w:rsidR="00B30655" w:rsidRPr="006C3849" w:rsidRDefault="0015679A" w:rsidP="00B30655">
      <w:pPr>
        <w:rPr>
          <w:rFonts w:cs="Arial"/>
          <w:b/>
          <w:iCs/>
        </w:rPr>
      </w:pPr>
      <w:r w:rsidRPr="0038704A">
        <w:t xml:space="preserve">Ponudnik mora kot dodatno opcijo ponuditi </w:t>
      </w:r>
      <w:r>
        <w:t xml:space="preserve">vzdrževanje programske opreme Maestro RenderEngine, kot izhaja iz točke 3.6 Dokumentacije v zvezi z oddajo javnega naročila. </w:t>
      </w:r>
      <w:r w:rsidR="00B30655" w:rsidRPr="006C3849">
        <w:rPr>
          <w:rFonts w:cs="Arial"/>
          <w:b/>
          <w:iCs/>
        </w:rPr>
        <w:t>Ponudnik mora ponuditi ceno za mesečni pavšal za eno (1) licenco. Naročnik bo potreboval največ pet (5) licenc.</w:t>
      </w:r>
    </w:p>
    <w:p w14:paraId="01560908" w14:textId="77777777" w:rsidR="0015679A" w:rsidRPr="0038704A" w:rsidRDefault="0015679A" w:rsidP="0015679A"/>
    <w:p w14:paraId="4D9796DA" w14:textId="77777777" w:rsidR="0015679A" w:rsidRPr="0038704A" w:rsidRDefault="0015679A" w:rsidP="0015679A">
      <w:pPr>
        <w:rPr>
          <w:b/>
          <w:bCs/>
        </w:rPr>
      </w:pPr>
      <w:r w:rsidRPr="0038704A">
        <w:rPr>
          <w:b/>
          <w:bCs/>
        </w:rPr>
        <w:t>Pojasnilo:</w:t>
      </w:r>
    </w:p>
    <w:p w14:paraId="122EA0A8" w14:textId="479261D1" w:rsidR="00024D00" w:rsidRDefault="0015679A" w:rsidP="0015679A">
      <w:pPr>
        <w:rPr>
          <w:i/>
          <w:iCs/>
        </w:rPr>
      </w:pPr>
      <w:bookmarkStart w:id="130" w:name="_Hlk194656815"/>
      <w:r w:rsidRPr="0038704A">
        <w:rPr>
          <w:i/>
          <w:iCs/>
        </w:rPr>
        <w:t xml:space="preserve">Vrednost opcijske ponudbe </w:t>
      </w:r>
      <w:r>
        <w:rPr>
          <w:i/>
          <w:iCs/>
        </w:rPr>
        <w:t>za vzdrževanje programske opreme Maestro RenderEngine</w:t>
      </w:r>
      <w:r w:rsidRPr="0038704A">
        <w:rPr>
          <w:i/>
          <w:iCs/>
        </w:rPr>
        <w:t xml:space="preserve"> ni vključena v ocenjeni vrednosti javnega naročila </w:t>
      </w:r>
      <w:r w:rsidR="0070246F">
        <w:rPr>
          <w:i/>
          <w:iCs/>
        </w:rPr>
        <w:t>JN-S0732</w:t>
      </w:r>
      <w:r w:rsidRPr="0038704A">
        <w:rPr>
          <w:i/>
          <w:iCs/>
        </w:rPr>
        <w:t xml:space="preserve">. V primeru, da se bo naročnik odločil za opcijsko ponudbo </w:t>
      </w:r>
      <w:r>
        <w:rPr>
          <w:i/>
          <w:iCs/>
        </w:rPr>
        <w:lastRenderedPageBreak/>
        <w:t>za vzdrževanje programske opreme Maestro RenderEngine</w:t>
      </w:r>
      <w:r w:rsidRPr="0038704A">
        <w:rPr>
          <w:i/>
          <w:iCs/>
        </w:rPr>
        <w:t xml:space="preserve"> že ob odločitvi o oddaji javnega naročila, bosta  pogodbeni stranki le-to vključili v osnovno pogodbo. Če pa se bo naročnik odločil za opcijsko ponudbo </w:t>
      </w:r>
      <w:r>
        <w:rPr>
          <w:i/>
          <w:iCs/>
        </w:rPr>
        <w:t>za vzdrževanje programske opreme Maestro RenderEngine</w:t>
      </w:r>
      <w:r w:rsidRPr="0038704A">
        <w:rPr>
          <w:i/>
          <w:iCs/>
        </w:rPr>
        <w:t xml:space="preserve"> kasneje (najkasneje do 30. </w:t>
      </w:r>
      <w:r w:rsidR="00C832B1">
        <w:rPr>
          <w:i/>
          <w:iCs/>
        </w:rPr>
        <w:t>11</w:t>
      </w:r>
      <w:r w:rsidRPr="0038704A">
        <w:rPr>
          <w:i/>
          <w:iCs/>
        </w:rPr>
        <w:t xml:space="preserve">. 2025), bosta pogodbeni stranki sklenili Dodatek k pogodbi </w:t>
      </w:r>
      <w:r w:rsidR="0070246F">
        <w:rPr>
          <w:i/>
          <w:iCs/>
        </w:rPr>
        <w:t>JN-S0732</w:t>
      </w:r>
      <w:r w:rsidRPr="0038704A">
        <w:rPr>
          <w:i/>
          <w:iCs/>
        </w:rPr>
        <w:t xml:space="preserve">, za katerega bo osnova opcijska ponudba </w:t>
      </w:r>
      <w:r w:rsidR="00C832B1">
        <w:rPr>
          <w:i/>
          <w:iCs/>
        </w:rPr>
        <w:t>za vzdrževanje programske opreme Maestro RenderEngine</w:t>
      </w:r>
      <w:r w:rsidRPr="0038704A">
        <w:rPr>
          <w:i/>
          <w:iCs/>
        </w:rPr>
        <w:t>, ki bo priloga k tej pogodbi.</w:t>
      </w:r>
    </w:p>
    <w:p w14:paraId="53E6B075" w14:textId="4DCAE81F" w:rsidR="00024D00" w:rsidRDefault="00024D00" w:rsidP="0015679A">
      <w:pPr>
        <w:pStyle w:val="Heading3"/>
        <w:rPr>
          <w:b/>
          <w:noProof/>
        </w:rPr>
      </w:pPr>
      <w:bookmarkStart w:id="131" w:name="_Toc198886375"/>
      <w:r>
        <w:rPr>
          <w:b/>
          <w:noProof/>
        </w:rPr>
        <w:t>Specifikacija predračuna (OBR-5)</w:t>
      </w:r>
      <w:bookmarkEnd w:id="131"/>
    </w:p>
    <w:p w14:paraId="6B4172C7" w14:textId="77777777" w:rsidR="00024D00" w:rsidRDefault="00024D00" w:rsidP="00024D00"/>
    <w:p w14:paraId="5EFF2270" w14:textId="05DA9FB8" w:rsidR="00024D00" w:rsidRPr="006F26EB" w:rsidRDefault="00024D00" w:rsidP="00024D00">
      <w:r w:rsidRPr="006F26EB">
        <w:t>Ponudnik mora izpolniti in priložiti obrazec Specifikacijo predračuna (OBR-</w:t>
      </w:r>
      <w:r>
        <w:t>5</w:t>
      </w:r>
      <w:r w:rsidRPr="006F26EB">
        <w:t>), ki je samostojen Excel dokument in del te Dokumentacije v zvezi z oddajo javnega naročila.</w:t>
      </w:r>
    </w:p>
    <w:p w14:paraId="7CD91B18" w14:textId="77777777" w:rsidR="00024D00" w:rsidRPr="006F26EB" w:rsidRDefault="00024D00" w:rsidP="00024D00"/>
    <w:p w14:paraId="2FF163F4" w14:textId="77777777" w:rsidR="00024D00" w:rsidRPr="006F26EB" w:rsidRDefault="00024D00" w:rsidP="00024D00">
      <w:r w:rsidRPr="006F26EB">
        <w:t xml:space="preserve">Ponudnik mora v obrazec vpisati ceno na enoto mere (EM) brez DDV in stopnjo DDV izraženo v odstotkih (%). Ostala polja se izpolnijo (izračunajo) samodejno na podlagi vnaprej določenih formul. </w:t>
      </w:r>
    </w:p>
    <w:p w14:paraId="5A944169" w14:textId="77777777" w:rsidR="00024D00" w:rsidRPr="006F26EB" w:rsidRDefault="00024D00" w:rsidP="00024D00"/>
    <w:p w14:paraId="049E34B6" w14:textId="77777777" w:rsidR="00024D00" w:rsidRPr="006F26EB" w:rsidRDefault="00024D00" w:rsidP="00024D00">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4458DC3F" w14:textId="77777777" w:rsidR="00024D00" w:rsidRPr="006F26EB" w:rsidRDefault="00024D00" w:rsidP="00024D00"/>
    <w:p w14:paraId="65FA18D6" w14:textId="1689C50C" w:rsidR="00024D00" w:rsidRPr="00024D00" w:rsidRDefault="00024D00" w:rsidP="00024D00">
      <w:r w:rsidRPr="006F26EB">
        <w:t>Znesek iz polja »Skupaj brez DDV« mora ponudnik prepisati v obrazec Povzetek predračuna / Rekapitulacija (OBR-3). V kolikor bo prišlo do neujemanja podatkov na obrazcih, bo naročnik upošteval seštevek iz obrazca Specifikacija predračuna (OBR-</w:t>
      </w:r>
      <w:r>
        <w:t>5</w:t>
      </w:r>
      <w:r w:rsidRPr="006F26EB">
        <w:t xml:space="preserve">). </w:t>
      </w:r>
    </w:p>
    <w:p w14:paraId="29E9B568" w14:textId="7B23E52F" w:rsidR="00D2483C" w:rsidRPr="00E50F9A" w:rsidRDefault="00A36833" w:rsidP="007F63A0">
      <w:pPr>
        <w:pStyle w:val="Heading3"/>
        <w:rPr>
          <w:b/>
          <w:noProof/>
        </w:rPr>
      </w:pPr>
      <w:bookmarkStart w:id="132" w:name="_Toc198886376"/>
      <w:bookmarkEnd w:id="127"/>
      <w:bookmarkEnd w:id="130"/>
      <w:r>
        <w:rPr>
          <w:b/>
          <w:noProof/>
        </w:rPr>
        <w:t>Izjava lastnika programske opreme</w:t>
      </w:r>
      <w:r w:rsidR="00D21748" w:rsidRPr="00E50F9A">
        <w:rPr>
          <w:b/>
          <w:noProof/>
        </w:rPr>
        <w:t xml:space="preserve"> </w:t>
      </w:r>
      <w:r w:rsidR="009B168F" w:rsidRPr="00E50F9A">
        <w:rPr>
          <w:b/>
          <w:noProof/>
        </w:rPr>
        <w:t>(OBR-</w:t>
      </w:r>
      <w:r w:rsidR="00024D00">
        <w:rPr>
          <w:b/>
          <w:noProof/>
        </w:rPr>
        <w:t>6</w:t>
      </w:r>
      <w:r w:rsidR="009B168F" w:rsidRPr="00E50F9A">
        <w:rPr>
          <w:b/>
          <w:noProof/>
        </w:rPr>
        <w:t>)</w:t>
      </w:r>
      <w:bookmarkEnd w:id="132"/>
    </w:p>
    <w:p w14:paraId="6892C20C" w14:textId="763E3628" w:rsidR="009500A7" w:rsidRPr="00E50F9A" w:rsidRDefault="009500A7" w:rsidP="00F16B7A">
      <w:pPr>
        <w:pStyle w:val="Heading3"/>
        <w:suppressAutoHyphens/>
        <w:rPr>
          <w:b/>
          <w:noProof/>
        </w:rPr>
      </w:pPr>
      <w:bookmarkStart w:id="133" w:name="_Toc128383633"/>
      <w:bookmarkStart w:id="134" w:name="_Toc198886377"/>
      <w:bookmarkEnd w:id="123"/>
      <w:bookmarkEnd w:id="124"/>
      <w:r w:rsidRPr="00E50F9A">
        <w:rPr>
          <w:b/>
          <w:noProof/>
        </w:rPr>
        <w:t>Izjava o varovanju podatkov (OBR-</w:t>
      </w:r>
      <w:r w:rsidR="00024D00">
        <w:rPr>
          <w:b/>
          <w:noProof/>
        </w:rPr>
        <w:t>7</w:t>
      </w:r>
      <w:r w:rsidRPr="00E50F9A">
        <w:rPr>
          <w:b/>
          <w:noProof/>
        </w:rPr>
        <w:t>)</w:t>
      </w:r>
      <w:bookmarkEnd w:id="133"/>
      <w:bookmarkEnd w:id="134"/>
    </w:p>
    <w:p w14:paraId="6234E4B3" w14:textId="4FD8DCDF" w:rsidR="00BF667F" w:rsidRPr="00E50F9A" w:rsidRDefault="00303745" w:rsidP="00F16B7A">
      <w:pPr>
        <w:pStyle w:val="Heading3"/>
        <w:suppressAutoHyphens/>
        <w:rPr>
          <w:b/>
          <w:noProof/>
        </w:rPr>
      </w:pPr>
      <w:bookmarkStart w:id="135" w:name="_Toc128383634"/>
      <w:bookmarkStart w:id="136" w:name="_Toc198886378"/>
      <w:r w:rsidRPr="00E50F9A">
        <w:rPr>
          <w:b/>
          <w:noProof/>
        </w:rPr>
        <w:t>Izjava o predložitvi garancije za dobro izvedbo pogodbenih obveznosti</w:t>
      </w:r>
      <w:r w:rsidR="00C85CC4" w:rsidRPr="00E50F9A">
        <w:rPr>
          <w:b/>
          <w:noProof/>
        </w:rPr>
        <w:t xml:space="preserve"> </w:t>
      </w:r>
      <w:r w:rsidRPr="00E50F9A">
        <w:rPr>
          <w:b/>
          <w:noProof/>
        </w:rPr>
        <w:t>(OBR-</w:t>
      </w:r>
      <w:r w:rsidR="00024D00">
        <w:rPr>
          <w:b/>
          <w:noProof/>
        </w:rPr>
        <w:t>8</w:t>
      </w:r>
      <w:r w:rsidRPr="00E50F9A">
        <w:rPr>
          <w:b/>
          <w:noProof/>
        </w:rPr>
        <w:t>)</w:t>
      </w:r>
      <w:bookmarkEnd w:id="135"/>
      <w:bookmarkEnd w:id="136"/>
    </w:p>
    <w:p w14:paraId="612CB883" w14:textId="0BAF74DA" w:rsidR="00D24B2B" w:rsidRPr="00E50F9A" w:rsidRDefault="00D24B2B" w:rsidP="00D24B2B"/>
    <w:p w14:paraId="71FADDFE" w14:textId="29BFB133" w:rsidR="00F75836" w:rsidRPr="005A1094" w:rsidRDefault="00D24B2B" w:rsidP="00A36833">
      <w:pPr>
        <w:spacing w:line="280" w:lineRule="atLeast"/>
      </w:pPr>
      <w:r w:rsidRPr="005A1094">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5A1094">
        <w:rPr>
          <w:b/>
        </w:rPr>
        <w:t>10</w:t>
      </w:r>
      <w:r w:rsidR="00FE344C" w:rsidRPr="005A1094">
        <w:rPr>
          <w:b/>
        </w:rPr>
        <w:t xml:space="preserve"> </w:t>
      </w:r>
      <w:r w:rsidRPr="005A1094">
        <w:rPr>
          <w:b/>
        </w:rPr>
        <w:t>%</w:t>
      </w:r>
      <w:r w:rsidRPr="005A1094">
        <w:t xml:space="preserve"> </w:t>
      </w:r>
      <w:r w:rsidR="008B2CFB" w:rsidRPr="005A1094">
        <w:t xml:space="preserve">letne </w:t>
      </w:r>
      <w:r w:rsidRPr="005A1094">
        <w:t xml:space="preserve">pogodbene vrednosti, nepreklicno, brezpogojno in plačljivo na prvi poziv naročnika, </w:t>
      </w:r>
      <w:r w:rsidRPr="005A1094">
        <w:rPr>
          <w:b/>
          <w:bCs/>
        </w:rPr>
        <w:t xml:space="preserve">veljavno </w:t>
      </w:r>
      <w:r w:rsidR="00FC755A" w:rsidRPr="005A1094">
        <w:rPr>
          <w:b/>
          <w:bCs/>
        </w:rPr>
        <w:t xml:space="preserve">do 1. </w:t>
      </w:r>
      <w:r w:rsidR="002B74B8">
        <w:rPr>
          <w:b/>
          <w:bCs/>
        </w:rPr>
        <w:t>8</w:t>
      </w:r>
      <w:r w:rsidR="00FC755A" w:rsidRPr="005A1094">
        <w:rPr>
          <w:b/>
          <w:bCs/>
        </w:rPr>
        <w:t>. 202</w:t>
      </w:r>
      <w:r w:rsidR="005A1094" w:rsidRPr="005A1094">
        <w:rPr>
          <w:b/>
          <w:bCs/>
        </w:rPr>
        <w:t>6</w:t>
      </w:r>
      <w:r w:rsidR="00FC755A" w:rsidRPr="005A1094">
        <w:rPr>
          <w:b/>
          <w:bCs/>
        </w:rPr>
        <w:t>.</w:t>
      </w:r>
      <w:r w:rsidR="009028CB">
        <w:t xml:space="preserve"> </w:t>
      </w:r>
    </w:p>
    <w:p w14:paraId="16BBBA6C" w14:textId="3AEB7084" w:rsidR="008B2CFB" w:rsidRPr="005A1094" w:rsidRDefault="008B2CFB" w:rsidP="00A36833">
      <w:pPr>
        <w:spacing w:line="280" w:lineRule="atLeast"/>
      </w:pPr>
    </w:p>
    <w:p w14:paraId="36DBEC2A" w14:textId="348AE608" w:rsidR="008B2CFB" w:rsidRPr="009028CB" w:rsidRDefault="008B2CFB" w:rsidP="00A36833">
      <w:pPr>
        <w:suppressAutoHyphens/>
        <w:spacing w:line="280" w:lineRule="atLeast"/>
        <w:rPr>
          <w:rFonts w:cs="Arial"/>
          <w:noProof/>
          <w:szCs w:val="20"/>
        </w:rPr>
      </w:pPr>
      <w:r w:rsidRPr="005A1094">
        <w:rPr>
          <w:rFonts w:cs="Arial"/>
          <w:noProof/>
          <w:szCs w:val="20"/>
        </w:rPr>
        <w:t xml:space="preserve">Novo garancijo za dobro izvedbo pogodbenih obveznosti (ali podaljšanje že obstoječe garancije) v višini </w:t>
      </w:r>
      <w:r w:rsidRPr="005A1094">
        <w:rPr>
          <w:rFonts w:cs="Arial"/>
          <w:b/>
          <w:bCs/>
          <w:noProof/>
          <w:szCs w:val="20"/>
        </w:rPr>
        <w:t>10 %</w:t>
      </w:r>
      <w:r w:rsidRPr="005A1094">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FC755A" w:rsidRPr="005A1094">
        <w:rPr>
          <w:rFonts w:cs="Arial"/>
          <w:b/>
          <w:bCs/>
          <w:noProof/>
          <w:szCs w:val="20"/>
        </w:rPr>
        <w:t xml:space="preserve">do 1. </w:t>
      </w:r>
      <w:r w:rsidR="002B74B8">
        <w:rPr>
          <w:rFonts w:cs="Arial"/>
          <w:b/>
          <w:bCs/>
          <w:noProof/>
          <w:szCs w:val="20"/>
        </w:rPr>
        <w:t>8</w:t>
      </w:r>
      <w:r w:rsidR="00FC755A" w:rsidRPr="005A1094">
        <w:rPr>
          <w:rFonts w:cs="Arial"/>
          <w:b/>
          <w:bCs/>
          <w:noProof/>
          <w:szCs w:val="20"/>
        </w:rPr>
        <w:t>. 202</w:t>
      </w:r>
      <w:r w:rsidR="005A1094" w:rsidRPr="005A1094">
        <w:rPr>
          <w:rFonts w:cs="Arial"/>
          <w:b/>
          <w:bCs/>
          <w:noProof/>
          <w:szCs w:val="20"/>
        </w:rPr>
        <w:t>7</w:t>
      </w:r>
      <w:r w:rsidR="00FC755A" w:rsidRPr="005A1094">
        <w:rPr>
          <w:rFonts w:cs="Arial"/>
          <w:b/>
          <w:bCs/>
          <w:noProof/>
          <w:szCs w:val="20"/>
        </w:rPr>
        <w:t>.</w:t>
      </w:r>
      <w:r w:rsidR="009028CB">
        <w:rPr>
          <w:rFonts w:cs="Arial"/>
          <w:noProof/>
          <w:szCs w:val="20"/>
        </w:rPr>
        <w:t xml:space="preserve"> </w:t>
      </w:r>
      <w:r w:rsidRPr="005A1094">
        <w:rPr>
          <w:rFonts w:cs="Arial"/>
          <w:noProof/>
          <w:szCs w:val="20"/>
        </w:rPr>
        <w:t xml:space="preserve">Novo garancijo za dobro izvedbo pogodbenih obveznosti (ali podaljšanje že obstoječe garancije) v višini </w:t>
      </w:r>
      <w:r w:rsidRPr="005A1094">
        <w:rPr>
          <w:rFonts w:cs="Arial"/>
          <w:b/>
          <w:bCs/>
          <w:noProof/>
          <w:szCs w:val="20"/>
        </w:rPr>
        <w:t>10 %</w:t>
      </w:r>
      <w:r w:rsidRPr="005A1094">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5A1094">
        <w:rPr>
          <w:rFonts w:cs="Arial"/>
          <w:b/>
          <w:bCs/>
          <w:noProof/>
          <w:szCs w:val="20"/>
        </w:rPr>
        <w:t xml:space="preserve">do 1. </w:t>
      </w:r>
      <w:r w:rsidR="002B74B8">
        <w:rPr>
          <w:rFonts w:cs="Arial"/>
          <w:b/>
          <w:bCs/>
          <w:noProof/>
          <w:szCs w:val="20"/>
        </w:rPr>
        <w:t>8</w:t>
      </w:r>
      <w:r w:rsidR="00FC755A" w:rsidRPr="005A1094">
        <w:rPr>
          <w:rFonts w:cs="Arial"/>
          <w:b/>
          <w:bCs/>
          <w:noProof/>
          <w:szCs w:val="20"/>
        </w:rPr>
        <w:t>. 202</w:t>
      </w:r>
      <w:r w:rsidR="005A1094" w:rsidRPr="005A1094">
        <w:rPr>
          <w:rFonts w:cs="Arial"/>
          <w:b/>
          <w:bCs/>
          <w:noProof/>
          <w:szCs w:val="20"/>
        </w:rPr>
        <w:t>8</w:t>
      </w:r>
      <w:r w:rsidR="00FC755A" w:rsidRPr="005A1094">
        <w:rPr>
          <w:rFonts w:cs="Arial"/>
          <w:b/>
          <w:bCs/>
          <w:noProof/>
          <w:szCs w:val="20"/>
        </w:rPr>
        <w:t>.</w:t>
      </w:r>
    </w:p>
    <w:p w14:paraId="55398BCE" w14:textId="77777777" w:rsidR="009028CB" w:rsidRDefault="009028CB" w:rsidP="00A36833">
      <w:pPr>
        <w:suppressAutoHyphens/>
        <w:spacing w:line="280" w:lineRule="atLeast"/>
        <w:rPr>
          <w:rFonts w:cs="Arial"/>
          <w:b/>
          <w:bCs/>
          <w:noProof/>
          <w:szCs w:val="20"/>
        </w:rPr>
      </w:pPr>
    </w:p>
    <w:p w14:paraId="163C0A73" w14:textId="6824405C" w:rsidR="009028CB" w:rsidRPr="00A36833" w:rsidRDefault="009028CB" w:rsidP="00A36833">
      <w:pPr>
        <w:suppressAutoHyphens/>
        <w:spacing w:line="280" w:lineRule="atLeast"/>
        <w:rPr>
          <w:rFonts w:cs="Arial"/>
          <w:noProof/>
          <w:szCs w:val="20"/>
        </w:rPr>
      </w:pPr>
      <w:r w:rsidRPr="005A109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D4B345F" w14:textId="485A91A7" w:rsidR="000540BE" w:rsidRPr="00E50F9A" w:rsidRDefault="000540BE" w:rsidP="00F16B7A">
      <w:pPr>
        <w:pStyle w:val="Heading3"/>
        <w:suppressAutoHyphens/>
        <w:rPr>
          <w:b/>
          <w:noProof/>
        </w:rPr>
      </w:pPr>
      <w:bookmarkStart w:id="137" w:name="_Toc446492610"/>
      <w:bookmarkStart w:id="138" w:name="_Toc128383636"/>
      <w:bookmarkStart w:id="139" w:name="_Toc198886379"/>
      <w:r w:rsidRPr="00E50F9A">
        <w:rPr>
          <w:b/>
          <w:noProof/>
        </w:rPr>
        <w:t>Vzorec pogodbe</w:t>
      </w:r>
      <w:bookmarkEnd w:id="137"/>
      <w:r w:rsidR="00F31F7A" w:rsidRPr="00E50F9A">
        <w:rPr>
          <w:b/>
          <w:noProof/>
        </w:rPr>
        <w:t xml:space="preserve"> (OBR-</w:t>
      </w:r>
      <w:r w:rsidR="00024D00">
        <w:rPr>
          <w:b/>
          <w:noProof/>
        </w:rPr>
        <w:t>9</w:t>
      </w:r>
      <w:r w:rsidR="00F31F7A" w:rsidRPr="00E50F9A">
        <w:rPr>
          <w:b/>
          <w:noProof/>
        </w:rPr>
        <w:t>)</w:t>
      </w:r>
      <w:bookmarkEnd w:id="138"/>
      <w:bookmarkEnd w:id="139"/>
    </w:p>
    <w:p w14:paraId="34387EA3" w14:textId="77777777" w:rsidR="009028CB" w:rsidRDefault="009028CB" w:rsidP="007C0BF6">
      <w:pPr>
        <w:spacing w:line="280" w:lineRule="atLeast"/>
        <w:rPr>
          <w:rFonts w:cs="Arial"/>
          <w:noProof/>
        </w:rPr>
      </w:pPr>
    </w:p>
    <w:p w14:paraId="412DA0C9" w14:textId="51C6019B" w:rsidR="00C85CC4" w:rsidRPr="00E50F9A" w:rsidRDefault="00DF621B" w:rsidP="007C0BF6">
      <w:pPr>
        <w:spacing w:line="280" w:lineRule="atLeast"/>
      </w:pPr>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54B232B3" w14:textId="2722C606" w:rsidR="002E17EC" w:rsidRPr="00E50F9A" w:rsidRDefault="002E17EC" w:rsidP="00F16B7A">
      <w:pPr>
        <w:pStyle w:val="Heading3"/>
        <w:tabs>
          <w:tab w:val="clear" w:pos="720"/>
        </w:tabs>
        <w:rPr>
          <w:b/>
          <w:noProof/>
        </w:rPr>
      </w:pPr>
      <w:bookmarkStart w:id="140" w:name="_toc1958"/>
      <w:bookmarkStart w:id="141" w:name="_Toc128383637"/>
      <w:bookmarkStart w:id="142" w:name="_Toc198886380"/>
      <w:bookmarkStart w:id="143" w:name="_Toc15030896"/>
      <w:bookmarkStart w:id="144" w:name="_Toc218393808"/>
      <w:bookmarkStart w:id="145" w:name="_Toc224527409"/>
      <w:bookmarkEnd w:id="140"/>
      <w:r w:rsidRPr="00E50F9A">
        <w:rPr>
          <w:b/>
          <w:noProof/>
        </w:rPr>
        <w:lastRenderedPageBreak/>
        <w:t>Izjava o posredovanju podatkov o razkritju lastništva ponudnika</w:t>
      </w:r>
      <w:r w:rsidR="00F31F7A" w:rsidRPr="00E50F9A">
        <w:rPr>
          <w:b/>
          <w:noProof/>
        </w:rPr>
        <w:t xml:space="preserve"> (OBR-</w:t>
      </w:r>
      <w:r w:rsidR="00024D00">
        <w:rPr>
          <w:b/>
          <w:noProof/>
        </w:rPr>
        <w:t>10</w:t>
      </w:r>
      <w:r w:rsidR="00F31F7A" w:rsidRPr="00E50F9A">
        <w:rPr>
          <w:b/>
          <w:noProof/>
        </w:rPr>
        <w:t>)</w:t>
      </w:r>
      <w:bookmarkEnd w:id="141"/>
      <w:bookmarkEnd w:id="142"/>
    </w:p>
    <w:p w14:paraId="534FD990" w14:textId="77777777" w:rsidR="00344D2F" w:rsidRPr="00E50F9A" w:rsidRDefault="00344D2F" w:rsidP="002E17EC">
      <w:pPr>
        <w:rPr>
          <w:rFonts w:cs="Arial"/>
          <w:noProof/>
          <w:szCs w:val="20"/>
        </w:rPr>
      </w:pPr>
    </w:p>
    <w:p w14:paraId="395A4FAA" w14:textId="04492E93" w:rsidR="006124A6" w:rsidRPr="00E50F9A" w:rsidRDefault="002E17EC" w:rsidP="007C0BF6">
      <w:pPr>
        <w:spacing w:line="280" w:lineRule="atLeast"/>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7C0BF6">
      <w:pPr>
        <w:spacing w:line="280" w:lineRule="atLeast"/>
        <w:rPr>
          <w:rFonts w:cs="Arial"/>
          <w:noProof/>
          <w:szCs w:val="20"/>
        </w:rPr>
      </w:pPr>
    </w:p>
    <w:p w14:paraId="4E4F253C" w14:textId="77777777" w:rsidR="002E17EC" w:rsidRPr="00E50F9A" w:rsidRDefault="006124A6" w:rsidP="007C0BF6">
      <w:pPr>
        <w:spacing w:line="280" w:lineRule="atLeast"/>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7C0BF6">
      <w:pPr>
        <w:spacing w:line="280" w:lineRule="atLeast"/>
        <w:rPr>
          <w:rFonts w:cs="Arial"/>
          <w:i/>
          <w:noProof/>
          <w:szCs w:val="20"/>
        </w:rPr>
      </w:pPr>
    </w:p>
    <w:p w14:paraId="37565129" w14:textId="77777777" w:rsidR="002E17EC" w:rsidRPr="00E50F9A" w:rsidRDefault="002E17EC" w:rsidP="007C0BF6">
      <w:pPr>
        <w:spacing w:line="280" w:lineRule="atLeast"/>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7C0BF6">
      <w:pPr>
        <w:spacing w:line="280" w:lineRule="atLeast"/>
        <w:rPr>
          <w:rFonts w:cs="Arial"/>
          <w:i/>
          <w:noProof/>
          <w:szCs w:val="20"/>
          <w:u w:val="single"/>
        </w:rPr>
      </w:pPr>
    </w:p>
    <w:p w14:paraId="5DFFA0D9" w14:textId="77777777" w:rsidR="002E17EC" w:rsidRPr="00E50F9A" w:rsidRDefault="002E17EC" w:rsidP="007C0BF6">
      <w:pPr>
        <w:spacing w:line="280" w:lineRule="atLeast"/>
        <w:rPr>
          <w:rFonts w:cs="Arial"/>
          <w:b/>
          <w:noProof/>
          <w:szCs w:val="20"/>
          <w:u w:val="single"/>
        </w:rPr>
      </w:pPr>
      <w:r w:rsidRPr="00E50F9A">
        <w:rPr>
          <w:rFonts w:cs="Arial"/>
          <w:b/>
          <w:noProof/>
          <w:szCs w:val="20"/>
          <w:u w:val="single"/>
        </w:rPr>
        <w:t>Pojasnilo:</w:t>
      </w:r>
    </w:p>
    <w:p w14:paraId="1FF98E6F" w14:textId="384BD0B9" w:rsidR="009E3B73" w:rsidRDefault="002E17EC" w:rsidP="007C0BF6">
      <w:pPr>
        <w:spacing w:line="280" w:lineRule="atLeast"/>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F784A30" w14:textId="77777777" w:rsidR="00062CCA" w:rsidRPr="00E50F9A" w:rsidRDefault="00062CCA" w:rsidP="00062CCA">
      <w:pPr>
        <w:pStyle w:val="Heading3"/>
        <w:tabs>
          <w:tab w:val="clear" w:pos="720"/>
        </w:tabs>
        <w:rPr>
          <w:b/>
          <w:noProof/>
        </w:rPr>
      </w:pPr>
      <w:bookmarkStart w:id="146" w:name="_Toc128383640"/>
      <w:bookmarkStart w:id="147" w:name="_Toc198886381"/>
      <w:r w:rsidRPr="00E50F9A">
        <w:rPr>
          <w:b/>
          <w:noProof/>
        </w:rPr>
        <w:t>Dokazila, iz katerih je razvidno izpolnjevanje tehničnih zahtev</w:t>
      </w:r>
      <w:bookmarkEnd w:id="146"/>
      <w:bookmarkEnd w:id="147"/>
    </w:p>
    <w:p w14:paraId="34C2DC45" w14:textId="77777777" w:rsidR="00062CCA" w:rsidRPr="00E50F9A" w:rsidRDefault="00062CCA" w:rsidP="00062CCA"/>
    <w:p w14:paraId="22B3E7FC" w14:textId="203537F6" w:rsidR="00062CCA" w:rsidRPr="00062CCA" w:rsidRDefault="00062CCA" w:rsidP="007C0BF6">
      <w:pPr>
        <w:spacing w:line="280" w:lineRule="atLeast"/>
      </w:pPr>
      <w:r w:rsidRPr="00E50F9A">
        <w:t xml:space="preserve">Ponudniki morajo v svoji ponudbeni dokumentaciji predložiti dokazila, </w:t>
      </w:r>
      <w:r w:rsidRPr="00E50F9A">
        <w:rPr>
          <w:b/>
          <w:bCs/>
        </w:rPr>
        <w:t>iz katerih nedvoumno izhaja izpolnjevanje vseh naročnikovih zahtev</w:t>
      </w:r>
      <w:r w:rsidRPr="00E50F9A">
        <w:t>, določenih v točki 3 Dokumentacije v zvezi z oddajo javnega naročila.</w:t>
      </w:r>
    </w:p>
    <w:p w14:paraId="0A7FB665" w14:textId="1E7A5CC7" w:rsidR="00FD7804" w:rsidRPr="00E50F9A" w:rsidRDefault="00FD7804" w:rsidP="00F16B7A">
      <w:pPr>
        <w:pStyle w:val="Heading3"/>
        <w:rPr>
          <w:b/>
          <w:bCs w:val="0"/>
        </w:rPr>
      </w:pPr>
      <w:bookmarkStart w:id="148" w:name="_Toc87943484"/>
      <w:bookmarkStart w:id="149" w:name="_Toc128383639"/>
      <w:bookmarkStart w:id="150" w:name="_Toc198886382"/>
      <w:r w:rsidRPr="00E50F9A">
        <w:rPr>
          <w:b/>
          <w:bCs w:val="0"/>
        </w:rPr>
        <w:t>ESPD obrazec</w:t>
      </w:r>
      <w:bookmarkEnd w:id="148"/>
      <w:bookmarkEnd w:id="149"/>
      <w:bookmarkEnd w:id="150"/>
    </w:p>
    <w:p w14:paraId="694CD3A2" w14:textId="77777777" w:rsidR="00FD7804" w:rsidRPr="00E50F9A" w:rsidRDefault="00FD7804" w:rsidP="00FD7804"/>
    <w:p w14:paraId="08EDD5A6" w14:textId="3A026F97" w:rsidR="00FD7804" w:rsidRPr="00E50F9A" w:rsidRDefault="00FD7804" w:rsidP="007C0BF6">
      <w:pPr>
        <w:spacing w:line="280" w:lineRule="atLeast"/>
      </w:pPr>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7C0BF6">
      <w:pPr>
        <w:spacing w:line="280" w:lineRule="atLeast"/>
      </w:pPr>
    </w:p>
    <w:p w14:paraId="104FC671" w14:textId="77777777" w:rsidR="00FD7804" w:rsidRPr="00E50F9A" w:rsidRDefault="00FD7804" w:rsidP="007C0BF6">
      <w:pPr>
        <w:spacing w:line="280" w:lineRule="atLeast"/>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7C0BF6">
      <w:pPr>
        <w:spacing w:line="280" w:lineRule="atLeast"/>
        <w:rPr>
          <w:rFonts w:cs="Arial"/>
          <w:szCs w:val="20"/>
          <w:lang w:eastAsia="sl-SI"/>
        </w:rPr>
      </w:pPr>
    </w:p>
    <w:p w14:paraId="4B425FE0" w14:textId="3DA9355E" w:rsidR="00FD7804" w:rsidRPr="00E50F9A" w:rsidRDefault="00FD7804" w:rsidP="007C0BF6">
      <w:pPr>
        <w:spacing w:line="280" w:lineRule="atLeast"/>
      </w:pPr>
      <w:r w:rsidRPr="00E50F9A">
        <w:t xml:space="preserve">Gospodarski subjekt naročnikov obrazec ESPD (datoteka XML) uvozi na spletni strani portala javnih naročil/ESPD: </w:t>
      </w:r>
      <w:hyperlink r:id="rId16"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7C0BF6">
      <w:pPr>
        <w:spacing w:line="280" w:lineRule="atLeast"/>
      </w:pPr>
    </w:p>
    <w:p w14:paraId="57446374" w14:textId="77777777" w:rsidR="00FD7804" w:rsidRPr="00E50F9A" w:rsidRDefault="00FD7804" w:rsidP="007C0BF6">
      <w:pPr>
        <w:spacing w:line="280" w:lineRule="atLeast"/>
      </w:pPr>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7C0BF6">
      <w:pPr>
        <w:spacing w:line="280" w:lineRule="atLeast"/>
      </w:pPr>
    </w:p>
    <w:p w14:paraId="51A72E1F" w14:textId="77777777" w:rsidR="00FD7804" w:rsidRPr="00E50F9A" w:rsidRDefault="00FD7804" w:rsidP="007C0BF6">
      <w:pPr>
        <w:spacing w:line="280" w:lineRule="atLeast"/>
      </w:pPr>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E50F9A">
        <w:lastRenderedPageBreak/>
        <w:t xml:space="preserve">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7C0BF6">
      <w:pPr>
        <w:spacing w:line="280" w:lineRule="atLeast"/>
      </w:pPr>
    </w:p>
    <w:p w14:paraId="417EBB1C" w14:textId="1477CDEA" w:rsidR="00391860" w:rsidRPr="00E50F9A" w:rsidRDefault="00FD7804" w:rsidP="007C0BF6">
      <w:pPr>
        <w:spacing w:line="280" w:lineRule="atLeast"/>
      </w:pPr>
      <w:r w:rsidRPr="00E50F9A">
        <w:t>Za ostale sodelujoče ponudnik v razdelek »Sodelujoči«, del »ESPD – ostali sodelujoči« priloži lastnoročno podpisane ESPD v pdf. obliki, ali v elektronski obliki podpisan xml.</w:t>
      </w:r>
    </w:p>
    <w:p w14:paraId="6177C4A1" w14:textId="77777777" w:rsidR="00F25164" w:rsidRPr="00E50F9A" w:rsidRDefault="00F25164" w:rsidP="00F25164">
      <w:pPr>
        <w:ind w:left="360"/>
      </w:pPr>
    </w:p>
    <w:p w14:paraId="744AC4EC" w14:textId="72DB6851" w:rsidR="00C74673" w:rsidRPr="00391860" w:rsidRDefault="00391860" w:rsidP="00C74673">
      <w:pPr>
        <w:pStyle w:val="Heading2"/>
        <w:rPr>
          <w:b/>
          <w:noProof/>
        </w:rPr>
      </w:pPr>
      <w:bookmarkStart w:id="151" w:name="_Toc198886383"/>
      <w:r>
        <w:rPr>
          <w:b/>
          <w:noProof/>
        </w:rPr>
        <w:t>Osnovna sposobnost ponudnika</w:t>
      </w:r>
      <w:bookmarkEnd w:id="151"/>
    </w:p>
    <w:p w14:paraId="0514F215" w14:textId="2D663258" w:rsidR="00391860" w:rsidRPr="00391860" w:rsidRDefault="00391860" w:rsidP="00A36833">
      <w:pPr>
        <w:pStyle w:val="ListParagraph"/>
        <w:numPr>
          <w:ilvl w:val="0"/>
          <w:numId w:val="26"/>
        </w:numPr>
        <w:spacing w:line="280" w:lineRule="exact"/>
        <w:rPr>
          <w:noProof/>
        </w:rPr>
      </w:pPr>
      <w:r w:rsidRPr="00391860">
        <w:rPr>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391860">
        <w:rPr>
          <w:noProof/>
        </w:rPr>
        <w:tab/>
      </w:r>
    </w:p>
    <w:p w14:paraId="0F97B4B9" w14:textId="34F9D9FF"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terorizem (108. člen KZ-1),</w:t>
      </w:r>
    </w:p>
    <w:p w14:paraId="49FCCD50" w14:textId="03F69BCF"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financiranje terorizma (109. člen KZ-1),</w:t>
      </w:r>
    </w:p>
    <w:p w14:paraId="025D4112" w14:textId="49224CA0"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ščuvanje in javno poveličevanje terorističnih dejanj (110. člen KZ-1),</w:t>
      </w:r>
    </w:p>
    <w:p w14:paraId="4E95FC32" w14:textId="5E70051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novačenje in usposabljanje za terorizem (111. člen KZ-1), </w:t>
      </w:r>
    </w:p>
    <w:p w14:paraId="6AF8EDE5" w14:textId="1179D66A"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spravljanje v suženjsko razmerje (112. člen KZ-1),</w:t>
      </w:r>
    </w:p>
    <w:p w14:paraId="6ACB51F7" w14:textId="086AFB72"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trgovina z ljudmi (113. člen KZ-1),</w:t>
      </w:r>
    </w:p>
    <w:p w14:paraId="1514609A" w14:textId="3EF8A0B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sprejemanje podkupnine pri volitvah (157. člen KZ-1),</w:t>
      </w:r>
    </w:p>
    <w:p w14:paraId="49CAAEC4" w14:textId="756B56B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kršitev temeljnih pravic delavcev (196. člen KZ-1),</w:t>
      </w:r>
    </w:p>
    <w:p w14:paraId="7F9F5F3B" w14:textId="321EE2B1"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goljufija (211. člen KZ-1),</w:t>
      </w:r>
    </w:p>
    <w:p w14:paraId="201545F5" w14:textId="157D2B7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protipravno omejevanje konkurence (225. člen KZ-1), </w:t>
      </w:r>
    </w:p>
    <w:p w14:paraId="6B2994A7" w14:textId="619C2A0B"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povzročitev stečaja z goljufijo ali nevestnim poslovanjem (226. člen KZ-1),</w:t>
      </w:r>
    </w:p>
    <w:p w14:paraId="3538C3E7" w14:textId="5E25DB2B"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oškodovanje upnikov (227. člen KZ-1),</w:t>
      </w:r>
    </w:p>
    <w:p w14:paraId="5DC04ADC" w14:textId="11F56F2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poslovna goljufija (228. člen KZ-1),</w:t>
      </w:r>
    </w:p>
    <w:p w14:paraId="3504C0E0" w14:textId="7888D52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goljufija na škodo Evropske unije (229. člen KZ-1),</w:t>
      </w:r>
    </w:p>
    <w:p w14:paraId="12681AE2" w14:textId="6EDCA7E3"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pri pridobitvi in uporabi posojila ali ugodnosti (230. člen KZ-1),</w:t>
      </w:r>
    </w:p>
    <w:p w14:paraId="3EDC0AD9" w14:textId="7F437CF9"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pri poslovanju z vrednostnimi papirji (231. člen KZ-1),</w:t>
      </w:r>
    </w:p>
    <w:p w14:paraId="5DD63096"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preslepitev kupcev (232. člen KZ-1),</w:t>
      </w:r>
    </w:p>
    <w:p w14:paraId="7751BF78" w14:textId="7D37B98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neupravičena uporaba tuje oznake ali modela (233. člen KZ-1),</w:t>
      </w:r>
    </w:p>
    <w:p w14:paraId="162B5129" w14:textId="545EBE69"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neupravičena uporaba tujega izuma ali topografije (234. člen KZ-1), </w:t>
      </w:r>
    </w:p>
    <w:p w14:paraId="16D56165" w14:textId="288C3F7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ponareditev ali uničenje poslovnih listin (235. člen KZ-1),  </w:t>
      </w:r>
    </w:p>
    <w:p w14:paraId="13062ED2" w14:textId="0A11211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izdaja in neupravičena pridobitev poslovne skrivnosti (236. člen KZ-1), </w:t>
      </w:r>
    </w:p>
    <w:p w14:paraId="6F3EDA92" w14:textId="2152A6BC"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informacijskega sistema (237. člen KZ-1),</w:t>
      </w:r>
    </w:p>
    <w:p w14:paraId="5953FA4A" w14:textId="12DA933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notranje informacije (238. člen KZ-1),</w:t>
      </w:r>
    </w:p>
    <w:p w14:paraId="05B5CE6A" w14:textId="1001F5BE"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trga finančnih instrumentov (239. člen KZ-1),</w:t>
      </w:r>
    </w:p>
    <w:p w14:paraId="2ABC70B5" w14:textId="657188E0"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položaja ali zaupanja pri gospodarski dejavnosti (240. člen KZ-1),</w:t>
      </w:r>
    </w:p>
    <w:p w14:paraId="1A3C8C13" w14:textId="50FA98A6"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nedovoljeno sprejemanje daril (241. člen KZ-1),</w:t>
      </w:r>
    </w:p>
    <w:p w14:paraId="1FD670D9" w14:textId="10BE02B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nedovoljeno dajanje daril (242. člen KZ-1),</w:t>
      </w:r>
    </w:p>
    <w:p w14:paraId="00B3F44D" w14:textId="5FB6853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ponarejanje denarja (243. člen KZ-1),</w:t>
      </w:r>
    </w:p>
    <w:p w14:paraId="12AFDBAF" w14:textId="37B03014"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ponarejanje in uporaba ponarejenih vrednotnic ali vrednostnih papirjev (244. člen KZ-1),</w:t>
      </w:r>
    </w:p>
    <w:p w14:paraId="7F8B7468" w14:textId="65E86CD3"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pranje denarja (245. člen KZ-1), </w:t>
      </w:r>
    </w:p>
    <w:p w14:paraId="23FDA917" w14:textId="46AE70A6"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zloraba negotovinskega plačilnega sredstva (246. člen KZ-1),</w:t>
      </w:r>
    </w:p>
    <w:p w14:paraId="554C976B" w14:textId="67AA2EE4"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uporaba ponarejenega negotovinskega plačilnega sredstva (247. člen KZ-1),</w:t>
      </w:r>
    </w:p>
    <w:p w14:paraId="511B1A3B"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 xml:space="preserve">izdelava, pridobitev in odtujitev pripomočkov za ponarejanje (248. člen KZ-1), </w:t>
      </w:r>
    </w:p>
    <w:p w14:paraId="6D8D4CBE" w14:textId="04B5E4E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davčna zatajitev (249. člen KZ-1),</w:t>
      </w:r>
    </w:p>
    <w:p w14:paraId="60C5FBE6" w14:textId="3F1FD8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tihotapstvo (250. člen KZ-1),</w:t>
      </w:r>
    </w:p>
    <w:p w14:paraId="265D8F88" w14:textId="3F0C1F2D"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lastRenderedPageBreak/>
        <w:t>zloraba uradnega položaja ali uradnih pravic (257. člen KZ-1),</w:t>
      </w:r>
    </w:p>
    <w:p w14:paraId="3E6825E1"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oškodovanje javnih sredstev (257.a člen KZ-1),</w:t>
      </w:r>
    </w:p>
    <w:p w14:paraId="20AA7727" w14:textId="7777777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izdaja tajnih podatkov (260. člen KZ-1),</w:t>
      </w:r>
    </w:p>
    <w:p w14:paraId="4BC5EE9B" w14:textId="4FB65367"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jemanje podkupnine (261. člen KZ-1),</w:t>
      </w:r>
    </w:p>
    <w:p w14:paraId="035F9491" w14:textId="7D1378A2"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dajanje podkupnine (262. člen KZ-1),</w:t>
      </w:r>
    </w:p>
    <w:p w14:paraId="04D33381" w14:textId="19B1E888"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sprejemanje koristi za nezakonito posredovanje (263. člen KZ-1),</w:t>
      </w:r>
    </w:p>
    <w:p w14:paraId="356B9183" w14:textId="7D6F8CC5" w:rsidR="00391860" w:rsidRPr="00391860"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dajanje daril za nezakonito posredovanje (264. člen KZ-1),</w:t>
      </w:r>
    </w:p>
    <w:p w14:paraId="5BA17226" w14:textId="77777777" w:rsidR="007C0BF6" w:rsidRDefault="00391860" w:rsidP="00391860">
      <w:pPr>
        <w:pStyle w:val="ListParagraph"/>
        <w:numPr>
          <w:ilvl w:val="0"/>
          <w:numId w:val="10"/>
        </w:numPr>
        <w:spacing w:line="280" w:lineRule="atLeast"/>
        <w:ind w:left="1560"/>
        <w:rPr>
          <w:rFonts w:eastAsia="Calibri"/>
          <w:noProof/>
          <w:szCs w:val="22"/>
        </w:rPr>
      </w:pPr>
      <w:r w:rsidRPr="00391860">
        <w:rPr>
          <w:rFonts w:eastAsia="Calibri"/>
          <w:noProof/>
          <w:szCs w:val="22"/>
        </w:rPr>
        <w:t>hudodelsko združevanje (294. člen KZ-1).</w:t>
      </w:r>
    </w:p>
    <w:p w14:paraId="55AD9C07" w14:textId="77777777" w:rsidR="007C0BF6" w:rsidRDefault="007C0BF6" w:rsidP="007C0BF6">
      <w:pPr>
        <w:spacing w:line="280" w:lineRule="atLeast"/>
        <w:rPr>
          <w:rFonts w:eastAsia="Calibri"/>
          <w:szCs w:val="22"/>
        </w:rPr>
      </w:pPr>
    </w:p>
    <w:p w14:paraId="019D1655" w14:textId="3E9783F1" w:rsidR="00391860" w:rsidRPr="007C0BF6" w:rsidRDefault="00391860" w:rsidP="007C0BF6">
      <w:pPr>
        <w:spacing w:line="280" w:lineRule="atLeast"/>
        <w:ind w:left="709"/>
        <w:rPr>
          <w:rFonts w:eastAsia="Calibri"/>
          <w:szCs w:val="22"/>
        </w:rPr>
      </w:pPr>
      <w:r w:rsidRPr="007C0BF6">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391860" w:rsidRDefault="00391860" w:rsidP="007C0BF6">
      <w:pPr>
        <w:spacing w:line="280" w:lineRule="atLeast"/>
        <w:ind w:left="709"/>
        <w:rPr>
          <w:rFonts w:eastAsia="Calibri"/>
          <w:b/>
          <w:bCs/>
          <w:noProof/>
          <w:szCs w:val="22"/>
        </w:rPr>
      </w:pPr>
    </w:p>
    <w:p w14:paraId="240825AE" w14:textId="0F365B09" w:rsidR="00391860" w:rsidRDefault="00391860" w:rsidP="007C0BF6">
      <w:pPr>
        <w:spacing w:line="280" w:lineRule="atLeast"/>
        <w:ind w:left="709"/>
        <w:rPr>
          <w:rFonts w:eastAsia="Calibri"/>
          <w:noProof/>
          <w:szCs w:val="22"/>
        </w:rPr>
      </w:pPr>
      <w:r w:rsidRPr="00391860">
        <w:rPr>
          <w:rFonts w:eastAsia="Calibri"/>
          <w:b/>
          <w:bCs/>
          <w:noProof/>
          <w:szCs w:val="22"/>
        </w:rPr>
        <w:t xml:space="preserve">Dokazilo: </w:t>
      </w:r>
      <w:r w:rsidRPr="00391860">
        <w:rPr>
          <w:rFonts w:eastAsia="Calibri"/>
          <w:noProof/>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r>
        <w:rPr>
          <w:rFonts w:eastAsia="Calibri"/>
          <w:noProof/>
          <w:szCs w:val="22"/>
        </w:rPr>
        <w:t xml:space="preserve"> </w:t>
      </w:r>
    </w:p>
    <w:p w14:paraId="00497923" w14:textId="77777777" w:rsidR="00391860" w:rsidRDefault="00391860" w:rsidP="007C0BF6">
      <w:pPr>
        <w:spacing w:line="280" w:lineRule="atLeast"/>
        <w:ind w:left="709"/>
        <w:rPr>
          <w:rFonts w:eastAsia="Calibri"/>
          <w:noProof/>
          <w:szCs w:val="22"/>
        </w:rPr>
      </w:pPr>
    </w:p>
    <w:p w14:paraId="62911715" w14:textId="77777777" w:rsidR="00391860" w:rsidRPr="00391860" w:rsidRDefault="00391860" w:rsidP="007C0BF6">
      <w:pPr>
        <w:spacing w:line="280" w:lineRule="atLeast"/>
        <w:ind w:left="709"/>
        <w:rPr>
          <w:rFonts w:eastAsia="Calibri"/>
          <w:noProof/>
          <w:szCs w:val="22"/>
        </w:rPr>
      </w:pPr>
      <w:r w:rsidRPr="00391860">
        <w:rPr>
          <w:rFonts w:eastAsia="Calibri"/>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391860" w:rsidRDefault="00391860" w:rsidP="00391860">
      <w:pPr>
        <w:spacing w:line="280" w:lineRule="atLeast"/>
        <w:rPr>
          <w:rFonts w:eastAsia="Calibri"/>
          <w:szCs w:val="22"/>
        </w:rPr>
      </w:pPr>
    </w:p>
    <w:p w14:paraId="7F884765" w14:textId="77777777" w:rsidR="00391860" w:rsidRPr="00391860" w:rsidRDefault="00391860" w:rsidP="007C0BF6">
      <w:pPr>
        <w:spacing w:line="280" w:lineRule="atLeast"/>
        <w:ind w:left="709"/>
        <w:rPr>
          <w:rFonts w:eastAsia="Calibri"/>
          <w:szCs w:val="22"/>
        </w:rPr>
      </w:pPr>
      <w:r w:rsidRPr="00391860">
        <w:rPr>
          <w:rFonts w:eastAsia="Calibri"/>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E50F9A" w:rsidRDefault="00391860" w:rsidP="00391860">
      <w:pPr>
        <w:spacing w:line="280" w:lineRule="atLeast"/>
        <w:rPr>
          <w:rFonts w:eastAsia="Calibri"/>
          <w:b/>
          <w:bCs/>
          <w:szCs w:val="22"/>
        </w:rPr>
      </w:pPr>
    </w:p>
    <w:p w14:paraId="275B0A89" w14:textId="77777777" w:rsidR="007C0BF6" w:rsidRDefault="007C0BF6" w:rsidP="00A36833">
      <w:pPr>
        <w:pStyle w:val="ListParagraph"/>
        <w:numPr>
          <w:ilvl w:val="0"/>
          <w:numId w:val="26"/>
        </w:numPr>
        <w:spacing w:line="280" w:lineRule="atLeast"/>
        <w:rPr>
          <w:rFonts w:ascii="Helvetica" w:hAnsi="Helvetica" w:cs="Arial"/>
          <w:noProof/>
          <w:szCs w:val="20"/>
        </w:rPr>
      </w:pPr>
      <w:r w:rsidRPr="007C0BF6">
        <w:rPr>
          <w:rFonts w:ascii="Helvetica" w:hAnsi="Helvetica"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Default="007C0BF6" w:rsidP="007C0BF6">
      <w:pPr>
        <w:pStyle w:val="ListParagraph"/>
        <w:spacing w:line="280" w:lineRule="atLeast"/>
        <w:rPr>
          <w:rFonts w:ascii="Helvetica" w:hAnsi="Helvetica" w:cs="Arial"/>
          <w:noProof/>
          <w:szCs w:val="20"/>
        </w:rPr>
      </w:pPr>
    </w:p>
    <w:p w14:paraId="2B8EFDA2" w14:textId="6AAFF273" w:rsidR="007C0BF6" w:rsidRPr="007C0BF6" w:rsidRDefault="007C0BF6" w:rsidP="007C0BF6">
      <w:pPr>
        <w:pStyle w:val="ListParagraph"/>
        <w:spacing w:line="280" w:lineRule="atLeast"/>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B: Razlogi, povezani s plačilom davkov ali prispevkov za socialno varnost«) za vse gospodarske subjekte v ponudbi</w:t>
      </w:r>
    </w:p>
    <w:p w14:paraId="4AA147F9" w14:textId="77777777" w:rsidR="00391860" w:rsidRPr="007C0BF6" w:rsidRDefault="00391860" w:rsidP="00C74673">
      <w:pPr>
        <w:rPr>
          <w:rFonts w:eastAsia="Calibri"/>
          <w:noProof/>
          <w:szCs w:val="22"/>
        </w:rPr>
      </w:pPr>
    </w:p>
    <w:p w14:paraId="12A1AA63" w14:textId="3E8C3859" w:rsidR="00391860" w:rsidRPr="007C0BF6" w:rsidRDefault="007C0BF6" w:rsidP="00A36833">
      <w:pPr>
        <w:pStyle w:val="ListParagraph"/>
        <w:numPr>
          <w:ilvl w:val="0"/>
          <w:numId w:val="26"/>
        </w:numPr>
        <w:spacing w:line="280" w:lineRule="exact"/>
        <w:ind w:left="714" w:hanging="357"/>
        <w:rPr>
          <w:rFonts w:eastAsia="Calibri"/>
          <w:noProof/>
          <w:szCs w:val="22"/>
        </w:rPr>
      </w:pPr>
      <w:r w:rsidRPr="00EE7E85">
        <w:rPr>
          <w:rFonts w:ascii="Helvetica" w:hAnsi="Helvetica"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r>
        <w:rPr>
          <w:rFonts w:ascii="Helvetica" w:hAnsi="Helvetica" w:cs="Arial"/>
          <w:noProof/>
          <w:szCs w:val="20"/>
        </w:rPr>
        <w:t>.</w:t>
      </w:r>
    </w:p>
    <w:p w14:paraId="3FD65547" w14:textId="77777777" w:rsidR="007C0BF6" w:rsidRDefault="007C0BF6" w:rsidP="007C0BF6">
      <w:pPr>
        <w:pStyle w:val="ListParagraph"/>
        <w:spacing w:line="280" w:lineRule="exact"/>
        <w:ind w:left="714"/>
        <w:rPr>
          <w:rFonts w:ascii="Helvetica" w:hAnsi="Helvetica" w:cs="Arial"/>
          <w:szCs w:val="20"/>
        </w:rPr>
      </w:pPr>
    </w:p>
    <w:p w14:paraId="3CEFA04A" w14:textId="77777777" w:rsidR="007C0BF6" w:rsidRPr="00EE7E85" w:rsidRDefault="007C0BF6" w:rsidP="007C0BF6">
      <w:pPr>
        <w:spacing w:line="280" w:lineRule="atLeast"/>
        <w:ind w:left="709" w:hanging="1"/>
        <w:rPr>
          <w:rFonts w:ascii="Helvetica" w:hAnsi="Helvetica" w:cs="Arial"/>
          <w:b/>
          <w:szCs w:val="20"/>
        </w:rPr>
      </w:pPr>
      <w:r w:rsidRPr="00EE7E85">
        <w:rPr>
          <w:rFonts w:ascii="Helvetica" w:hAnsi="Helvetica" w:cs="Arial"/>
          <w:b/>
          <w:szCs w:val="20"/>
        </w:rPr>
        <w:lastRenderedPageBreak/>
        <w:t xml:space="preserve">Dokazilo: </w:t>
      </w:r>
      <w:r w:rsidRPr="00EE7E85">
        <w:rPr>
          <w:rFonts w:ascii="Helvetica" w:hAnsi="Helvetica" w:cs="Arial"/>
          <w:szCs w:val="20"/>
        </w:rPr>
        <w:t>ESPD obrazec (»Del III: Razlogi za izključitev, Oddelek D: Nacionalni razlogi za izključitev«) za vse gospodarske subjekte v ponudbi</w:t>
      </w:r>
    </w:p>
    <w:p w14:paraId="363F7EC8" w14:textId="77777777" w:rsidR="007C0BF6" w:rsidRPr="007C0BF6" w:rsidRDefault="007C0BF6" w:rsidP="007C0BF6">
      <w:pPr>
        <w:pStyle w:val="ListParagraph"/>
        <w:spacing w:line="280" w:lineRule="exact"/>
        <w:ind w:left="714"/>
        <w:rPr>
          <w:rFonts w:eastAsia="Calibri"/>
          <w:szCs w:val="22"/>
        </w:rPr>
      </w:pPr>
    </w:p>
    <w:p w14:paraId="5C8038BD" w14:textId="3EC9D6CF" w:rsidR="00391860" w:rsidRDefault="007C0BF6" w:rsidP="00A36833">
      <w:pPr>
        <w:pStyle w:val="ListParagraph"/>
        <w:numPr>
          <w:ilvl w:val="0"/>
          <w:numId w:val="26"/>
        </w:numPr>
        <w:spacing w:line="280" w:lineRule="atLeast"/>
        <w:ind w:left="714" w:hanging="357"/>
        <w:rPr>
          <w:rFonts w:eastAsia="Calibri"/>
          <w:szCs w:val="22"/>
        </w:rPr>
      </w:pPr>
      <w:r w:rsidRPr="007C0BF6">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Default="007C0BF6" w:rsidP="007C0BF6">
      <w:pPr>
        <w:pStyle w:val="ListParagraph"/>
        <w:spacing w:line="280" w:lineRule="atLeast"/>
        <w:ind w:left="714"/>
        <w:rPr>
          <w:rFonts w:eastAsia="Calibri"/>
          <w:szCs w:val="22"/>
        </w:rPr>
      </w:pPr>
    </w:p>
    <w:p w14:paraId="414CDF3D" w14:textId="77777777" w:rsidR="007C0BF6" w:rsidRPr="007C0BF6" w:rsidRDefault="007C0BF6" w:rsidP="007C0BF6">
      <w:pPr>
        <w:spacing w:line="280" w:lineRule="atLeast"/>
        <w:ind w:left="709"/>
        <w:rPr>
          <w:rFonts w:ascii="Helvetica" w:hAnsi="Helvetica" w:cs="Arial"/>
          <w:noProof/>
          <w:szCs w:val="20"/>
        </w:rPr>
      </w:pPr>
      <w:r w:rsidRPr="007C0BF6">
        <w:rPr>
          <w:rFonts w:ascii="Helvetica" w:hAnsi="Helvetica"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7C0BF6" w:rsidRDefault="007C0BF6" w:rsidP="007C0BF6">
      <w:pPr>
        <w:spacing w:line="280" w:lineRule="atLeast"/>
        <w:rPr>
          <w:rFonts w:ascii="Helvetica" w:hAnsi="Helvetica" w:cs="Arial"/>
          <w:b/>
          <w:noProof/>
          <w:szCs w:val="20"/>
        </w:rPr>
      </w:pPr>
    </w:p>
    <w:p w14:paraId="1AC8052D" w14:textId="77777777" w:rsidR="007C0BF6" w:rsidRPr="007C0BF6" w:rsidRDefault="007C0BF6" w:rsidP="007C0BF6">
      <w:pPr>
        <w:spacing w:line="280" w:lineRule="atLeast"/>
        <w:ind w:left="709" w:hanging="709"/>
        <w:rPr>
          <w:rFonts w:ascii="Helvetica" w:hAnsi="Helvetica" w:cs="Arial"/>
          <w:noProof/>
          <w:szCs w:val="20"/>
        </w:rPr>
      </w:pPr>
      <w:r w:rsidRPr="007C0BF6">
        <w:rPr>
          <w:rFonts w:ascii="Helvetica" w:hAnsi="Helvetica" w:cs="Arial"/>
          <w:b/>
          <w:noProof/>
          <w:szCs w:val="20"/>
        </w:rPr>
        <w:tab/>
        <w:t xml:space="preserve">Dokazilo: </w:t>
      </w:r>
      <w:r w:rsidRPr="007C0BF6">
        <w:rPr>
          <w:rFonts w:ascii="Helvetica" w:hAnsi="Helvetica"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7C0BF6" w:rsidRDefault="007C0BF6" w:rsidP="007C0BF6">
      <w:pPr>
        <w:spacing w:line="280" w:lineRule="atLeast"/>
        <w:rPr>
          <w:rFonts w:ascii="Helvetica" w:hAnsi="Helvetica" w:cs="Arial"/>
          <w:b/>
          <w:noProof/>
          <w:szCs w:val="20"/>
        </w:rPr>
      </w:pPr>
    </w:p>
    <w:p w14:paraId="45A7BD52" w14:textId="3747AE14" w:rsidR="007C0BF6" w:rsidRPr="007C0BF6" w:rsidRDefault="007C0BF6" w:rsidP="007C0BF6">
      <w:pPr>
        <w:spacing w:line="280" w:lineRule="atLeast"/>
        <w:ind w:left="709"/>
        <w:rPr>
          <w:rFonts w:ascii="Helvetica" w:hAnsi="Helvetica" w:cs="Arial"/>
          <w:b/>
          <w:noProof/>
          <w:szCs w:val="20"/>
        </w:rPr>
      </w:pPr>
      <w:r w:rsidRPr="007C0BF6">
        <w:rPr>
          <w:rFonts w:ascii="Helvetica" w:hAnsi="Helvetica"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Pr>
          <w:rFonts w:ascii="Helvetica" w:hAnsi="Helvetica" w:cs="Arial"/>
          <w:b/>
          <w:noProof/>
          <w:szCs w:val="20"/>
        </w:rPr>
        <w:t>4.3, 4.4 in 4.5</w:t>
      </w:r>
      <w:r w:rsidRPr="007C0BF6">
        <w:rPr>
          <w:rFonts w:ascii="Helvetica" w:hAnsi="Helvetica" w:cs="Arial"/>
          <w:b/>
          <w:noProof/>
          <w:szCs w:val="20"/>
        </w:rPr>
        <w:t xml:space="preserve"> teh navodil.</w:t>
      </w:r>
    </w:p>
    <w:p w14:paraId="1002433E" w14:textId="77777777" w:rsidR="007C0BF6" w:rsidRPr="007C0BF6" w:rsidRDefault="007C0BF6" w:rsidP="007C0BF6">
      <w:pPr>
        <w:pStyle w:val="ListParagraph"/>
        <w:spacing w:line="280" w:lineRule="atLeast"/>
        <w:ind w:left="714"/>
        <w:rPr>
          <w:rFonts w:eastAsia="Calibri"/>
          <w:szCs w:val="22"/>
        </w:rPr>
      </w:pPr>
    </w:p>
    <w:p w14:paraId="131DFECC" w14:textId="1EEED2C4" w:rsidR="007C0BF6" w:rsidRPr="007C0BF6" w:rsidRDefault="007C0BF6" w:rsidP="00A36833">
      <w:pPr>
        <w:pStyle w:val="ListParagraph"/>
        <w:numPr>
          <w:ilvl w:val="0"/>
          <w:numId w:val="26"/>
        </w:numPr>
        <w:spacing w:line="280" w:lineRule="atLeast"/>
        <w:rPr>
          <w:rFonts w:ascii="Helvetica" w:hAnsi="Helvetica" w:cs="Arial"/>
          <w:noProof/>
          <w:szCs w:val="20"/>
        </w:rPr>
      </w:pPr>
      <w:r w:rsidRPr="007C0BF6">
        <w:rPr>
          <w:rFonts w:ascii="Helvetica" w:hAnsi="Helvetica" w:cs="Arial"/>
          <w:noProof/>
          <w:szCs w:val="20"/>
        </w:rPr>
        <w:t>Naročnik bo iz sodelovanja v postopku javnega naročanja izključil ponudnika:</w:t>
      </w:r>
    </w:p>
    <w:p w14:paraId="00C4A07F" w14:textId="77777777" w:rsidR="007C0BF6" w:rsidRPr="007C0BF6" w:rsidRDefault="007C0BF6" w:rsidP="00A36833">
      <w:pPr>
        <w:numPr>
          <w:ilvl w:val="0"/>
          <w:numId w:val="27"/>
        </w:numPr>
        <w:spacing w:line="280" w:lineRule="atLeast"/>
        <w:jc w:val="left"/>
        <w:rPr>
          <w:rFonts w:ascii="Helvetica" w:hAnsi="Helvetica" w:cs="Arial"/>
          <w:noProof/>
          <w:szCs w:val="20"/>
        </w:rPr>
      </w:pPr>
      <w:r w:rsidRPr="007C0BF6">
        <w:rPr>
          <w:rFonts w:ascii="Helvetica" w:hAnsi="Helvetica"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7C0BF6" w:rsidRDefault="007C0BF6" w:rsidP="00A36833">
      <w:pPr>
        <w:numPr>
          <w:ilvl w:val="0"/>
          <w:numId w:val="27"/>
        </w:numPr>
        <w:spacing w:line="280" w:lineRule="atLeast"/>
        <w:jc w:val="left"/>
        <w:rPr>
          <w:rFonts w:ascii="Helvetica" w:hAnsi="Helvetica" w:cs="Arial"/>
          <w:noProof/>
          <w:szCs w:val="20"/>
        </w:rPr>
      </w:pPr>
      <w:r w:rsidRPr="007C0BF6">
        <w:rPr>
          <w:rFonts w:ascii="Helvetica" w:hAnsi="Helvetica"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7C0BF6" w:rsidRDefault="007C0BF6" w:rsidP="007C0BF6">
      <w:pPr>
        <w:spacing w:line="280" w:lineRule="atLeast"/>
        <w:rPr>
          <w:rFonts w:ascii="Helvetica" w:hAnsi="Helvetica" w:cs="Arial"/>
          <w:noProof/>
          <w:szCs w:val="20"/>
        </w:rPr>
      </w:pPr>
    </w:p>
    <w:p w14:paraId="13DE999B" w14:textId="77777777" w:rsidR="007C0BF6" w:rsidRPr="007C0BF6" w:rsidRDefault="007C0BF6" w:rsidP="007C0BF6">
      <w:pPr>
        <w:spacing w:line="280" w:lineRule="atLeast"/>
        <w:ind w:left="708"/>
        <w:rPr>
          <w:rFonts w:ascii="Helvetica" w:hAnsi="Helvetica" w:cs="Arial"/>
          <w:noProof/>
          <w:szCs w:val="20"/>
        </w:rPr>
      </w:pPr>
      <w:r w:rsidRPr="007C0BF6">
        <w:rPr>
          <w:rFonts w:ascii="Helvetica" w:hAnsi="Helvetica" w:cs="Arial"/>
          <w:b/>
          <w:noProof/>
          <w:szCs w:val="20"/>
        </w:rPr>
        <w:t xml:space="preserve">Dokazilo: </w:t>
      </w:r>
      <w:r w:rsidRPr="007C0BF6">
        <w:rPr>
          <w:rFonts w:ascii="Helvetica" w:hAnsi="Helvetica" w:cs="Arial"/>
          <w:noProof/>
          <w:szCs w:val="20"/>
        </w:rPr>
        <w:t>ESPD obrazec (»Del III: Razlogi za izključitev, Oddelek C: Razlogi, povezani z insolventnostjo, nasprotjem interesov ali kršitvijo poklicnih pravil«) za vse gospodarske subjekte v ponudbi</w:t>
      </w:r>
    </w:p>
    <w:p w14:paraId="0E12E592" w14:textId="4898A793" w:rsidR="00391860" w:rsidRPr="007C0BF6" w:rsidRDefault="00391860" w:rsidP="007C0BF6">
      <w:pPr>
        <w:pStyle w:val="ListParagraph"/>
        <w:rPr>
          <w:rFonts w:eastAsia="Calibri"/>
          <w:szCs w:val="22"/>
        </w:rPr>
      </w:pPr>
    </w:p>
    <w:p w14:paraId="5CE89494" w14:textId="1D4B2CE1" w:rsidR="007C0BF6" w:rsidRDefault="007C0BF6" w:rsidP="007C0BF6">
      <w:pPr>
        <w:pStyle w:val="Heading2"/>
        <w:rPr>
          <w:b/>
          <w:noProof/>
        </w:rPr>
      </w:pPr>
      <w:bookmarkStart w:id="152" w:name="_Toc198886384"/>
      <w:r>
        <w:rPr>
          <w:b/>
          <w:noProof/>
        </w:rPr>
        <w:t>Sposobnost za opravljanje poklicne dejavnosti</w:t>
      </w:r>
      <w:bookmarkEnd w:id="152"/>
    </w:p>
    <w:p w14:paraId="34B11F7F" w14:textId="77777777" w:rsidR="007C0BF6" w:rsidRDefault="007C0BF6" w:rsidP="007C0BF6">
      <w:pPr>
        <w:rPr>
          <w:rFonts w:eastAsia="Calibri"/>
        </w:rPr>
      </w:pPr>
    </w:p>
    <w:p w14:paraId="6594772D" w14:textId="048D4B1F" w:rsidR="007C0BF6" w:rsidRPr="007C0BF6" w:rsidRDefault="007C0BF6" w:rsidP="00A36833">
      <w:pPr>
        <w:pStyle w:val="ListParagraph"/>
        <w:numPr>
          <w:ilvl w:val="0"/>
          <w:numId w:val="28"/>
        </w:numPr>
        <w:spacing w:line="280" w:lineRule="atLeast"/>
        <w:rPr>
          <w:rFonts w:ascii="Helvetica" w:hAnsi="Helvetica" w:cs="Arial"/>
          <w:noProof/>
          <w:szCs w:val="20"/>
        </w:rPr>
      </w:pPr>
      <w:r w:rsidRPr="007C0BF6">
        <w:rPr>
          <w:rFonts w:ascii="Helvetica" w:hAnsi="Helvetica" w:cs="Arial"/>
          <w:noProof/>
          <w:szCs w:val="20"/>
        </w:rPr>
        <w:t>Ponudnik mora biti registriran za opravljanje dejavnosti</w:t>
      </w:r>
      <w:r w:rsidR="00C45EC5">
        <w:rPr>
          <w:rFonts w:ascii="Helvetica" w:hAnsi="Helvetica" w:cs="Arial"/>
          <w:noProof/>
          <w:szCs w:val="20"/>
        </w:rPr>
        <w:t xml:space="preserve">, ki je predmet javnega naročila in vpisan v enega izmed </w:t>
      </w:r>
      <w:r w:rsidRPr="007C0BF6">
        <w:rPr>
          <w:rFonts w:ascii="Helvetica" w:hAnsi="Helvetica"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7C0BF6" w:rsidRDefault="007C0BF6" w:rsidP="007C0BF6">
      <w:pPr>
        <w:spacing w:line="280" w:lineRule="atLeast"/>
        <w:ind w:left="709" w:hanging="709"/>
        <w:contextualSpacing/>
        <w:rPr>
          <w:rFonts w:ascii="Helvetica" w:hAnsi="Helvetica" w:cs="Arial"/>
          <w:b/>
          <w:noProof/>
          <w:szCs w:val="20"/>
        </w:rPr>
      </w:pPr>
    </w:p>
    <w:p w14:paraId="030D191C" w14:textId="77777777" w:rsidR="007C0BF6" w:rsidRPr="007C0BF6" w:rsidRDefault="007C0BF6" w:rsidP="007C0BF6">
      <w:pPr>
        <w:spacing w:line="280" w:lineRule="atLeast"/>
        <w:ind w:left="709" w:hanging="709"/>
        <w:contextualSpacing/>
        <w:rPr>
          <w:rFonts w:ascii="Helvetica" w:hAnsi="Helvetica" w:cs="Arial"/>
          <w:b/>
          <w:noProof/>
          <w:szCs w:val="20"/>
        </w:rPr>
      </w:pPr>
      <w:r w:rsidRPr="007C0BF6">
        <w:rPr>
          <w:rFonts w:ascii="Helvetica" w:hAnsi="Helvetica" w:cs="Arial"/>
          <w:b/>
          <w:noProof/>
          <w:szCs w:val="20"/>
        </w:rPr>
        <w:lastRenderedPageBreak/>
        <w:tab/>
        <w:t xml:space="preserve">Dokazilo: </w:t>
      </w:r>
      <w:r w:rsidRPr="007C0BF6">
        <w:rPr>
          <w:rFonts w:ascii="Helvetica" w:hAnsi="Helvetica" w:cs="Arial"/>
          <w:noProof/>
          <w:szCs w:val="20"/>
        </w:rPr>
        <w:t>ESPD obrazec (»Del IV: Pogoji za sodelovanje, A: Ustreznost«) za vse gospodarske subjekte v ponudbi</w:t>
      </w:r>
    </w:p>
    <w:p w14:paraId="2888EC90" w14:textId="77777777" w:rsidR="007C0BF6" w:rsidRPr="007C0BF6" w:rsidRDefault="007C0BF6" w:rsidP="007C0BF6">
      <w:pPr>
        <w:spacing w:line="280" w:lineRule="atLeast"/>
        <w:ind w:left="709" w:hanging="709"/>
        <w:contextualSpacing/>
        <w:rPr>
          <w:rFonts w:ascii="Helvetica" w:hAnsi="Helvetica" w:cs="Arial"/>
          <w:noProof/>
          <w:szCs w:val="20"/>
        </w:rPr>
      </w:pPr>
    </w:p>
    <w:p w14:paraId="27E81C4B" w14:textId="77777777" w:rsidR="007C0BF6" w:rsidRPr="007C0BF6" w:rsidRDefault="007C0BF6" w:rsidP="007C0BF6">
      <w:pPr>
        <w:spacing w:line="280" w:lineRule="atLeast"/>
        <w:ind w:left="709"/>
        <w:contextualSpacing/>
        <w:rPr>
          <w:rFonts w:ascii="Helvetica" w:hAnsi="Helvetica" w:cs="Arial"/>
          <w:noProof/>
          <w:szCs w:val="20"/>
          <w:lang w:val="it-IT"/>
        </w:rPr>
      </w:pPr>
      <w:r w:rsidRPr="007C0BF6">
        <w:rPr>
          <w:rFonts w:ascii="Helvetica" w:hAnsi="Helvetica" w:cs="Arial"/>
          <w:noProof/>
          <w:szCs w:val="20"/>
        </w:rPr>
        <w:t xml:space="preserve">Naročnik si pridržuje pravico, da preveri obstoj in vsebino navedb v ponudbi, v kolikor se bo pojavil dvom o resničnosti ponudnikovih izjav v ESPD. </w:t>
      </w:r>
      <w:r w:rsidRPr="007C0BF6">
        <w:rPr>
          <w:rFonts w:ascii="Helvetica" w:hAnsi="Helvetica"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1DA0241" w14:textId="78DDE1A8" w:rsidR="007C0BF6" w:rsidRPr="007C0BF6" w:rsidRDefault="007C0BF6" w:rsidP="007C0BF6">
      <w:pPr>
        <w:rPr>
          <w:rFonts w:eastAsia="Calibri"/>
          <w:lang w:val="it-IT"/>
        </w:rPr>
      </w:pPr>
    </w:p>
    <w:p w14:paraId="6F589509" w14:textId="221B09B4" w:rsidR="007C0BF6" w:rsidRDefault="007C0BF6" w:rsidP="007C0BF6">
      <w:pPr>
        <w:pStyle w:val="Heading2"/>
        <w:rPr>
          <w:b/>
          <w:noProof/>
        </w:rPr>
      </w:pPr>
      <w:bookmarkStart w:id="153" w:name="_Toc198886385"/>
      <w:r>
        <w:rPr>
          <w:b/>
          <w:noProof/>
        </w:rPr>
        <w:t xml:space="preserve">Ekonomska in / </w:t>
      </w:r>
      <w:r w:rsidR="00F41458">
        <w:rPr>
          <w:b/>
          <w:noProof/>
        </w:rPr>
        <w:t>ali finančna sposobnost</w:t>
      </w:r>
      <w:bookmarkEnd w:id="153"/>
    </w:p>
    <w:p w14:paraId="3571549F" w14:textId="77777777" w:rsidR="007C0BF6" w:rsidRDefault="007C0BF6" w:rsidP="007C0BF6"/>
    <w:p w14:paraId="1577D009" w14:textId="094FC5F5" w:rsidR="007C0BF6" w:rsidRPr="007C0BF6" w:rsidRDefault="007C0BF6" w:rsidP="00A36833">
      <w:pPr>
        <w:pStyle w:val="ListParagraph"/>
        <w:numPr>
          <w:ilvl w:val="0"/>
          <w:numId w:val="29"/>
        </w:numPr>
        <w:spacing w:line="280" w:lineRule="atLeast"/>
        <w:rPr>
          <w:rFonts w:ascii="Helvetica" w:hAnsi="Helvetica" w:cs="Arial"/>
          <w:bCs/>
          <w:noProof/>
          <w:szCs w:val="20"/>
        </w:rPr>
      </w:pPr>
      <w:r w:rsidRPr="007C0BF6">
        <w:rPr>
          <w:rFonts w:ascii="Helvetica" w:hAnsi="Helvetica" w:cs="Arial"/>
          <w:bCs/>
          <w:noProof/>
          <w:szCs w:val="20"/>
        </w:rPr>
        <w:t>Ponudnik v zadnjih 6 mesecih, vključno z dnevom oddaje ponudb, ni imel blokiranega(e) TRR.</w:t>
      </w:r>
    </w:p>
    <w:p w14:paraId="307496FA" w14:textId="77777777" w:rsidR="007C0BF6" w:rsidRPr="007C0BF6" w:rsidRDefault="007C0BF6" w:rsidP="007C0BF6">
      <w:pPr>
        <w:spacing w:line="280" w:lineRule="atLeast"/>
        <w:ind w:left="709" w:hanging="709"/>
        <w:contextualSpacing/>
        <w:rPr>
          <w:rFonts w:ascii="Helvetica" w:hAnsi="Helvetica" w:cs="Arial"/>
          <w:bCs/>
          <w:noProof/>
          <w:szCs w:val="20"/>
        </w:rPr>
      </w:pPr>
    </w:p>
    <w:p w14:paraId="03D0C705" w14:textId="6D05BF61" w:rsidR="007C0BF6" w:rsidRPr="007C0BF6" w:rsidRDefault="007C0BF6" w:rsidP="007C0BF6">
      <w:pPr>
        <w:spacing w:line="280" w:lineRule="atLeast"/>
        <w:ind w:left="709"/>
        <w:contextualSpacing/>
        <w:rPr>
          <w:rFonts w:ascii="Helvetica" w:hAnsi="Helvetica" w:cs="Arial"/>
          <w:b/>
          <w:bCs/>
          <w:noProof/>
          <w:szCs w:val="20"/>
        </w:rPr>
      </w:pPr>
      <w:r w:rsidRPr="007C0BF6">
        <w:rPr>
          <w:rFonts w:ascii="Helvetica" w:hAnsi="Helvetica" w:cs="Arial"/>
          <w:b/>
          <w:bCs/>
          <w:noProof/>
          <w:szCs w:val="20"/>
        </w:rPr>
        <w:t>Dokazilo:</w:t>
      </w:r>
      <w:r w:rsidRPr="007C0BF6">
        <w:rPr>
          <w:rFonts w:ascii="Helvetica" w:hAnsi="Helvetica" w:cs="Arial"/>
          <w:bCs/>
          <w:noProof/>
          <w:szCs w:val="20"/>
        </w:rPr>
        <w:t xml:space="preserve"> ESPD obrazec (»Del IV: Pogoji za sodelovanje, B: Ekonomski in finančni položaj«) za vse gospodarske subjekte v ponudbi</w:t>
      </w:r>
      <w:r w:rsidR="0080495C">
        <w:rPr>
          <w:rFonts w:ascii="Helvetica" w:hAnsi="Helvetica" w:cs="Arial"/>
          <w:bCs/>
          <w:noProof/>
          <w:szCs w:val="20"/>
        </w:rPr>
        <w:t>.</w:t>
      </w:r>
    </w:p>
    <w:p w14:paraId="7B6FC841" w14:textId="77777777" w:rsidR="007C0BF6" w:rsidRPr="007C0BF6" w:rsidRDefault="007C0BF6" w:rsidP="007C0BF6">
      <w:pPr>
        <w:spacing w:line="280" w:lineRule="atLeast"/>
        <w:ind w:left="709"/>
        <w:contextualSpacing/>
        <w:rPr>
          <w:rFonts w:ascii="Helvetica" w:hAnsi="Helvetica" w:cs="Arial"/>
          <w:bCs/>
          <w:noProof/>
          <w:szCs w:val="20"/>
        </w:rPr>
      </w:pPr>
    </w:p>
    <w:p w14:paraId="0A6263B9" w14:textId="77777777"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Cs/>
          <w:noProof/>
          <w:szCs w:val="20"/>
        </w:rPr>
        <w:t xml:space="preserve">Pred odločitvijo lahko naročnik za izkazovanje tega pogoja od izbranega ponudnika zahteva predložitev: </w:t>
      </w:r>
    </w:p>
    <w:p w14:paraId="7B98584A" w14:textId="77777777" w:rsidR="007C0BF6" w:rsidRPr="007C0BF6" w:rsidRDefault="007C0BF6" w:rsidP="007C0BF6">
      <w:pPr>
        <w:spacing w:line="280" w:lineRule="atLeast"/>
        <w:ind w:left="709"/>
        <w:contextualSpacing/>
        <w:rPr>
          <w:rFonts w:ascii="Helvetica" w:hAnsi="Helvetica" w:cs="Arial"/>
          <w:bCs/>
          <w:noProof/>
          <w:szCs w:val="20"/>
        </w:rPr>
      </w:pPr>
    </w:p>
    <w:p w14:paraId="1E8015E8" w14:textId="7E5AAC73" w:rsidR="007C0BF6" w:rsidRPr="007C0BF6" w:rsidRDefault="007C0BF6" w:rsidP="007C0BF6">
      <w:pPr>
        <w:spacing w:line="280" w:lineRule="atLeast"/>
        <w:ind w:left="709"/>
        <w:contextualSpacing/>
        <w:rPr>
          <w:rFonts w:ascii="Helvetica" w:hAnsi="Helvetica" w:cs="Arial"/>
          <w:bCs/>
          <w:noProof/>
          <w:szCs w:val="20"/>
          <w:u w:val="single"/>
        </w:rPr>
      </w:pPr>
      <w:r w:rsidRPr="007C0BF6">
        <w:rPr>
          <w:rFonts w:ascii="Helvetica" w:hAnsi="Helvetica" w:cs="Arial"/>
          <w:b/>
          <w:noProof/>
          <w:szCs w:val="20"/>
        </w:rPr>
        <w:t>Ponudniki RS</w:t>
      </w:r>
      <w:r w:rsidRPr="007C0BF6">
        <w:rPr>
          <w:rFonts w:ascii="Helvetica" w:hAnsi="Helvetica"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7C0BF6" w:rsidRDefault="007C0BF6" w:rsidP="007C0BF6">
      <w:pPr>
        <w:spacing w:line="280" w:lineRule="atLeast"/>
        <w:ind w:left="709"/>
        <w:contextualSpacing/>
        <w:rPr>
          <w:rFonts w:ascii="Helvetica" w:hAnsi="Helvetica" w:cs="Arial"/>
          <w:bCs/>
          <w:noProof/>
          <w:szCs w:val="20"/>
        </w:rPr>
      </w:pPr>
    </w:p>
    <w:p w14:paraId="35FB06F1" w14:textId="7796BE0C" w:rsidR="007C0BF6" w:rsidRPr="007C0BF6" w:rsidRDefault="007C0BF6" w:rsidP="007C0BF6">
      <w:pPr>
        <w:spacing w:line="280" w:lineRule="atLeast"/>
        <w:ind w:left="709"/>
        <w:contextualSpacing/>
        <w:rPr>
          <w:rFonts w:ascii="Helvetica" w:hAnsi="Helvetica" w:cs="Arial"/>
          <w:bCs/>
          <w:noProof/>
          <w:szCs w:val="20"/>
        </w:rPr>
      </w:pPr>
      <w:r w:rsidRPr="007C0BF6">
        <w:rPr>
          <w:rFonts w:ascii="Helvetica" w:hAnsi="Helvetica" w:cs="Arial"/>
          <w:b/>
          <w:noProof/>
          <w:szCs w:val="20"/>
        </w:rPr>
        <w:t>Tuji ponudniki</w:t>
      </w:r>
      <w:r>
        <w:rPr>
          <w:rFonts w:ascii="Helvetica" w:hAnsi="Helvetica" w:cs="Arial"/>
          <w:b/>
          <w:noProof/>
          <w:szCs w:val="20"/>
        </w:rPr>
        <w:t xml:space="preserve"> </w:t>
      </w:r>
      <w:r w:rsidRPr="007C0BF6">
        <w:rPr>
          <w:rFonts w:ascii="Helvetica" w:hAnsi="Helvetica" w:cs="Arial"/>
          <w:bCs/>
          <w:noProof/>
          <w:szCs w:val="20"/>
        </w:rPr>
        <w:t xml:space="preserve">predložijo ustrezno število potrdil od bank (vključno s prevodi), pri katerih imajo prijavljen transakcijski račun, da le-ta v zadnjih 6 mesecih, vključno z dnevom oddaje ponudb, ni bil blokiran. </w:t>
      </w:r>
    </w:p>
    <w:p w14:paraId="75C46C9A" w14:textId="77777777" w:rsidR="00062CCA" w:rsidRPr="007C0BF6" w:rsidRDefault="00062CCA" w:rsidP="007C0BF6">
      <w:pPr>
        <w:rPr>
          <w:rFonts w:cs="Arial"/>
          <w:noProof/>
        </w:rPr>
      </w:pPr>
    </w:p>
    <w:p w14:paraId="1658BA7D" w14:textId="1242A0A3" w:rsidR="009B168F" w:rsidRPr="00062CCA" w:rsidRDefault="00EE1DA5" w:rsidP="00062CCA">
      <w:pPr>
        <w:pStyle w:val="Heading1"/>
        <w:tabs>
          <w:tab w:val="clear" w:pos="716"/>
          <w:tab w:val="num" w:pos="284"/>
        </w:tabs>
        <w:ind w:hanging="716"/>
        <w:rPr>
          <w:b/>
          <w:noProof/>
        </w:rPr>
      </w:pPr>
      <w:bookmarkStart w:id="154" w:name="_Toc128383644"/>
      <w:bookmarkStart w:id="155" w:name="_Toc198886386"/>
      <w:r w:rsidRPr="00062CCA">
        <w:rPr>
          <w:b/>
          <w:noProof/>
        </w:rPr>
        <w:t>MERIL</w:t>
      </w:r>
      <w:r w:rsidR="007F63A0" w:rsidRPr="00062CCA">
        <w:rPr>
          <w:b/>
          <w:noProof/>
        </w:rPr>
        <w:t>O</w:t>
      </w:r>
      <w:r w:rsidRPr="00062CCA">
        <w:rPr>
          <w:b/>
          <w:noProof/>
        </w:rPr>
        <w:t xml:space="preserve"> ZA IZBIRO NAJUGODNEJŠEGA PONUDNIKA</w:t>
      </w:r>
      <w:bookmarkEnd w:id="143"/>
      <w:bookmarkEnd w:id="144"/>
      <w:bookmarkEnd w:id="145"/>
      <w:bookmarkEnd w:id="154"/>
      <w:bookmarkEnd w:id="155"/>
    </w:p>
    <w:p w14:paraId="75785354" w14:textId="77777777" w:rsidR="001A2A46" w:rsidRPr="00E50F9A" w:rsidRDefault="001A2A46" w:rsidP="001A2A46"/>
    <w:p w14:paraId="211952D3" w14:textId="77777777" w:rsidR="007F63A0" w:rsidRPr="00E50F9A" w:rsidRDefault="007F63A0" w:rsidP="00062CCA">
      <w:pPr>
        <w:spacing w:line="280" w:lineRule="atLeast"/>
      </w:pPr>
      <w:bookmarkStart w:id="156" w:name="_Hlk106697368"/>
      <w:bookmarkStart w:id="157" w:name="_Toc6200337"/>
      <w:bookmarkStart w:id="158" w:name="_Toc14052257"/>
      <w:bookmarkStart w:id="159" w:name="_Toc14052434"/>
      <w:bookmarkStart w:id="160" w:name="_Toc14055378"/>
      <w:bookmarkStart w:id="161" w:name="_Toc15030897"/>
      <w:bookmarkStart w:id="162" w:name="_Toc224527416"/>
      <w:r w:rsidRPr="00E50F9A">
        <w:t>Naročnik bo izbral najugodnejšega ponudnika na podlagi ekonomsko najugodnejše ponudbe. Najugodnejšega ponudnika, ki bo predložil dopustno ponudbo, se bo izbralo na podlagi najnižje končne cene.</w:t>
      </w:r>
    </w:p>
    <w:p w14:paraId="638B38AD" w14:textId="77777777" w:rsidR="007F63A0" w:rsidRPr="00E50F9A" w:rsidRDefault="007F63A0" w:rsidP="00062CCA">
      <w:pPr>
        <w:spacing w:line="280" w:lineRule="atLeast"/>
      </w:pPr>
    </w:p>
    <w:p w14:paraId="6F0A1E62" w14:textId="77777777" w:rsidR="007F63A0" w:rsidRPr="00E50F9A" w:rsidRDefault="007F63A0" w:rsidP="00062CCA">
      <w:pPr>
        <w:spacing w:line="280" w:lineRule="atLeast"/>
      </w:pPr>
      <w:r w:rsidRPr="00E50F9A">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E50F9A" w:rsidRDefault="007F63A0" w:rsidP="00062CCA">
      <w:pPr>
        <w:spacing w:line="280" w:lineRule="atLeast"/>
      </w:pPr>
    </w:p>
    <w:tbl>
      <w:tblPr>
        <w:tblW w:w="9230" w:type="dxa"/>
        <w:tblLook w:val="04A0" w:firstRow="1" w:lastRow="0" w:firstColumn="1" w:lastColumn="0" w:noHBand="0" w:noVBand="1"/>
      </w:tblPr>
      <w:tblGrid>
        <w:gridCol w:w="4615"/>
        <w:gridCol w:w="4615"/>
      </w:tblGrid>
      <w:tr w:rsidR="007F63A0" w:rsidRPr="00E50F9A" w14:paraId="086BAB56" w14:textId="77777777" w:rsidTr="005E1839">
        <w:trPr>
          <w:trHeight w:val="311"/>
        </w:trPr>
        <w:tc>
          <w:tcPr>
            <w:tcW w:w="4615" w:type="dxa"/>
            <w:shd w:val="clear" w:color="auto" w:fill="auto"/>
          </w:tcPr>
          <w:p w14:paraId="19A4EDA7" w14:textId="77777777" w:rsidR="007F63A0" w:rsidRPr="00E50F9A" w:rsidRDefault="007F63A0" w:rsidP="00062CCA">
            <w:pPr>
              <w:spacing w:line="280" w:lineRule="atLeast"/>
              <w:rPr>
                <w:b/>
                <w:bCs/>
              </w:rPr>
            </w:pPr>
            <w:bookmarkStart w:id="163" w:name="_Hlk526408966"/>
            <w:r w:rsidRPr="00E50F9A">
              <w:rPr>
                <w:b/>
                <w:bCs/>
              </w:rPr>
              <w:t>C = (C</w:t>
            </w:r>
            <w:r w:rsidRPr="00E50F9A">
              <w:rPr>
                <w:b/>
                <w:bCs/>
                <w:vertAlign w:val="subscript"/>
              </w:rPr>
              <w:t>MIN</w:t>
            </w:r>
            <w:r w:rsidRPr="00E50F9A">
              <w:rPr>
                <w:b/>
                <w:bCs/>
              </w:rPr>
              <w:t>/C</w:t>
            </w:r>
            <w:r w:rsidRPr="00E50F9A">
              <w:rPr>
                <w:b/>
                <w:bCs/>
                <w:vertAlign w:val="subscript"/>
              </w:rPr>
              <w:t>PON</w:t>
            </w:r>
            <w:r w:rsidRPr="00E50F9A">
              <w:rPr>
                <w:b/>
                <w:bCs/>
              </w:rPr>
              <w:t>) x 100</w:t>
            </w:r>
          </w:p>
          <w:p w14:paraId="673DD40A" w14:textId="77777777" w:rsidR="007F63A0" w:rsidRPr="00E50F9A" w:rsidRDefault="007F63A0" w:rsidP="00062CCA">
            <w:pPr>
              <w:spacing w:line="280" w:lineRule="atLeast"/>
            </w:pPr>
          </w:p>
        </w:tc>
        <w:tc>
          <w:tcPr>
            <w:tcW w:w="4615" w:type="dxa"/>
            <w:shd w:val="clear" w:color="auto" w:fill="auto"/>
          </w:tcPr>
          <w:p w14:paraId="49FC8290" w14:textId="77777777" w:rsidR="007F63A0" w:rsidRPr="00E50F9A" w:rsidRDefault="007F63A0" w:rsidP="00062CCA">
            <w:pPr>
              <w:spacing w:line="280" w:lineRule="atLeast"/>
            </w:pPr>
            <w:r w:rsidRPr="00E50F9A">
              <w:t>C = Število točk za merilo »Ponujena cena«</w:t>
            </w:r>
          </w:p>
          <w:p w14:paraId="77299C9C" w14:textId="77777777" w:rsidR="007F63A0" w:rsidRPr="00E50F9A" w:rsidRDefault="007F63A0" w:rsidP="00062CCA">
            <w:pPr>
              <w:spacing w:line="280" w:lineRule="atLeast"/>
            </w:pPr>
            <w:r w:rsidRPr="00E50F9A">
              <w:t>C</w:t>
            </w:r>
            <w:r w:rsidRPr="00E50F9A">
              <w:rPr>
                <w:vertAlign w:val="subscript"/>
              </w:rPr>
              <w:t>MIN</w:t>
            </w:r>
            <w:r w:rsidRPr="00E50F9A">
              <w:t> = Najnižja ponujena cena</w:t>
            </w:r>
          </w:p>
          <w:p w14:paraId="126A05C2" w14:textId="77777777" w:rsidR="007F63A0" w:rsidRPr="00E50F9A" w:rsidRDefault="007F63A0" w:rsidP="00062CCA">
            <w:pPr>
              <w:spacing w:line="280" w:lineRule="atLeast"/>
            </w:pPr>
            <w:r w:rsidRPr="00E50F9A">
              <w:t>C</w:t>
            </w:r>
            <w:r w:rsidRPr="00E50F9A">
              <w:rPr>
                <w:vertAlign w:val="subscript"/>
              </w:rPr>
              <w:t>PON</w:t>
            </w:r>
            <w:r w:rsidRPr="00E50F9A">
              <w:t> = Cena, ki se ocenjuje</w:t>
            </w:r>
          </w:p>
        </w:tc>
      </w:tr>
      <w:bookmarkEnd w:id="163"/>
    </w:tbl>
    <w:p w14:paraId="2598BD23" w14:textId="77777777" w:rsidR="007F63A0" w:rsidRPr="00E50F9A" w:rsidRDefault="007F63A0" w:rsidP="00062CCA">
      <w:pPr>
        <w:spacing w:line="280" w:lineRule="atLeast"/>
      </w:pPr>
    </w:p>
    <w:p w14:paraId="6F9CB8B6" w14:textId="77777777" w:rsidR="007F63A0" w:rsidRPr="00E50F9A" w:rsidRDefault="007F63A0" w:rsidP="00062CCA">
      <w:pPr>
        <w:spacing w:line="280" w:lineRule="atLeast"/>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64" w:name="_Toc477422319"/>
      <w:bookmarkStart w:id="165" w:name="_Toc170383338"/>
      <w:bookmarkStart w:id="166" w:name="_Toc198886387"/>
      <w:r w:rsidRPr="00E50F9A">
        <w:rPr>
          <w:b/>
          <w:noProof/>
        </w:rPr>
        <w:t xml:space="preserve">Primer dveh ponudb z enakim </w:t>
      </w:r>
      <w:bookmarkEnd w:id="164"/>
      <w:r w:rsidRPr="00E50F9A">
        <w:rPr>
          <w:b/>
          <w:noProof/>
        </w:rPr>
        <w:t>rezultatom ocenjevanja</w:t>
      </w:r>
      <w:bookmarkEnd w:id="165"/>
      <w:bookmarkEnd w:id="166"/>
    </w:p>
    <w:p w14:paraId="2FEC689E" w14:textId="77777777" w:rsidR="00713EFC" w:rsidRPr="00E50F9A" w:rsidRDefault="00713EFC" w:rsidP="00713EFC">
      <w:pPr>
        <w:rPr>
          <w:rFonts w:cs="Arial"/>
          <w:bCs/>
          <w:szCs w:val="20"/>
        </w:rPr>
      </w:pPr>
    </w:p>
    <w:p w14:paraId="0865D153" w14:textId="3AAF6632" w:rsidR="001E2A00" w:rsidRPr="00E50F9A" w:rsidRDefault="00713EFC" w:rsidP="005E7F01">
      <w:pPr>
        <w:spacing w:line="260" w:lineRule="atLeast"/>
      </w:pPr>
      <w:r w:rsidRPr="00E50F9A">
        <w:t xml:space="preserve">V primeru, da bosta (bodo) dva ali več ponudnikov ponudila enako ceno, bo izbran tisti ponudnik, </w:t>
      </w:r>
      <w:r w:rsidR="005E7F01">
        <w:t>ki bo ponudil nižjo ceno za opcijsko ponudbo, ki se nanaša na vzdrževanje opreme Maestro RenderEngine.</w:t>
      </w:r>
    </w:p>
    <w:p w14:paraId="3815A871" w14:textId="77777777" w:rsidR="00713EFC" w:rsidRPr="00E50F9A" w:rsidRDefault="00713EFC" w:rsidP="00B84DB3"/>
    <w:p w14:paraId="1A2527BD" w14:textId="74BA2440" w:rsidR="00FC21DB" w:rsidRDefault="00062CCA" w:rsidP="00062CCA">
      <w:pPr>
        <w:pStyle w:val="Heading1"/>
        <w:tabs>
          <w:tab w:val="clear" w:pos="716"/>
          <w:tab w:val="num" w:pos="284"/>
        </w:tabs>
        <w:ind w:hanging="716"/>
        <w:rPr>
          <w:b/>
          <w:noProof/>
        </w:rPr>
      </w:pPr>
      <w:bookmarkStart w:id="167" w:name="_Toc198886388"/>
      <w:bookmarkStart w:id="168" w:name="_Toc468367668"/>
      <w:bookmarkStart w:id="169" w:name="_Toc4485003"/>
      <w:bookmarkEnd w:id="156"/>
      <w:bookmarkEnd w:id="157"/>
      <w:bookmarkEnd w:id="158"/>
      <w:bookmarkEnd w:id="159"/>
      <w:bookmarkEnd w:id="160"/>
      <w:bookmarkEnd w:id="161"/>
      <w:bookmarkEnd w:id="162"/>
      <w:r>
        <w:rPr>
          <w:b/>
          <w:noProof/>
        </w:rPr>
        <w:lastRenderedPageBreak/>
        <w:t>PRAVNO VARSTVO</w:t>
      </w:r>
      <w:bookmarkEnd w:id="167"/>
    </w:p>
    <w:p w14:paraId="37996B74" w14:textId="77777777" w:rsidR="00062CCA" w:rsidRDefault="00062CCA" w:rsidP="00062CCA"/>
    <w:p w14:paraId="10385E01"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062CCA" w:rsidRDefault="00062CCA" w:rsidP="00062CCA">
      <w:pPr>
        <w:spacing w:line="280" w:lineRule="atLeast"/>
        <w:contextualSpacing/>
        <w:rPr>
          <w:rFonts w:ascii="Helvetica" w:hAnsi="Helvetica" w:cs="Calibri"/>
          <w:noProof/>
          <w:szCs w:val="20"/>
        </w:rPr>
      </w:pPr>
    </w:p>
    <w:p w14:paraId="53FD5E09"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062CCA" w:rsidRDefault="00062CCA" w:rsidP="00062CCA">
      <w:pPr>
        <w:spacing w:line="280" w:lineRule="atLeast"/>
        <w:contextualSpacing/>
        <w:rPr>
          <w:rFonts w:ascii="Helvetica" w:hAnsi="Helvetica" w:cs="Calibri"/>
          <w:noProof/>
          <w:szCs w:val="20"/>
        </w:rPr>
      </w:pPr>
    </w:p>
    <w:p w14:paraId="2BA4E9EB"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Zahtevek za revizijo mora vsebovati:</w:t>
      </w:r>
    </w:p>
    <w:p w14:paraId="70AE964A"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ime in naslov vlagatelja zahtevka (v nadaljnjem besedilu: vlagatelj) ter kontaktno osebo,</w:t>
      </w:r>
    </w:p>
    <w:p w14:paraId="74C87E61"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ime naročnika,</w:t>
      </w:r>
    </w:p>
    <w:p w14:paraId="4AA545D9"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oznako javnega naročila,</w:t>
      </w:r>
    </w:p>
    <w:p w14:paraId="4175845A"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predmet javnega naročila,</w:t>
      </w:r>
    </w:p>
    <w:p w14:paraId="54634776"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pooblastilo za zastopanje v predrevizijskem in revizijskem postopku, če vlagatelj nastopa s pooblaščencem,</w:t>
      </w:r>
    </w:p>
    <w:p w14:paraId="7FB960BD" w14:textId="77777777" w:rsidR="00062CCA" w:rsidRPr="00062CCA" w:rsidRDefault="00062CCA" w:rsidP="00062CCA">
      <w:pPr>
        <w:numPr>
          <w:ilvl w:val="0"/>
          <w:numId w:val="34"/>
        </w:numPr>
        <w:spacing w:line="280" w:lineRule="atLeast"/>
        <w:contextualSpacing/>
        <w:jc w:val="left"/>
        <w:rPr>
          <w:rFonts w:ascii="Helvetica" w:hAnsi="Helvetica" w:cs="Calibri"/>
          <w:noProof/>
          <w:szCs w:val="20"/>
        </w:rPr>
      </w:pPr>
      <w:r w:rsidRPr="00062CCA">
        <w:rPr>
          <w:rFonts w:ascii="Helvetica" w:hAnsi="Helvetica" w:cs="Calibri"/>
          <w:noProof/>
          <w:szCs w:val="20"/>
        </w:rPr>
        <w:t>potrdilo o plačilu takse iz prvega, drugega, tretjega ali četrtega odstavka 71. člena tega zakona.</w:t>
      </w:r>
    </w:p>
    <w:p w14:paraId="05C141ED" w14:textId="77777777" w:rsidR="00062CCA" w:rsidRPr="00062CCA" w:rsidRDefault="00062CCA" w:rsidP="00062CCA">
      <w:pPr>
        <w:spacing w:line="280" w:lineRule="atLeast"/>
        <w:contextualSpacing/>
        <w:rPr>
          <w:rFonts w:ascii="Helvetica" w:hAnsi="Helvetica" w:cs="Calibri"/>
          <w:noProof/>
          <w:szCs w:val="20"/>
        </w:rPr>
      </w:pPr>
    </w:p>
    <w:p w14:paraId="620ADFF6"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Vlagatelj mora v zahtevku za revizijo navesti očitane kršitve ter dejstva in dokaze, s katerimi se kršitve dokazujejo.</w:t>
      </w:r>
    </w:p>
    <w:p w14:paraId="563EC96A" w14:textId="77777777" w:rsidR="00062CCA" w:rsidRPr="00062CCA" w:rsidRDefault="00062CCA" w:rsidP="00062CCA">
      <w:pPr>
        <w:spacing w:line="280" w:lineRule="atLeast"/>
        <w:contextualSpacing/>
        <w:rPr>
          <w:rFonts w:ascii="Helvetica" w:hAnsi="Helvetica" w:cs="Calibri"/>
          <w:noProof/>
          <w:szCs w:val="20"/>
        </w:rPr>
      </w:pPr>
    </w:p>
    <w:p w14:paraId="41C1DAAC"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Vlagatelj mora v skladu z drugo alinejo prvega odstavka 71. člena ZPVPJN zahtevku za revizijo priložiti potrdilo o plačilu takse v višini 2.000,00 EUR.</w:t>
      </w:r>
    </w:p>
    <w:p w14:paraId="44EED94B" w14:textId="77777777" w:rsidR="00062CCA" w:rsidRPr="00062CCA" w:rsidRDefault="00062CCA" w:rsidP="00062CCA">
      <w:pPr>
        <w:spacing w:line="280" w:lineRule="atLeast"/>
        <w:contextualSpacing/>
        <w:rPr>
          <w:rFonts w:ascii="Helvetica" w:hAnsi="Helvetica" w:cs="Calibri"/>
          <w:noProof/>
          <w:szCs w:val="20"/>
        </w:rPr>
      </w:pPr>
    </w:p>
    <w:p w14:paraId="1A12DFCD"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062CCA" w:rsidRDefault="00062CCA" w:rsidP="00062CCA">
      <w:pPr>
        <w:spacing w:line="280" w:lineRule="atLeast"/>
        <w:contextualSpacing/>
        <w:rPr>
          <w:rFonts w:ascii="Helvetica" w:hAnsi="Helvetica" w:cs="Calibri"/>
          <w:noProof/>
          <w:szCs w:val="20"/>
        </w:rPr>
      </w:pPr>
    </w:p>
    <w:p w14:paraId="344A5214" w14:textId="77777777" w:rsidR="00062CCA" w:rsidRPr="00062CCA" w:rsidRDefault="00062CCA" w:rsidP="00062CCA">
      <w:pPr>
        <w:spacing w:line="280" w:lineRule="atLeast"/>
        <w:contextualSpacing/>
        <w:rPr>
          <w:rFonts w:ascii="Helvetica" w:hAnsi="Helvetica" w:cs="Calibri"/>
          <w:b/>
          <w:bCs/>
          <w:iCs/>
          <w:noProof/>
          <w:szCs w:val="20"/>
        </w:rPr>
      </w:pPr>
      <w:bookmarkStart w:id="170" w:name="_Toc317268783"/>
      <w:bookmarkStart w:id="171" w:name="_Toc317351950"/>
      <w:bookmarkStart w:id="172" w:name="_Toc317443323"/>
      <w:bookmarkStart w:id="173" w:name="_Toc317443487"/>
      <w:bookmarkStart w:id="174" w:name="_Toc317443671"/>
      <w:bookmarkStart w:id="175" w:name="_Toc317503841"/>
      <w:bookmarkStart w:id="176" w:name="_Toc317503970"/>
      <w:r w:rsidRPr="00062CCA">
        <w:rPr>
          <w:rFonts w:ascii="Helvetica" w:hAnsi="Helvetica" w:cs="Calibri"/>
          <w:bCs/>
          <w:iCs/>
          <w:noProof/>
          <w:szCs w:val="20"/>
        </w:rPr>
        <w:t xml:space="preserve">Zahtevek za revizijo se vloži </w:t>
      </w:r>
      <w:bookmarkEnd w:id="170"/>
      <w:bookmarkEnd w:id="171"/>
      <w:bookmarkEnd w:id="172"/>
      <w:bookmarkEnd w:id="173"/>
      <w:bookmarkEnd w:id="174"/>
      <w:bookmarkEnd w:id="175"/>
      <w:bookmarkEnd w:id="176"/>
      <w:r w:rsidRPr="00062CCA">
        <w:rPr>
          <w:rFonts w:ascii="Helvetica" w:hAnsi="Helvetica" w:cs="Calibri"/>
          <w:bCs/>
          <w:iCs/>
          <w:noProof/>
          <w:szCs w:val="20"/>
        </w:rPr>
        <w:t xml:space="preserve">preko portala eRevizija. </w:t>
      </w:r>
    </w:p>
    <w:p w14:paraId="223BA6C7" w14:textId="77777777" w:rsidR="00062CCA" w:rsidRPr="00062CCA" w:rsidRDefault="00062CCA" w:rsidP="00062CCA">
      <w:pPr>
        <w:spacing w:line="280" w:lineRule="atLeast"/>
        <w:contextualSpacing/>
        <w:rPr>
          <w:rFonts w:ascii="Helvetica" w:hAnsi="Helvetica" w:cs="Calibri"/>
          <w:noProof/>
          <w:szCs w:val="20"/>
        </w:rPr>
      </w:pPr>
    </w:p>
    <w:p w14:paraId="6579EE24"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062CCA" w:rsidRDefault="00062CCA" w:rsidP="00062CCA">
      <w:pPr>
        <w:spacing w:line="280" w:lineRule="atLeast"/>
        <w:contextualSpacing/>
        <w:rPr>
          <w:rFonts w:ascii="Helvetica" w:hAnsi="Helvetica" w:cs="Calibri"/>
          <w:noProof/>
          <w:szCs w:val="20"/>
        </w:rPr>
      </w:pPr>
    </w:p>
    <w:p w14:paraId="6DA0DD10" w14:textId="77777777" w:rsidR="00062CCA" w:rsidRPr="00062CCA" w:rsidRDefault="00062CCA" w:rsidP="00062CCA">
      <w:pPr>
        <w:spacing w:line="280" w:lineRule="atLeast"/>
        <w:contextualSpacing/>
        <w:rPr>
          <w:rFonts w:ascii="Helvetica" w:hAnsi="Helvetica" w:cs="Calibri"/>
          <w:noProof/>
          <w:szCs w:val="20"/>
        </w:rPr>
      </w:pPr>
      <w:r w:rsidRPr="00062CCA">
        <w:rPr>
          <w:rFonts w:ascii="Helvetica" w:hAnsi="Helvetica" w:cs="Calibri"/>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062CCA" w:rsidRDefault="00062CCA" w:rsidP="00062CCA">
      <w:pPr>
        <w:spacing w:line="280" w:lineRule="atLeast"/>
        <w:contextualSpacing/>
        <w:rPr>
          <w:rFonts w:ascii="Helvetica" w:hAnsi="Helvetica" w:cs="Calibri"/>
          <w:noProof/>
          <w:szCs w:val="20"/>
        </w:rPr>
      </w:pPr>
    </w:p>
    <w:p w14:paraId="32A03E24" w14:textId="6D46976A" w:rsidR="00062CCA" w:rsidRDefault="00062CCA" w:rsidP="00062CCA">
      <w:pPr>
        <w:spacing w:line="280" w:lineRule="atLeast"/>
        <w:rPr>
          <w:rFonts w:ascii="Helvetica" w:hAnsi="Helvetica" w:cs="Calibri"/>
          <w:noProof/>
          <w:szCs w:val="20"/>
        </w:rPr>
      </w:pPr>
      <w:r w:rsidRPr="00062CCA">
        <w:rPr>
          <w:rFonts w:ascii="Helvetica" w:hAnsi="Helvetica" w:cs="Calibri"/>
          <w:noProof/>
          <w:szCs w:val="20"/>
        </w:rPr>
        <w:lastRenderedPageBreak/>
        <w:t>Če naročnik ugotovi, da niso izpolnjeni procesni pogoji iz prve, tretje, četrte ali pete alineje prvega odstavka 26. člena ZPVPJN, zahtevek za revizijo najpozneje v treh delovnih dneh od prejema s sklepom zavrže.</w:t>
      </w:r>
    </w:p>
    <w:p w14:paraId="7653EF16" w14:textId="77777777" w:rsidR="00062CCA" w:rsidRPr="00062CCA" w:rsidRDefault="00062CCA" w:rsidP="00062CCA"/>
    <w:p w14:paraId="12619DD5" w14:textId="77777777" w:rsidR="00EE1DA5" w:rsidRPr="00E50F9A" w:rsidRDefault="00EE1DA5" w:rsidP="00062CCA">
      <w:pPr>
        <w:pStyle w:val="Heading1"/>
        <w:tabs>
          <w:tab w:val="clear" w:pos="716"/>
          <w:tab w:val="num" w:pos="284"/>
        </w:tabs>
        <w:ind w:hanging="716"/>
        <w:rPr>
          <w:b/>
          <w:noProof/>
        </w:rPr>
      </w:pPr>
      <w:bookmarkStart w:id="177" w:name="_Toc128383649"/>
      <w:bookmarkStart w:id="178" w:name="_Toc198886389"/>
      <w:bookmarkEnd w:id="168"/>
      <w:bookmarkEnd w:id="169"/>
      <w:r w:rsidRPr="00E50F9A">
        <w:rPr>
          <w:b/>
          <w:noProof/>
        </w:rPr>
        <w:t>OBRAZCI</w:t>
      </w:r>
      <w:bookmarkEnd w:id="177"/>
      <w:bookmarkEnd w:id="178"/>
    </w:p>
    <w:p w14:paraId="07461866" w14:textId="77777777" w:rsidR="00062CCA" w:rsidRDefault="00062CCA" w:rsidP="00062CCA">
      <w:pPr>
        <w:spacing w:line="280" w:lineRule="atLeast"/>
        <w:rPr>
          <w:noProof/>
        </w:rPr>
      </w:pPr>
    </w:p>
    <w:p w14:paraId="3FF3853C" w14:textId="732255E5" w:rsidR="00EE1DA5" w:rsidRPr="00E50F9A" w:rsidRDefault="00EE1DA5" w:rsidP="00062CCA">
      <w:pPr>
        <w:spacing w:line="280" w:lineRule="atLeast"/>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79" w:name="_Toc128383650"/>
      <w:bookmarkStart w:id="180" w:name="_Toc198886390"/>
      <w:r w:rsidRPr="00E50F9A">
        <w:rPr>
          <w:b/>
          <w:bCs/>
          <w:noProof/>
        </w:rPr>
        <w:t>Podatki o ponudniku</w:t>
      </w:r>
      <w:bookmarkEnd w:id="179"/>
      <w:bookmarkEnd w:id="180"/>
    </w:p>
    <w:p w14:paraId="25FEF0AF" w14:textId="573C220C" w:rsidR="00E06B10" w:rsidRPr="00E50F9A" w:rsidRDefault="00E06B10" w:rsidP="00E06B10">
      <w:pPr>
        <w:jc w:val="center"/>
        <w:rPr>
          <w:b/>
          <w:noProof/>
        </w:rPr>
      </w:pPr>
      <w:r w:rsidRPr="00E50F9A">
        <w:rPr>
          <w:rFonts w:cs="Arial"/>
          <w:b/>
          <w:noProof/>
        </w:rPr>
        <w:t xml:space="preserve">ZA JAVNO NAROČILO </w:t>
      </w:r>
      <w:r w:rsidR="0070246F">
        <w:rPr>
          <w:b/>
          <w:noProof/>
        </w:rPr>
        <w:t>JN-S0732</w:t>
      </w:r>
    </w:p>
    <w:p w14:paraId="40642F08" w14:textId="77777777" w:rsidR="00E06B10" w:rsidRPr="00E50F9A" w:rsidRDefault="00E06B10" w:rsidP="00E06B10">
      <w:pPr>
        <w:jc w:val="center"/>
        <w:rPr>
          <w:b/>
          <w:noProof/>
        </w:rPr>
      </w:pPr>
    </w:p>
    <w:p w14:paraId="5E6D2E5B" w14:textId="199A44B1" w:rsidR="00E06B10" w:rsidRPr="00E50F9A" w:rsidRDefault="00E06B10" w:rsidP="00E06B10">
      <w:pPr>
        <w:ind w:right="216"/>
        <w:jc w:val="center"/>
        <w:rPr>
          <w:rFonts w:cs="Arial"/>
          <w:b/>
          <w:bCs/>
          <w:szCs w:val="20"/>
        </w:rPr>
      </w:pPr>
      <w:r w:rsidRPr="00E50F9A">
        <w:rPr>
          <w:rFonts w:cs="Arial"/>
          <w:b/>
          <w:bCs/>
          <w:szCs w:val="20"/>
        </w:rPr>
        <w:t xml:space="preserve">Predmet: </w:t>
      </w:r>
      <w:bookmarkStart w:id="181" w:name="_Hlk58587065"/>
      <w:r w:rsidR="00062CCA">
        <w:rPr>
          <w:rFonts w:cs="Arial"/>
          <w:b/>
          <w:bCs/>
          <w:szCs w:val="20"/>
        </w:rPr>
        <w:t>Vzdrževanje produkcijskih sistemov AVID za dobo treh (3) let</w:t>
      </w:r>
    </w:p>
    <w:bookmarkEnd w:id="181"/>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10AA29E0" w14:textId="77777777" w:rsidR="00E06B10" w:rsidRPr="00E50F9A" w:rsidRDefault="00E06B10" w:rsidP="00E06B10">
      <w:pPr>
        <w:ind w:right="216"/>
        <w:rPr>
          <w:noProof/>
        </w:rPr>
      </w:pP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11913028" w14:textId="475B6B05" w:rsidR="00521027" w:rsidRPr="00E50F9A" w:rsidRDefault="00521027" w:rsidP="00521027">
      <w:pPr>
        <w:tabs>
          <w:tab w:val="center" w:pos="1440"/>
          <w:tab w:val="center" w:pos="4320"/>
          <w:tab w:val="center" w:pos="7200"/>
        </w:tabs>
        <w:spacing w:line="360" w:lineRule="auto"/>
        <w:rPr>
          <w:noProof/>
        </w:rPr>
      </w:pPr>
      <w:r w:rsidRPr="00E50F9A">
        <w:rPr>
          <w:b/>
          <w:bCs/>
          <w:noProof/>
        </w:rPr>
        <w:t xml:space="preserve">Veljavnost ponudbe: </w:t>
      </w:r>
      <w:bookmarkStart w:id="182" w:name="_Hlk161913145"/>
      <w:r w:rsidRPr="00E50F9A">
        <w:rPr>
          <w:b/>
          <w:bCs/>
          <w:noProof/>
        </w:rPr>
        <w:t xml:space="preserve">………… dni (vsaj </w:t>
      </w:r>
      <w:r w:rsidR="00F31369" w:rsidRPr="00E50F9A">
        <w:rPr>
          <w:b/>
          <w:bCs/>
          <w:noProof/>
        </w:rPr>
        <w:t>9</w:t>
      </w:r>
      <w:r w:rsidRPr="00E50F9A">
        <w:rPr>
          <w:b/>
          <w:bCs/>
          <w:noProof/>
        </w:rPr>
        <w:t>0 dni) od roka za oddajo ponudb</w:t>
      </w:r>
      <w:bookmarkEnd w:id="182"/>
    </w:p>
    <w:p w14:paraId="1A75E2BB" w14:textId="1D005EF1" w:rsidR="00E06B10" w:rsidRPr="00E50F9A" w:rsidRDefault="00E06B10" w:rsidP="00E06B10">
      <w:pPr>
        <w:tabs>
          <w:tab w:val="center" w:pos="1440"/>
          <w:tab w:val="center" w:pos="4320"/>
          <w:tab w:val="center" w:pos="7200"/>
        </w:tabs>
        <w:spacing w:line="360" w:lineRule="auto"/>
        <w:rPr>
          <w:noProof/>
        </w:rPr>
      </w:pPr>
    </w:p>
    <w:p w14:paraId="3246FB39" w14:textId="682091F8" w:rsidR="00260489" w:rsidRPr="00E50F9A" w:rsidRDefault="00260489" w:rsidP="00E06B10">
      <w:pPr>
        <w:tabs>
          <w:tab w:val="center" w:pos="1440"/>
          <w:tab w:val="center" w:pos="4320"/>
          <w:tab w:val="center" w:pos="7200"/>
        </w:tabs>
        <w:spacing w:line="360" w:lineRule="auto"/>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14BB20E5" w14:textId="2013868C"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183" w:name="_Toc128383652"/>
      <w:bookmarkStart w:id="184" w:name="_Toc198886391"/>
      <w:r w:rsidRPr="00E50F9A">
        <w:rPr>
          <w:b/>
          <w:bCs/>
          <w:noProof/>
        </w:rPr>
        <w:t>Izjava o sprejem</w:t>
      </w:r>
      <w:r w:rsidR="00DF65EB" w:rsidRPr="00E50F9A">
        <w:rPr>
          <w:b/>
          <w:bCs/>
          <w:noProof/>
        </w:rPr>
        <w:t>anju</w:t>
      </w:r>
      <w:r w:rsidRPr="00E50F9A">
        <w:rPr>
          <w:b/>
          <w:bCs/>
          <w:noProof/>
        </w:rPr>
        <w:t xml:space="preserve"> pogojev javnega naročila</w:t>
      </w:r>
      <w:bookmarkEnd w:id="183"/>
      <w:bookmarkEnd w:id="184"/>
    </w:p>
    <w:p w14:paraId="047FD8B2" w14:textId="616647A4" w:rsidR="00E06B10" w:rsidRPr="00E50F9A" w:rsidRDefault="00B3304B" w:rsidP="00E06B10">
      <w:pPr>
        <w:jc w:val="center"/>
        <w:rPr>
          <w:b/>
          <w:noProof/>
        </w:rPr>
      </w:pPr>
      <w:r w:rsidRPr="00E50F9A">
        <w:rPr>
          <w:b/>
          <w:noProof/>
        </w:rPr>
        <w:t>POD OZNAKO</w:t>
      </w:r>
      <w:r w:rsidR="00A5355C" w:rsidRPr="00E50F9A">
        <w:rPr>
          <w:b/>
          <w:noProof/>
        </w:rPr>
        <w:t xml:space="preserve"> </w:t>
      </w:r>
      <w:r w:rsidR="0070246F">
        <w:rPr>
          <w:b/>
          <w:noProof/>
        </w:rPr>
        <w:t>JN-S0732</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1114487A" w:rsidR="00E06B10" w:rsidRPr="00E50F9A" w:rsidRDefault="00E06B10" w:rsidP="00062CCA">
      <w:pPr>
        <w:spacing w:line="280" w:lineRule="atLeast"/>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062CCA">
        <w:rPr>
          <w:rFonts w:cs="Arial"/>
          <w:b/>
          <w:bCs/>
          <w:szCs w:val="20"/>
        </w:rPr>
        <w:t>vzdrževanje produkcijskih sistemov AVID za dobo treh (3) let</w:t>
      </w:r>
      <w:r w:rsidR="00486F9A" w:rsidRPr="00E50F9A">
        <w:rPr>
          <w:rFonts w:cs="Arial"/>
          <w:b/>
          <w:bCs/>
          <w:szCs w:val="20"/>
        </w:rPr>
        <w:t>.</w:t>
      </w:r>
    </w:p>
    <w:p w14:paraId="3E337F05" w14:textId="77777777" w:rsidR="00E06B10" w:rsidRPr="00E50F9A" w:rsidRDefault="00E06B10" w:rsidP="00062CCA">
      <w:pPr>
        <w:pStyle w:val="BodyText"/>
        <w:spacing w:line="280" w:lineRule="atLeast"/>
        <w:rPr>
          <w:rFonts w:cs="Arial"/>
          <w:noProof/>
        </w:rPr>
      </w:pPr>
    </w:p>
    <w:p w14:paraId="3FEAE1F0" w14:textId="77777777" w:rsidR="00062CCA" w:rsidRPr="00E94592" w:rsidRDefault="00062CCA" w:rsidP="00062CCA">
      <w:pPr>
        <w:spacing w:line="280" w:lineRule="atLeast"/>
      </w:pPr>
      <w:r w:rsidRPr="00E94592">
        <w:t>Pod kazensko in materialno odgovornostjo izjavljamo, da:</w:t>
      </w:r>
    </w:p>
    <w:p w14:paraId="30EA79B9" w14:textId="77777777" w:rsidR="00062CCA" w:rsidRPr="00E94592" w:rsidRDefault="00062CCA" w:rsidP="00062CCA">
      <w:pPr>
        <w:pStyle w:val="ListParagraph"/>
        <w:numPr>
          <w:ilvl w:val="0"/>
          <w:numId w:val="35"/>
        </w:numPr>
        <w:spacing w:line="280" w:lineRule="atLeast"/>
      </w:pPr>
      <w:r w:rsidRPr="00E94592">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E94592" w:rsidRDefault="00062CCA" w:rsidP="00062CCA">
      <w:pPr>
        <w:pStyle w:val="ListParagraph"/>
        <w:numPr>
          <w:ilvl w:val="0"/>
          <w:numId w:val="35"/>
        </w:numPr>
        <w:spacing w:line="280" w:lineRule="atLeast"/>
      </w:pPr>
      <w:r w:rsidRPr="00E94592">
        <w:t>bomo javno naročilo izvajali s strokovno usposobljenimi delavci oziroma kadrom in pri tem upoštevali vse zahteve varstva pri delu in delovne zakonodaje, veljavne na ozemlju RS;</w:t>
      </w:r>
    </w:p>
    <w:p w14:paraId="46882300" w14:textId="77777777" w:rsidR="00062CCA" w:rsidRPr="00E94592" w:rsidRDefault="00062CCA" w:rsidP="00062CCA">
      <w:pPr>
        <w:pStyle w:val="ListParagraph"/>
        <w:numPr>
          <w:ilvl w:val="0"/>
          <w:numId w:val="35"/>
        </w:numPr>
        <w:spacing w:line="280" w:lineRule="atLeast"/>
      </w:pPr>
      <w:r w:rsidRPr="00E94592">
        <w:t>se v celoti strinjamo in sprejemamo pogoje in ostale zahteve naročnika, navedene v tej dokumentaciji v zvezi z oddajo javnega naročila, brez kakršnihkoli omejitev;</w:t>
      </w:r>
    </w:p>
    <w:p w14:paraId="6FB392C9" w14:textId="77777777" w:rsidR="00062CCA" w:rsidRPr="00E94592" w:rsidRDefault="00062CCA" w:rsidP="00062CCA">
      <w:pPr>
        <w:pStyle w:val="ListParagraph"/>
        <w:numPr>
          <w:ilvl w:val="0"/>
          <w:numId w:val="35"/>
        </w:numPr>
        <w:spacing w:line="280" w:lineRule="atLeast"/>
      </w:pPr>
      <w:r w:rsidRPr="00E94592">
        <w:t>smo ob izdelavi ponudbe pregledali celotno dokumentacijo v zvezi z oddajo javnega naročila;</w:t>
      </w:r>
    </w:p>
    <w:p w14:paraId="5713166A" w14:textId="77777777" w:rsidR="00062CCA" w:rsidRPr="00E94592" w:rsidRDefault="00062CCA" w:rsidP="00062CCA">
      <w:pPr>
        <w:pStyle w:val="ListParagraph"/>
        <w:numPr>
          <w:ilvl w:val="0"/>
          <w:numId w:val="35"/>
        </w:numPr>
        <w:spacing w:line="280" w:lineRule="atLeast"/>
      </w:pPr>
      <w:r w:rsidRPr="00E94592">
        <w:t>smo v celoti seznanjeni z obsegom in zahtevnostjo javnega naročila;</w:t>
      </w:r>
    </w:p>
    <w:p w14:paraId="124FC1D8" w14:textId="77777777" w:rsidR="00062CCA" w:rsidRPr="00E94592" w:rsidRDefault="00062CCA" w:rsidP="00062CCA">
      <w:pPr>
        <w:pStyle w:val="ListParagraph"/>
        <w:numPr>
          <w:ilvl w:val="0"/>
          <w:numId w:val="35"/>
        </w:numPr>
        <w:spacing w:line="280" w:lineRule="atLeast"/>
      </w:pPr>
      <w:r w:rsidRPr="00E94592">
        <w:t>smo podali samo resnične oziroma verodostojne izjave in podatke ter za njihovo resničnost prevzemamo popolno odgovornost.</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191636C5" w14:textId="77777777" w:rsidR="00521027" w:rsidRDefault="00521027" w:rsidP="00E06B10">
      <w:pPr>
        <w:rPr>
          <w:noProof/>
        </w:rPr>
      </w:pPr>
    </w:p>
    <w:p w14:paraId="310FD5E3" w14:textId="77777777" w:rsidR="00062CCA" w:rsidRPr="00E50F9A" w:rsidRDefault="00062CCA" w:rsidP="00E06B10">
      <w:pPr>
        <w:rPr>
          <w:noProof/>
        </w:rPr>
      </w:pPr>
    </w:p>
    <w:p w14:paraId="2700410F" w14:textId="4FCCB1DE" w:rsidR="00705239" w:rsidRPr="00E50F9A" w:rsidRDefault="00705239" w:rsidP="00E06B10">
      <w:pPr>
        <w:rPr>
          <w:noProof/>
        </w:rPr>
      </w:pPr>
    </w:p>
    <w:p w14:paraId="7AD06E2E" w14:textId="291FE76E" w:rsidR="00705239" w:rsidRPr="00E50F9A" w:rsidRDefault="00705239" w:rsidP="00E06B10">
      <w:pPr>
        <w:rPr>
          <w:noProof/>
        </w:rPr>
      </w:pPr>
    </w:p>
    <w:p w14:paraId="47FE1F3B" w14:textId="7B010414" w:rsidR="00705239" w:rsidRPr="00E50F9A" w:rsidRDefault="00705239" w:rsidP="00E06B10">
      <w:pPr>
        <w:rPr>
          <w:noProof/>
        </w:rPr>
      </w:pPr>
    </w:p>
    <w:p w14:paraId="710677D0" w14:textId="202F4CD8" w:rsidR="00705239" w:rsidRPr="00E50F9A" w:rsidRDefault="00705239" w:rsidP="00E06B10">
      <w:pPr>
        <w:rPr>
          <w:noProof/>
        </w:rPr>
      </w:pPr>
    </w:p>
    <w:p w14:paraId="51A3ABB2" w14:textId="0EFEB278" w:rsidR="00705239" w:rsidRPr="00E50F9A" w:rsidRDefault="00705239"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9948CD1" w14:textId="1DBBB0CB" w:rsidR="00DE54D7" w:rsidRPr="00C832B1" w:rsidRDefault="00DE54D7" w:rsidP="00DE54D7">
      <w:pPr>
        <w:jc w:val="right"/>
        <w:rPr>
          <w:b/>
        </w:rPr>
      </w:pPr>
      <w:bookmarkStart w:id="185" w:name="_Hlk135730445"/>
      <w:r w:rsidRPr="00C832B1">
        <w:rPr>
          <w:b/>
        </w:rPr>
        <w:lastRenderedPageBreak/>
        <w:t>OBR-3</w:t>
      </w:r>
    </w:p>
    <w:p w14:paraId="72AEFA93" w14:textId="64580C37" w:rsidR="003253F4" w:rsidRPr="00C832B1" w:rsidRDefault="00DE54D7" w:rsidP="003253F4">
      <w:pPr>
        <w:jc w:val="left"/>
        <w:rPr>
          <w:b/>
        </w:rPr>
      </w:pPr>
      <w:r w:rsidRPr="00C832B1">
        <w:rPr>
          <w:b/>
        </w:rPr>
        <w:tab/>
      </w:r>
      <w:r w:rsidRPr="00C832B1">
        <w:rPr>
          <w:b/>
        </w:rPr>
        <w:tab/>
      </w:r>
      <w:r w:rsidRPr="00C832B1">
        <w:rPr>
          <w:b/>
        </w:rPr>
        <w:tab/>
      </w:r>
      <w:r w:rsidRPr="00C832B1">
        <w:rPr>
          <w:b/>
        </w:rPr>
        <w:tab/>
      </w:r>
      <w:r w:rsidRPr="00C832B1">
        <w:rPr>
          <w:b/>
        </w:rPr>
        <w:tab/>
      </w:r>
      <w:r w:rsidRPr="00C832B1">
        <w:rPr>
          <w:b/>
        </w:rPr>
        <w:tab/>
      </w:r>
    </w:p>
    <w:p w14:paraId="50AFF832" w14:textId="004E02F8" w:rsidR="00813D33" w:rsidRPr="00C832B1" w:rsidRDefault="00B66F85" w:rsidP="003253F4">
      <w:pPr>
        <w:jc w:val="left"/>
      </w:pPr>
      <w:r w:rsidRPr="00C832B1">
        <w:t>Ponudnik</w:t>
      </w:r>
      <w:r w:rsidR="003253F4" w:rsidRPr="00C832B1">
        <w:t>: …………………………..</w:t>
      </w:r>
    </w:p>
    <w:p w14:paraId="67CAF8D9" w14:textId="70B99A8F" w:rsidR="003253F4" w:rsidRPr="00C832B1" w:rsidRDefault="003253F4" w:rsidP="003253F4">
      <w:pPr>
        <w:jc w:val="left"/>
      </w:pPr>
    </w:p>
    <w:p w14:paraId="1B6B5836" w14:textId="376974A8" w:rsidR="003253F4" w:rsidRPr="00C832B1" w:rsidRDefault="003253F4" w:rsidP="003253F4">
      <w:pPr>
        <w:jc w:val="left"/>
      </w:pPr>
      <w:r w:rsidRPr="00C832B1">
        <w:t>Naslov: …………………………………..</w:t>
      </w:r>
    </w:p>
    <w:p w14:paraId="09D18270" w14:textId="77777777" w:rsidR="00813D33" w:rsidRPr="00C832B1" w:rsidRDefault="00813D33" w:rsidP="00813D33">
      <w:pPr>
        <w:spacing w:line="360" w:lineRule="auto"/>
        <w:rPr>
          <w:b/>
          <w:noProof/>
        </w:rPr>
      </w:pPr>
    </w:p>
    <w:p w14:paraId="4585C839" w14:textId="191435FA" w:rsidR="00CC37C5" w:rsidRPr="00C832B1" w:rsidRDefault="00DE54D7" w:rsidP="00F16B7A">
      <w:pPr>
        <w:pStyle w:val="Heading2"/>
        <w:numPr>
          <w:ilvl w:val="0"/>
          <w:numId w:val="0"/>
        </w:numPr>
        <w:jc w:val="center"/>
        <w:rPr>
          <w:b/>
          <w:bCs/>
          <w:noProof/>
        </w:rPr>
      </w:pPr>
      <w:bookmarkStart w:id="186" w:name="_Toc198886392"/>
      <w:r w:rsidRPr="00C832B1">
        <w:rPr>
          <w:b/>
          <w:bCs/>
          <w:noProof/>
        </w:rPr>
        <w:t>P</w:t>
      </w:r>
      <w:r w:rsidR="00C164A9" w:rsidRPr="00C832B1">
        <w:rPr>
          <w:b/>
          <w:bCs/>
          <w:noProof/>
        </w:rPr>
        <w:t>ovzetek predračuna / Rekapitulacija</w:t>
      </w:r>
      <w:bookmarkEnd w:id="186"/>
    </w:p>
    <w:p w14:paraId="2EED4580" w14:textId="7C6DDD97" w:rsidR="00CC37C5" w:rsidRPr="00C832B1" w:rsidRDefault="00CC37C5" w:rsidP="00FB7DC1">
      <w:pPr>
        <w:pStyle w:val="BodyText"/>
        <w:jc w:val="center"/>
        <w:rPr>
          <w:rFonts w:cs="Arial"/>
          <w:b/>
          <w:noProof/>
        </w:rPr>
      </w:pPr>
      <w:r w:rsidRPr="00C832B1">
        <w:rPr>
          <w:rFonts w:cs="Arial"/>
          <w:b/>
          <w:noProof/>
        </w:rPr>
        <w:t xml:space="preserve">ZA JAVNO NAROČILO </w:t>
      </w:r>
      <w:r w:rsidR="0070246F">
        <w:rPr>
          <w:rFonts w:cs="Arial"/>
          <w:b/>
          <w:noProof/>
        </w:rPr>
        <w:t>JN-S0732</w:t>
      </w:r>
    </w:p>
    <w:p w14:paraId="38902367" w14:textId="25F794B0" w:rsidR="00FB7DC1" w:rsidRPr="00C832B1" w:rsidRDefault="00413419" w:rsidP="00E7613D">
      <w:pPr>
        <w:ind w:right="216"/>
        <w:jc w:val="center"/>
        <w:rPr>
          <w:rFonts w:cs="Arial"/>
          <w:b/>
          <w:bCs/>
          <w:szCs w:val="20"/>
        </w:rPr>
      </w:pPr>
      <w:r w:rsidRPr="00C832B1">
        <w:rPr>
          <w:b/>
          <w:bCs/>
          <w:szCs w:val="20"/>
        </w:rPr>
        <w:t xml:space="preserve">Predmet: </w:t>
      </w:r>
      <w:r w:rsidR="00C832B1">
        <w:rPr>
          <w:rFonts w:cs="Arial"/>
          <w:b/>
          <w:bCs/>
          <w:szCs w:val="20"/>
        </w:rPr>
        <w:t>Vzdrževanje produkcijskih sistemov AVID za dobo treh (3) let</w:t>
      </w:r>
    </w:p>
    <w:p w14:paraId="5D07E9D4" w14:textId="77777777" w:rsidR="00413419" w:rsidRPr="00C832B1" w:rsidRDefault="00413419" w:rsidP="00770194">
      <w:pPr>
        <w:rPr>
          <w:rFonts w:ascii="Times New Roman" w:hAnsi="Times New Roman"/>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6D669A9B" w14:textId="3C70CAC5" w:rsidTr="00BC4E09">
        <w:trPr>
          <w:trHeight w:val="462"/>
        </w:trPr>
        <w:tc>
          <w:tcPr>
            <w:tcW w:w="2127" w:type="dxa"/>
            <w:shd w:val="clear" w:color="auto" w:fill="D9D9D9"/>
            <w:vAlign w:val="center"/>
          </w:tcPr>
          <w:p w14:paraId="78EB8E87" w14:textId="77777777" w:rsidR="00BC4E09" w:rsidRPr="00C832B1" w:rsidRDefault="00BC4E09" w:rsidP="00651647">
            <w:pPr>
              <w:rPr>
                <w:b/>
                <w:szCs w:val="20"/>
              </w:rPr>
            </w:pPr>
          </w:p>
          <w:p w14:paraId="7FC7D25E" w14:textId="72B2A820" w:rsidR="00BC4E09" w:rsidRPr="00C832B1" w:rsidRDefault="00BC4E09" w:rsidP="00651647">
            <w:pPr>
              <w:rPr>
                <w:b/>
                <w:szCs w:val="20"/>
              </w:rPr>
            </w:pPr>
            <w:r w:rsidRPr="00C832B1">
              <w:rPr>
                <w:b/>
                <w:szCs w:val="20"/>
              </w:rPr>
              <w:t>Opis postavke</w:t>
            </w:r>
          </w:p>
          <w:p w14:paraId="2FDE4DC5" w14:textId="77777777" w:rsidR="00BC4E09" w:rsidRPr="00C832B1" w:rsidRDefault="00BC4E09" w:rsidP="00651647">
            <w:pPr>
              <w:rPr>
                <w:b/>
                <w:szCs w:val="20"/>
              </w:rPr>
            </w:pPr>
          </w:p>
        </w:tc>
        <w:tc>
          <w:tcPr>
            <w:tcW w:w="1701" w:type="dxa"/>
            <w:shd w:val="clear" w:color="auto" w:fill="D9D9D9"/>
            <w:vAlign w:val="center"/>
          </w:tcPr>
          <w:p w14:paraId="1CAC23D9" w14:textId="376DBCC1" w:rsidR="00BC4E09" w:rsidRPr="00C832B1" w:rsidRDefault="00BC4E09" w:rsidP="007C454D">
            <w:pPr>
              <w:jc w:val="center"/>
              <w:rPr>
                <w:b/>
                <w:szCs w:val="20"/>
              </w:rPr>
            </w:pPr>
            <w:r>
              <w:rPr>
                <w:b/>
                <w:szCs w:val="20"/>
              </w:rPr>
              <w:t>Lokacija</w:t>
            </w:r>
          </w:p>
        </w:tc>
        <w:tc>
          <w:tcPr>
            <w:tcW w:w="5329" w:type="dxa"/>
            <w:gridSpan w:val="2"/>
            <w:shd w:val="clear" w:color="auto" w:fill="D9D9D9"/>
            <w:vAlign w:val="center"/>
          </w:tcPr>
          <w:p w14:paraId="4E1FAB73" w14:textId="4022038B" w:rsidR="00BC4E09" w:rsidRPr="00C832B1" w:rsidRDefault="00BC4E09" w:rsidP="00521027">
            <w:pPr>
              <w:jc w:val="center"/>
              <w:rPr>
                <w:b/>
                <w:szCs w:val="20"/>
              </w:rPr>
            </w:pPr>
            <w:r w:rsidRPr="00C832B1">
              <w:rPr>
                <w:b/>
                <w:szCs w:val="20"/>
              </w:rPr>
              <w:t>Skupaj v € brez DDV</w:t>
            </w:r>
          </w:p>
        </w:tc>
      </w:tr>
      <w:tr w:rsidR="00BC4E09" w:rsidRPr="00C832B1" w14:paraId="0A026F30" w14:textId="30014A59" w:rsidTr="00BC4E09">
        <w:trPr>
          <w:trHeight w:val="510"/>
        </w:trPr>
        <w:tc>
          <w:tcPr>
            <w:tcW w:w="2127" w:type="dxa"/>
            <w:vMerge w:val="restart"/>
            <w:shd w:val="clear" w:color="auto" w:fill="auto"/>
            <w:vAlign w:val="center"/>
          </w:tcPr>
          <w:p w14:paraId="618BAF7C" w14:textId="77777777" w:rsidR="00BC4E09" w:rsidRDefault="00BC4E09" w:rsidP="00F16B7A">
            <w:pPr>
              <w:jc w:val="left"/>
              <w:rPr>
                <w:rFonts w:cs="Arial"/>
                <w:b/>
                <w:bCs/>
                <w:szCs w:val="20"/>
              </w:rPr>
            </w:pPr>
            <w:r>
              <w:rPr>
                <w:rFonts w:cs="Arial"/>
                <w:b/>
                <w:bCs/>
                <w:szCs w:val="20"/>
              </w:rPr>
              <w:t>Vzdrževanje produkcijskih sistemov AVID za dobo treh (3) let</w:t>
            </w:r>
          </w:p>
          <w:p w14:paraId="5D2B7107" w14:textId="26AB0CEA" w:rsidR="00BC4E09" w:rsidRPr="007C454D" w:rsidRDefault="00BC4E09" w:rsidP="007C454D">
            <w:pPr>
              <w:jc w:val="left"/>
              <w:rPr>
                <w:b/>
                <w:bCs/>
                <w:szCs w:val="20"/>
              </w:rPr>
            </w:pPr>
            <w:r>
              <w:rPr>
                <w:b/>
                <w:bCs/>
                <w:szCs w:val="20"/>
              </w:rPr>
              <w:t xml:space="preserve">1. </w:t>
            </w:r>
            <w:r w:rsidRPr="007C454D">
              <w:rPr>
                <w:b/>
                <w:bCs/>
                <w:szCs w:val="20"/>
              </w:rPr>
              <w:t>pogodbeno leto</w:t>
            </w:r>
          </w:p>
        </w:tc>
        <w:tc>
          <w:tcPr>
            <w:tcW w:w="1701" w:type="dxa"/>
            <w:vAlign w:val="center"/>
          </w:tcPr>
          <w:p w14:paraId="699A7B6D" w14:textId="7B6B4F42" w:rsidR="00BC4E09" w:rsidRPr="00C832B1" w:rsidRDefault="00F7634F" w:rsidP="00C16A4B">
            <w:pPr>
              <w:jc w:val="center"/>
              <w:rPr>
                <w:szCs w:val="20"/>
              </w:rPr>
            </w:pPr>
            <w:r>
              <w:rPr>
                <w:szCs w:val="20"/>
              </w:rPr>
              <w:t>TV</w:t>
            </w:r>
            <w:r w:rsidR="00BC4E09">
              <w:rPr>
                <w:szCs w:val="20"/>
              </w:rPr>
              <w:t xml:space="preserve"> Slovenija</w:t>
            </w:r>
          </w:p>
        </w:tc>
        <w:tc>
          <w:tcPr>
            <w:tcW w:w="5329" w:type="dxa"/>
            <w:gridSpan w:val="2"/>
            <w:vAlign w:val="center"/>
          </w:tcPr>
          <w:p w14:paraId="3C8DFD91" w14:textId="77777777" w:rsidR="00BC4E09" w:rsidRPr="00C832B1" w:rsidRDefault="00BC4E09" w:rsidP="00C16A4B">
            <w:pPr>
              <w:jc w:val="center"/>
              <w:rPr>
                <w:szCs w:val="20"/>
              </w:rPr>
            </w:pPr>
          </w:p>
        </w:tc>
      </w:tr>
      <w:tr w:rsidR="00BC4E09" w:rsidRPr="00C832B1" w14:paraId="40046552" w14:textId="77777777" w:rsidTr="00BC4E09">
        <w:trPr>
          <w:trHeight w:val="510"/>
        </w:trPr>
        <w:tc>
          <w:tcPr>
            <w:tcW w:w="2127" w:type="dxa"/>
            <w:vMerge/>
            <w:shd w:val="clear" w:color="auto" w:fill="auto"/>
            <w:vAlign w:val="center"/>
          </w:tcPr>
          <w:p w14:paraId="28DB1E31" w14:textId="77777777" w:rsidR="00BC4E09" w:rsidRDefault="00BC4E09" w:rsidP="00F16B7A">
            <w:pPr>
              <w:jc w:val="left"/>
              <w:rPr>
                <w:rFonts w:cs="Arial"/>
                <w:b/>
                <w:bCs/>
                <w:szCs w:val="20"/>
              </w:rPr>
            </w:pPr>
          </w:p>
        </w:tc>
        <w:tc>
          <w:tcPr>
            <w:tcW w:w="1701" w:type="dxa"/>
            <w:vAlign w:val="center"/>
          </w:tcPr>
          <w:p w14:paraId="79220E7F" w14:textId="4E183139" w:rsidR="00BC4E09" w:rsidRPr="00C832B1" w:rsidRDefault="00F7634F" w:rsidP="00C16A4B">
            <w:pPr>
              <w:jc w:val="center"/>
              <w:rPr>
                <w:szCs w:val="20"/>
              </w:rPr>
            </w:pPr>
            <w:r>
              <w:rPr>
                <w:szCs w:val="20"/>
              </w:rPr>
              <w:t>Radio</w:t>
            </w:r>
            <w:r w:rsidR="00BC4E09">
              <w:rPr>
                <w:szCs w:val="20"/>
              </w:rPr>
              <w:t xml:space="preserve"> Slovenija</w:t>
            </w:r>
          </w:p>
        </w:tc>
        <w:tc>
          <w:tcPr>
            <w:tcW w:w="5329" w:type="dxa"/>
            <w:gridSpan w:val="2"/>
            <w:vAlign w:val="center"/>
          </w:tcPr>
          <w:p w14:paraId="3A85F492" w14:textId="77777777" w:rsidR="00BC4E09" w:rsidRPr="00C832B1" w:rsidRDefault="00BC4E09" w:rsidP="00C16A4B">
            <w:pPr>
              <w:jc w:val="center"/>
              <w:rPr>
                <w:szCs w:val="20"/>
              </w:rPr>
            </w:pPr>
          </w:p>
        </w:tc>
      </w:tr>
      <w:tr w:rsidR="00BC4E09" w:rsidRPr="00C832B1" w14:paraId="1087C47B" w14:textId="77777777" w:rsidTr="00BC4E09">
        <w:trPr>
          <w:trHeight w:val="510"/>
        </w:trPr>
        <w:tc>
          <w:tcPr>
            <w:tcW w:w="2127" w:type="dxa"/>
            <w:vMerge/>
            <w:shd w:val="clear" w:color="auto" w:fill="auto"/>
            <w:vAlign w:val="center"/>
          </w:tcPr>
          <w:p w14:paraId="24577C40" w14:textId="77777777" w:rsidR="00BC4E09" w:rsidRDefault="00BC4E09" w:rsidP="00F16B7A">
            <w:pPr>
              <w:jc w:val="left"/>
              <w:rPr>
                <w:rFonts w:cs="Arial"/>
                <w:b/>
                <w:bCs/>
                <w:szCs w:val="20"/>
              </w:rPr>
            </w:pPr>
          </w:p>
        </w:tc>
        <w:tc>
          <w:tcPr>
            <w:tcW w:w="1701" w:type="dxa"/>
            <w:vAlign w:val="center"/>
          </w:tcPr>
          <w:p w14:paraId="4B467A8B" w14:textId="17EA5B95" w:rsidR="00BC4E09" w:rsidRPr="00C832B1" w:rsidRDefault="00BC4E09" w:rsidP="00C16A4B">
            <w:pPr>
              <w:jc w:val="center"/>
              <w:rPr>
                <w:szCs w:val="20"/>
              </w:rPr>
            </w:pPr>
            <w:r>
              <w:rPr>
                <w:szCs w:val="20"/>
              </w:rPr>
              <w:t xml:space="preserve">RC </w:t>
            </w:r>
            <w:r w:rsidR="00F7634F">
              <w:rPr>
                <w:szCs w:val="20"/>
              </w:rPr>
              <w:t>Maribor</w:t>
            </w:r>
          </w:p>
        </w:tc>
        <w:tc>
          <w:tcPr>
            <w:tcW w:w="5329" w:type="dxa"/>
            <w:gridSpan w:val="2"/>
            <w:vAlign w:val="center"/>
          </w:tcPr>
          <w:p w14:paraId="663814ED" w14:textId="77777777" w:rsidR="00BC4E09" w:rsidRPr="00C832B1" w:rsidRDefault="00BC4E09" w:rsidP="00C16A4B">
            <w:pPr>
              <w:jc w:val="center"/>
              <w:rPr>
                <w:szCs w:val="20"/>
              </w:rPr>
            </w:pPr>
          </w:p>
        </w:tc>
      </w:tr>
      <w:tr w:rsidR="00BC4E09" w:rsidRPr="00C832B1" w14:paraId="4CB3E4DD" w14:textId="77777777" w:rsidTr="00BC4E09">
        <w:trPr>
          <w:trHeight w:val="510"/>
        </w:trPr>
        <w:tc>
          <w:tcPr>
            <w:tcW w:w="2127" w:type="dxa"/>
            <w:vMerge/>
            <w:shd w:val="clear" w:color="auto" w:fill="auto"/>
            <w:vAlign w:val="center"/>
          </w:tcPr>
          <w:p w14:paraId="2343EBA5" w14:textId="77777777" w:rsidR="00BC4E09" w:rsidRDefault="00BC4E09" w:rsidP="00F16B7A">
            <w:pPr>
              <w:jc w:val="left"/>
              <w:rPr>
                <w:rFonts w:cs="Arial"/>
                <w:b/>
                <w:bCs/>
                <w:szCs w:val="20"/>
              </w:rPr>
            </w:pPr>
          </w:p>
        </w:tc>
        <w:tc>
          <w:tcPr>
            <w:tcW w:w="1701" w:type="dxa"/>
            <w:vAlign w:val="center"/>
          </w:tcPr>
          <w:p w14:paraId="7FB3ED29" w14:textId="7078E13B" w:rsidR="00BC4E09" w:rsidRPr="00C832B1" w:rsidRDefault="00BC4E09" w:rsidP="00C16A4B">
            <w:pPr>
              <w:jc w:val="center"/>
              <w:rPr>
                <w:szCs w:val="20"/>
              </w:rPr>
            </w:pPr>
            <w:r>
              <w:rPr>
                <w:szCs w:val="20"/>
              </w:rPr>
              <w:t xml:space="preserve">RC </w:t>
            </w:r>
            <w:r w:rsidR="00F7634F">
              <w:rPr>
                <w:szCs w:val="20"/>
              </w:rPr>
              <w:t>Koper</w:t>
            </w:r>
          </w:p>
        </w:tc>
        <w:tc>
          <w:tcPr>
            <w:tcW w:w="5329" w:type="dxa"/>
            <w:gridSpan w:val="2"/>
            <w:vAlign w:val="center"/>
          </w:tcPr>
          <w:p w14:paraId="25DDE556" w14:textId="77777777" w:rsidR="00BC4E09" w:rsidRPr="00C832B1" w:rsidRDefault="00BC4E09" w:rsidP="00C16A4B">
            <w:pPr>
              <w:jc w:val="center"/>
              <w:rPr>
                <w:szCs w:val="20"/>
              </w:rPr>
            </w:pPr>
          </w:p>
        </w:tc>
      </w:tr>
      <w:tr w:rsidR="007C454D" w:rsidRPr="00C832B1" w14:paraId="7F6A6503" w14:textId="77777777" w:rsidTr="00BC4E09">
        <w:trPr>
          <w:trHeight w:val="510"/>
        </w:trPr>
        <w:tc>
          <w:tcPr>
            <w:tcW w:w="7230" w:type="dxa"/>
            <w:gridSpan w:val="3"/>
            <w:shd w:val="clear" w:color="auto" w:fill="auto"/>
            <w:vAlign w:val="center"/>
          </w:tcPr>
          <w:p w14:paraId="4D9179E2" w14:textId="0B51E2D7" w:rsidR="007C454D" w:rsidRPr="007C454D" w:rsidRDefault="007C454D" w:rsidP="007C454D">
            <w:pPr>
              <w:jc w:val="right"/>
              <w:rPr>
                <w:b/>
                <w:bCs/>
                <w:szCs w:val="20"/>
              </w:rPr>
            </w:pPr>
            <w:r w:rsidRPr="007C454D">
              <w:rPr>
                <w:b/>
                <w:bCs/>
                <w:szCs w:val="20"/>
              </w:rPr>
              <w:t>SKUPAJ V € BREZ DDV ZA 1. POGODBENO LETO</w:t>
            </w:r>
          </w:p>
        </w:tc>
        <w:tc>
          <w:tcPr>
            <w:tcW w:w="1924" w:type="dxa"/>
            <w:vAlign w:val="center"/>
          </w:tcPr>
          <w:p w14:paraId="60FDB089" w14:textId="77777777" w:rsidR="007C454D" w:rsidRPr="00C832B1" w:rsidRDefault="007C454D" w:rsidP="00C16A4B">
            <w:pPr>
              <w:jc w:val="center"/>
              <w:rPr>
                <w:szCs w:val="20"/>
              </w:rPr>
            </w:pPr>
          </w:p>
        </w:tc>
      </w:tr>
    </w:tbl>
    <w:p w14:paraId="70BEC3EC" w14:textId="77777777" w:rsidR="009B0DE9" w:rsidRDefault="009B0DE9" w:rsidP="009B0DE9">
      <w:pPr>
        <w:pStyle w:val="odstavek1"/>
        <w:spacing w:before="0"/>
        <w:ind w:firstLine="0"/>
        <w:rPr>
          <w:sz w:val="20"/>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1FE14B26" w14:textId="77777777" w:rsidTr="004E71CB">
        <w:trPr>
          <w:trHeight w:val="462"/>
        </w:trPr>
        <w:tc>
          <w:tcPr>
            <w:tcW w:w="2127" w:type="dxa"/>
            <w:shd w:val="clear" w:color="auto" w:fill="D9D9D9"/>
            <w:vAlign w:val="center"/>
          </w:tcPr>
          <w:p w14:paraId="695C8F68" w14:textId="77777777" w:rsidR="00BC4E09" w:rsidRPr="00C832B1" w:rsidRDefault="00BC4E09" w:rsidP="004E71CB">
            <w:pPr>
              <w:rPr>
                <w:b/>
                <w:szCs w:val="20"/>
              </w:rPr>
            </w:pPr>
          </w:p>
          <w:p w14:paraId="1EF67B59" w14:textId="77777777" w:rsidR="00BC4E09" w:rsidRPr="00C832B1" w:rsidRDefault="00BC4E09" w:rsidP="004E71CB">
            <w:pPr>
              <w:rPr>
                <w:b/>
                <w:szCs w:val="20"/>
              </w:rPr>
            </w:pPr>
            <w:r w:rsidRPr="00C832B1">
              <w:rPr>
                <w:b/>
                <w:szCs w:val="20"/>
              </w:rPr>
              <w:t>Opis postavke</w:t>
            </w:r>
          </w:p>
          <w:p w14:paraId="70E6D4C1" w14:textId="77777777" w:rsidR="00BC4E09" w:rsidRPr="00C832B1" w:rsidRDefault="00BC4E09" w:rsidP="004E71CB">
            <w:pPr>
              <w:rPr>
                <w:b/>
                <w:szCs w:val="20"/>
              </w:rPr>
            </w:pPr>
          </w:p>
        </w:tc>
        <w:tc>
          <w:tcPr>
            <w:tcW w:w="1701" w:type="dxa"/>
            <w:shd w:val="clear" w:color="auto" w:fill="D9D9D9"/>
            <w:vAlign w:val="center"/>
          </w:tcPr>
          <w:p w14:paraId="627CDEA1" w14:textId="77777777" w:rsidR="00BC4E09" w:rsidRPr="00C832B1" w:rsidRDefault="00BC4E09" w:rsidP="004E71CB">
            <w:pPr>
              <w:jc w:val="center"/>
              <w:rPr>
                <w:b/>
                <w:szCs w:val="20"/>
              </w:rPr>
            </w:pPr>
            <w:r>
              <w:rPr>
                <w:b/>
                <w:szCs w:val="20"/>
              </w:rPr>
              <w:t>Lokacija</w:t>
            </w:r>
          </w:p>
        </w:tc>
        <w:tc>
          <w:tcPr>
            <w:tcW w:w="5329" w:type="dxa"/>
            <w:gridSpan w:val="2"/>
            <w:shd w:val="clear" w:color="auto" w:fill="D9D9D9"/>
            <w:vAlign w:val="center"/>
          </w:tcPr>
          <w:p w14:paraId="6B75C3B1" w14:textId="77777777" w:rsidR="00BC4E09" w:rsidRPr="00C832B1" w:rsidRDefault="00BC4E09" w:rsidP="004E71CB">
            <w:pPr>
              <w:jc w:val="center"/>
              <w:rPr>
                <w:b/>
                <w:szCs w:val="20"/>
              </w:rPr>
            </w:pPr>
            <w:r w:rsidRPr="00C832B1">
              <w:rPr>
                <w:b/>
                <w:szCs w:val="20"/>
              </w:rPr>
              <w:t>Skupaj v € brez DDV</w:t>
            </w:r>
          </w:p>
        </w:tc>
      </w:tr>
      <w:tr w:rsidR="00F7634F" w:rsidRPr="00C832B1" w14:paraId="73BEC7F5" w14:textId="77777777" w:rsidTr="00BC4E09">
        <w:trPr>
          <w:trHeight w:val="510"/>
        </w:trPr>
        <w:tc>
          <w:tcPr>
            <w:tcW w:w="2127" w:type="dxa"/>
            <w:vMerge w:val="restart"/>
            <w:shd w:val="clear" w:color="auto" w:fill="auto"/>
            <w:vAlign w:val="center"/>
          </w:tcPr>
          <w:p w14:paraId="210CAF5F" w14:textId="77777777" w:rsidR="00F7634F" w:rsidRDefault="00F7634F" w:rsidP="00F7634F">
            <w:pPr>
              <w:jc w:val="left"/>
              <w:rPr>
                <w:rFonts w:cs="Arial"/>
                <w:b/>
                <w:bCs/>
                <w:szCs w:val="20"/>
              </w:rPr>
            </w:pPr>
            <w:r>
              <w:rPr>
                <w:rFonts w:cs="Arial"/>
                <w:b/>
                <w:bCs/>
                <w:szCs w:val="20"/>
              </w:rPr>
              <w:t>Vzdrževanje produkcijskih sistemov AVID za dobo treh (3) let</w:t>
            </w:r>
          </w:p>
          <w:p w14:paraId="7EB09CAF" w14:textId="008DB967" w:rsidR="00F7634F" w:rsidRPr="007C454D" w:rsidRDefault="00F7634F" w:rsidP="00F7634F">
            <w:pPr>
              <w:jc w:val="left"/>
              <w:rPr>
                <w:b/>
                <w:bCs/>
                <w:szCs w:val="20"/>
              </w:rPr>
            </w:pPr>
            <w:r>
              <w:rPr>
                <w:b/>
                <w:bCs/>
                <w:szCs w:val="20"/>
              </w:rPr>
              <w:t xml:space="preserve">2. </w:t>
            </w:r>
            <w:r w:rsidRPr="007C454D">
              <w:rPr>
                <w:b/>
                <w:bCs/>
                <w:szCs w:val="20"/>
              </w:rPr>
              <w:t>pogodbeno leto</w:t>
            </w:r>
          </w:p>
        </w:tc>
        <w:tc>
          <w:tcPr>
            <w:tcW w:w="1701" w:type="dxa"/>
            <w:vAlign w:val="center"/>
          </w:tcPr>
          <w:p w14:paraId="5877E939" w14:textId="12AB0C54" w:rsidR="00F7634F" w:rsidRPr="00C832B1" w:rsidRDefault="00F7634F" w:rsidP="00F7634F">
            <w:pPr>
              <w:jc w:val="center"/>
              <w:rPr>
                <w:szCs w:val="20"/>
              </w:rPr>
            </w:pPr>
            <w:r>
              <w:rPr>
                <w:szCs w:val="20"/>
              </w:rPr>
              <w:t>TV Slovenija</w:t>
            </w:r>
          </w:p>
        </w:tc>
        <w:tc>
          <w:tcPr>
            <w:tcW w:w="5329" w:type="dxa"/>
            <w:gridSpan w:val="2"/>
            <w:vAlign w:val="center"/>
          </w:tcPr>
          <w:p w14:paraId="0B3B0F18" w14:textId="77777777" w:rsidR="00F7634F" w:rsidRPr="00C832B1" w:rsidRDefault="00F7634F" w:rsidP="00F7634F">
            <w:pPr>
              <w:jc w:val="center"/>
              <w:rPr>
                <w:szCs w:val="20"/>
              </w:rPr>
            </w:pPr>
          </w:p>
        </w:tc>
      </w:tr>
      <w:tr w:rsidR="00F7634F" w:rsidRPr="00C832B1" w14:paraId="03073C75" w14:textId="77777777" w:rsidTr="00BC4E09">
        <w:trPr>
          <w:trHeight w:val="510"/>
        </w:trPr>
        <w:tc>
          <w:tcPr>
            <w:tcW w:w="2127" w:type="dxa"/>
            <w:vMerge/>
            <w:shd w:val="clear" w:color="auto" w:fill="auto"/>
            <w:vAlign w:val="center"/>
          </w:tcPr>
          <w:p w14:paraId="790A03B4" w14:textId="77777777" w:rsidR="00F7634F" w:rsidRDefault="00F7634F" w:rsidP="00F7634F">
            <w:pPr>
              <w:jc w:val="left"/>
              <w:rPr>
                <w:rFonts w:cs="Arial"/>
                <w:b/>
                <w:bCs/>
                <w:szCs w:val="20"/>
              </w:rPr>
            </w:pPr>
          </w:p>
        </w:tc>
        <w:tc>
          <w:tcPr>
            <w:tcW w:w="1701" w:type="dxa"/>
            <w:vAlign w:val="center"/>
          </w:tcPr>
          <w:p w14:paraId="103CFA6B" w14:textId="1A469D18" w:rsidR="00F7634F" w:rsidRPr="00C832B1" w:rsidRDefault="00F7634F" w:rsidP="00F7634F">
            <w:pPr>
              <w:jc w:val="center"/>
              <w:rPr>
                <w:szCs w:val="20"/>
              </w:rPr>
            </w:pPr>
            <w:r>
              <w:rPr>
                <w:szCs w:val="20"/>
              </w:rPr>
              <w:t>Radio Slovenija</w:t>
            </w:r>
          </w:p>
        </w:tc>
        <w:tc>
          <w:tcPr>
            <w:tcW w:w="5329" w:type="dxa"/>
            <w:gridSpan w:val="2"/>
            <w:vAlign w:val="center"/>
          </w:tcPr>
          <w:p w14:paraId="0E5F8F40" w14:textId="77777777" w:rsidR="00F7634F" w:rsidRPr="00C832B1" w:rsidRDefault="00F7634F" w:rsidP="00F7634F">
            <w:pPr>
              <w:jc w:val="center"/>
              <w:rPr>
                <w:szCs w:val="20"/>
              </w:rPr>
            </w:pPr>
          </w:p>
        </w:tc>
      </w:tr>
      <w:tr w:rsidR="00F7634F" w:rsidRPr="00C832B1" w14:paraId="1A17B4BA" w14:textId="77777777" w:rsidTr="00BC4E09">
        <w:trPr>
          <w:trHeight w:val="510"/>
        </w:trPr>
        <w:tc>
          <w:tcPr>
            <w:tcW w:w="2127" w:type="dxa"/>
            <w:vMerge/>
            <w:shd w:val="clear" w:color="auto" w:fill="auto"/>
            <w:vAlign w:val="center"/>
          </w:tcPr>
          <w:p w14:paraId="47A6FC71" w14:textId="77777777" w:rsidR="00F7634F" w:rsidRDefault="00F7634F" w:rsidP="00F7634F">
            <w:pPr>
              <w:jc w:val="left"/>
              <w:rPr>
                <w:rFonts w:cs="Arial"/>
                <w:b/>
                <w:bCs/>
                <w:szCs w:val="20"/>
              </w:rPr>
            </w:pPr>
          </w:p>
        </w:tc>
        <w:tc>
          <w:tcPr>
            <w:tcW w:w="1701" w:type="dxa"/>
            <w:vAlign w:val="center"/>
          </w:tcPr>
          <w:p w14:paraId="6C2F4DC6" w14:textId="40ADDBD4" w:rsidR="00F7634F" w:rsidRPr="00C832B1" w:rsidRDefault="00F7634F" w:rsidP="00F7634F">
            <w:pPr>
              <w:jc w:val="center"/>
              <w:rPr>
                <w:szCs w:val="20"/>
              </w:rPr>
            </w:pPr>
            <w:r>
              <w:rPr>
                <w:szCs w:val="20"/>
              </w:rPr>
              <w:t>RC Maribor</w:t>
            </w:r>
          </w:p>
        </w:tc>
        <w:tc>
          <w:tcPr>
            <w:tcW w:w="5329" w:type="dxa"/>
            <w:gridSpan w:val="2"/>
            <w:vAlign w:val="center"/>
          </w:tcPr>
          <w:p w14:paraId="6DC783C9" w14:textId="77777777" w:rsidR="00F7634F" w:rsidRPr="00C832B1" w:rsidRDefault="00F7634F" w:rsidP="00F7634F">
            <w:pPr>
              <w:jc w:val="center"/>
              <w:rPr>
                <w:szCs w:val="20"/>
              </w:rPr>
            </w:pPr>
          </w:p>
        </w:tc>
      </w:tr>
      <w:tr w:rsidR="00F7634F" w:rsidRPr="00C832B1" w14:paraId="325C7F0F" w14:textId="77777777" w:rsidTr="00BC4E09">
        <w:trPr>
          <w:trHeight w:val="510"/>
        </w:trPr>
        <w:tc>
          <w:tcPr>
            <w:tcW w:w="2127" w:type="dxa"/>
            <w:vMerge/>
            <w:shd w:val="clear" w:color="auto" w:fill="auto"/>
            <w:vAlign w:val="center"/>
          </w:tcPr>
          <w:p w14:paraId="1A7CFD0B" w14:textId="77777777" w:rsidR="00F7634F" w:rsidRDefault="00F7634F" w:rsidP="00F7634F">
            <w:pPr>
              <w:jc w:val="left"/>
              <w:rPr>
                <w:rFonts w:cs="Arial"/>
                <w:b/>
                <w:bCs/>
                <w:szCs w:val="20"/>
              </w:rPr>
            </w:pPr>
          </w:p>
        </w:tc>
        <w:tc>
          <w:tcPr>
            <w:tcW w:w="1701" w:type="dxa"/>
            <w:vAlign w:val="center"/>
          </w:tcPr>
          <w:p w14:paraId="48044EAF" w14:textId="22B65458" w:rsidR="00F7634F" w:rsidRPr="00C832B1" w:rsidRDefault="00F7634F" w:rsidP="00F7634F">
            <w:pPr>
              <w:jc w:val="center"/>
              <w:rPr>
                <w:szCs w:val="20"/>
              </w:rPr>
            </w:pPr>
            <w:r>
              <w:rPr>
                <w:szCs w:val="20"/>
              </w:rPr>
              <w:t>RC Koper</w:t>
            </w:r>
          </w:p>
        </w:tc>
        <w:tc>
          <w:tcPr>
            <w:tcW w:w="5329" w:type="dxa"/>
            <w:gridSpan w:val="2"/>
            <w:vAlign w:val="center"/>
          </w:tcPr>
          <w:p w14:paraId="684B788C" w14:textId="77777777" w:rsidR="00F7634F" w:rsidRPr="00C832B1" w:rsidRDefault="00F7634F" w:rsidP="00F7634F">
            <w:pPr>
              <w:jc w:val="center"/>
              <w:rPr>
                <w:szCs w:val="20"/>
              </w:rPr>
            </w:pPr>
          </w:p>
        </w:tc>
      </w:tr>
      <w:tr w:rsidR="00BC4E09" w:rsidRPr="00C832B1" w14:paraId="2A78F4C7" w14:textId="77777777" w:rsidTr="00F7634F">
        <w:trPr>
          <w:trHeight w:val="510"/>
        </w:trPr>
        <w:tc>
          <w:tcPr>
            <w:tcW w:w="7230" w:type="dxa"/>
            <w:gridSpan w:val="3"/>
            <w:shd w:val="clear" w:color="auto" w:fill="auto"/>
            <w:vAlign w:val="center"/>
          </w:tcPr>
          <w:p w14:paraId="21832104" w14:textId="27ADDE9D" w:rsidR="00BC4E09" w:rsidRPr="007C454D" w:rsidRDefault="00BC4E09" w:rsidP="004E71CB">
            <w:pPr>
              <w:jc w:val="right"/>
              <w:rPr>
                <w:b/>
                <w:bCs/>
                <w:szCs w:val="20"/>
              </w:rPr>
            </w:pPr>
            <w:r w:rsidRPr="007C454D">
              <w:rPr>
                <w:b/>
                <w:bCs/>
                <w:szCs w:val="20"/>
              </w:rPr>
              <w:t xml:space="preserve">SKUPAJ V € BREZ DDV ZA </w:t>
            </w:r>
            <w:r>
              <w:rPr>
                <w:b/>
                <w:bCs/>
                <w:szCs w:val="20"/>
              </w:rPr>
              <w:t>2</w:t>
            </w:r>
            <w:r w:rsidRPr="007C454D">
              <w:rPr>
                <w:b/>
                <w:bCs/>
                <w:szCs w:val="20"/>
              </w:rPr>
              <w:t>. POGODBENO LETO</w:t>
            </w:r>
          </w:p>
        </w:tc>
        <w:tc>
          <w:tcPr>
            <w:tcW w:w="1927" w:type="dxa"/>
            <w:vAlign w:val="center"/>
          </w:tcPr>
          <w:p w14:paraId="3E9663A1" w14:textId="77777777" w:rsidR="00BC4E09" w:rsidRPr="00C832B1" w:rsidRDefault="00BC4E09" w:rsidP="004E71CB">
            <w:pPr>
              <w:jc w:val="center"/>
              <w:rPr>
                <w:szCs w:val="20"/>
              </w:rPr>
            </w:pPr>
          </w:p>
        </w:tc>
      </w:tr>
    </w:tbl>
    <w:p w14:paraId="2820BC09" w14:textId="77777777" w:rsidR="007C454D" w:rsidRDefault="007C454D" w:rsidP="009B0DE9">
      <w:pPr>
        <w:pStyle w:val="odstavek1"/>
        <w:spacing w:before="0"/>
        <w:ind w:firstLine="0"/>
        <w:rPr>
          <w:sz w:val="20"/>
          <w:szCs w:val="20"/>
        </w:rPr>
      </w:pPr>
    </w:p>
    <w:tbl>
      <w:tblPr>
        <w:tblW w:w="9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3402"/>
        <w:gridCol w:w="1927"/>
      </w:tblGrid>
      <w:tr w:rsidR="00BC4E09" w:rsidRPr="00C832B1" w14:paraId="75A81AA5" w14:textId="77777777" w:rsidTr="004E71CB">
        <w:trPr>
          <w:trHeight w:val="462"/>
        </w:trPr>
        <w:tc>
          <w:tcPr>
            <w:tcW w:w="2127" w:type="dxa"/>
            <w:shd w:val="clear" w:color="auto" w:fill="D9D9D9"/>
            <w:vAlign w:val="center"/>
          </w:tcPr>
          <w:p w14:paraId="7D532F3C" w14:textId="77777777" w:rsidR="00BC4E09" w:rsidRPr="00C832B1" w:rsidRDefault="00BC4E09" w:rsidP="004E71CB">
            <w:pPr>
              <w:rPr>
                <w:b/>
                <w:szCs w:val="20"/>
              </w:rPr>
            </w:pPr>
          </w:p>
          <w:p w14:paraId="7B4812CB" w14:textId="77777777" w:rsidR="00BC4E09" w:rsidRPr="00C832B1" w:rsidRDefault="00BC4E09" w:rsidP="004E71CB">
            <w:pPr>
              <w:rPr>
                <w:b/>
                <w:szCs w:val="20"/>
              </w:rPr>
            </w:pPr>
            <w:r w:rsidRPr="00C832B1">
              <w:rPr>
                <w:b/>
                <w:szCs w:val="20"/>
              </w:rPr>
              <w:t>Opis postavke</w:t>
            </w:r>
          </w:p>
          <w:p w14:paraId="1705FBA5" w14:textId="77777777" w:rsidR="00BC4E09" w:rsidRPr="00C832B1" w:rsidRDefault="00BC4E09" w:rsidP="004E71CB">
            <w:pPr>
              <w:rPr>
                <w:b/>
                <w:szCs w:val="20"/>
              </w:rPr>
            </w:pPr>
          </w:p>
        </w:tc>
        <w:tc>
          <w:tcPr>
            <w:tcW w:w="1701" w:type="dxa"/>
            <w:shd w:val="clear" w:color="auto" w:fill="D9D9D9"/>
            <w:vAlign w:val="center"/>
          </w:tcPr>
          <w:p w14:paraId="5B93B332" w14:textId="77777777" w:rsidR="00BC4E09" w:rsidRPr="00C832B1" w:rsidRDefault="00BC4E09" w:rsidP="004E71CB">
            <w:pPr>
              <w:jc w:val="center"/>
              <w:rPr>
                <w:b/>
                <w:szCs w:val="20"/>
              </w:rPr>
            </w:pPr>
            <w:r>
              <w:rPr>
                <w:b/>
                <w:szCs w:val="20"/>
              </w:rPr>
              <w:t>Lokacija</w:t>
            </w:r>
          </w:p>
        </w:tc>
        <w:tc>
          <w:tcPr>
            <w:tcW w:w="5329" w:type="dxa"/>
            <w:gridSpan w:val="2"/>
            <w:shd w:val="clear" w:color="auto" w:fill="D9D9D9"/>
            <w:vAlign w:val="center"/>
          </w:tcPr>
          <w:p w14:paraId="4C4E5F3A" w14:textId="77777777" w:rsidR="00BC4E09" w:rsidRPr="00C832B1" w:rsidRDefault="00BC4E09" w:rsidP="004E71CB">
            <w:pPr>
              <w:jc w:val="center"/>
              <w:rPr>
                <w:b/>
                <w:szCs w:val="20"/>
              </w:rPr>
            </w:pPr>
            <w:r w:rsidRPr="00C832B1">
              <w:rPr>
                <w:b/>
                <w:szCs w:val="20"/>
              </w:rPr>
              <w:t>Skupaj v € brez DDV</w:t>
            </w:r>
          </w:p>
        </w:tc>
      </w:tr>
      <w:tr w:rsidR="00F7634F" w:rsidRPr="00C832B1" w14:paraId="65741F8C" w14:textId="77777777" w:rsidTr="00BC4E09">
        <w:trPr>
          <w:trHeight w:val="510"/>
        </w:trPr>
        <w:tc>
          <w:tcPr>
            <w:tcW w:w="2127" w:type="dxa"/>
            <w:vMerge w:val="restart"/>
            <w:shd w:val="clear" w:color="auto" w:fill="auto"/>
            <w:vAlign w:val="center"/>
          </w:tcPr>
          <w:p w14:paraId="4D131F55" w14:textId="77777777" w:rsidR="00F7634F" w:rsidRDefault="00F7634F" w:rsidP="00F7634F">
            <w:pPr>
              <w:jc w:val="left"/>
              <w:rPr>
                <w:rFonts w:cs="Arial"/>
                <w:b/>
                <w:bCs/>
                <w:szCs w:val="20"/>
              </w:rPr>
            </w:pPr>
            <w:r>
              <w:rPr>
                <w:rFonts w:cs="Arial"/>
                <w:b/>
                <w:bCs/>
                <w:szCs w:val="20"/>
              </w:rPr>
              <w:t>Vzdrževanje produkcijskih sistemov AVID za dobo treh (3) let</w:t>
            </w:r>
          </w:p>
          <w:p w14:paraId="71A5CF3A" w14:textId="36749EB7" w:rsidR="00F7634F" w:rsidRPr="007C454D" w:rsidRDefault="00F7634F" w:rsidP="00F7634F">
            <w:pPr>
              <w:jc w:val="left"/>
              <w:rPr>
                <w:b/>
                <w:bCs/>
                <w:szCs w:val="20"/>
              </w:rPr>
            </w:pPr>
            <w:r>
              <w:rPr>
                <w:b/>
                <w:bCs/>
                <w:szCs w:val="20"/>
              </w:rPr>
              <w:t xml:space="preserve">3. </w:t>
            </w:r>
            <w:r w:rsidRPr="007C454D">
              <w:rPr>
                <w:b/>
                <w:bCs/>
                <w:szCs w:val="20"/>
              </w:rPr>
              <w:t>pogodbeno leto</w:t>
            </w:r>
          </w:p>
        </w:tc>
        <w:tc>
          <w:tcPr>
            <w:tcW w:w="1701" w:type="dxa"/>
            <w:vAlign w:val="center"/>
          </w:tcPr>
          <w:p w14:paraId="010BCBA0" w14:textId="29FF4D64" w:rsidR="00F7634F" w:rsidRPr="00C832B1" w:rsidRDefault="00F7634F" w:rsidP="00F7634F">
            <w:pPr>
              <w:jc w:val="center"/>
              <w:rPr>
                <w:szCs w:val="20"/>
              </w:rPr>
            </w:pPr>
            <w:r>
              <w:rPr>
                <w:szCs w:val="20"/>
              </w:rPr>
              <w:t>TV Slovenija</w:t>
            </w:r>
          </w:p>
        </w:tc>
        <w:tc>
          <w:tcPr>
            <w:tcW w:w="5329" w:type="dxa"/>
            <w:gridSpan w:val="2"/>
            <w:vAlign w:val="center"/>
          </w:tcPr>
          <w:p w14:paraId="3C8F6DCD" w14:textId="77777777" w:rsidR="00F7634F" w:rsidRPr="00C832B1" w:rsidRDefault="00F7634F" w:rsidP="00F7634F">
            <w:pPr>
              <w:jc w:val="center"/>
              <w:rPr>
                <w:szCs w:val="20"/>
              </w:rPr>
            </w:pPr>
          </w:p>
        </w:tc>
      </w:tr>
      <w:tr w:rsidR="00F7634F" w:rsidRPr="00C832B1" w14:paraId="2B90B51B" w14:textId="77777777" w:rsidTr="00BC4E09">
        <w:trPr>
          <w:trHeight w:val="510"/>
        </w:trPr>
        <w:tc>
          <w:tcPr>
            <w:tcW w:w="2127" w:type="dxa"/>
            <w:vMerge/>
            <w:shd w:val="clear" w:color="auto" w:fill="auto"/>
            <w:vAlign w:val="center"/>
          </w:tcPr>
          <w:p w14:paraId="32EB2D81" w14:textId="77777777" w:rsidR="00F7634F" w:rsidRDefault="00F7634F" w:rsidP="00F7634F">
            <w:pPr>
              <w:jc w:val="left"/>
              <w:rPr>
                <w:rFonts w:cs="Arial"/>
                <w:b/>
                <w:bCs/>
                <w:szCs w:val="20"/>
              </w:rPr>
            </w:pPr>
          </w:p>
        </w:tc>
        <w:tc>
          <w:tcPr>
            <w:tcW w:w="1701" w:type="dxa"/>
            <w:vAlign w:val="center"/>
          </w:tcPr>
          <w:p w14:paraId="033D7A12" w14:textId="7E715417" w:rsidR="00F7634F" w:rsidRPr="00C832B1" w:rsidRDefault="00F7634F" w:rsidP="00F7634F">
            <w:pPr>
              <w:jc w:val="center"/>
              <w:rPr>
                <w:szCs w:val="20"/>
              </w:rPr>
            </w:pPr>
            <w:r>
              <w:rPr>
                <w:szCs w:val="20"/>
              </w:rPr>
              <w:t>Radio Slovenija</w:t>
            </w:r>
          </w:p>
        </w:tc>
        <w:tc>
          <w:tcPr>
            <w:tcW w:w="5329" w:type="dxa"/>
            <w:gridSpan w:val="2"/>
            <w:vAlign w:val="center"/>
          </w:tcPr>
          <w:p w14:paraId="6880AD99" w14:textId="77777777" w:rsidR="00F7634F" w:rsidRPr="00C832B1" w:rsidRDefault="00F7634F" w:rsidP="00F7634F">
            <w:pPr>
              <w:jc w:val="center"/>
              <w:rPr>
                <w:szCs w:val="20"/>
              </w:rPr>
            </w:pPr>
          </w:p>
        </w:tc>
      </w:tr>
      <w:tr w:rsidR="00F7634F" w:rsidRPr="00C832B1" w14:paraId="5F5F1AF6" w14:textId="77777777" w:rsidTr="00BC4E09">
        <w:trPr>
          <w:trHeight w:val="510"/>
        </w:trPr>
        <w:tc>
          <w:tcPr>
            <w:tcW w:w="2127" w:type="dxa"/>
            <w:vMerge/>
            <w:shd w:val="clear" w:color="auto" w:fill="auto"/>
            <w:vAlign w:val="center"/>
          </w:tcPr>
          <w:p w14:paraId="69809437" w14:textId="77777777" w:rsidR="00F7634F" w:rsidRDefault="00F7634F" w:rsidP="00F7634F">
            <w:pPr>
              <w:jc w:val="left"/>
              <w:rPr>
                <w:rFonts w:cs="Arial"/>
                <w:b/>
                <w:bCs/>
                <w:szCs w:val="20"/>
              </w:rPr>
            </w:pPr>
          </w:p>
        </w:tc>
        <w:tc>
          <w:tcPr>
            <w:tcW w:w="1701" w:type="dxa"/>
            <w:vAlign w:val="center"/>
          </w:tcPr>
          <w:p w14:paraId="04C2DFCB" w14:textId="7FF53309" w:rsidR="00F7634F" w:rsidRPr="00C832B1" w:rsidRDefault="00F7634F" w:rsidP="00F7634F">
            <w:pPr>
              <w:jc w:val="center"/>
              <w:rPr>
                <w:szCs w:val="20"/>
              </w:rPr>
            </w:pPr>
            <w:r>
              <w:rPr>
                <w:szCs w:val="20"/>
              </w:rPr>
              <w:t>RC Maribor</w:t>
            </w:r>
          </w:p>
        </w:tc>
        <w:tc>
          <w:tcPr>
            <w:tcW w:w="5329" w:type="dxa"/>
            <w:gridSpan w:val="2"/>
            <w:vAlign w:val="center"/>
          </w:tcPr>
          <w:p w14:paraId="4310321B" w14:textId="77777777" w:rsidR="00F7634F" w:rsidRPr="00C832B1" w:rsidRDefault="00F7634F" w:rsidP="00F7634F">
            <w:pPr>
              <w:jc w:val="center"/>
              <w:rPr>
                <w:szCs w:val="20"/>
              </w:rPr>
            </w:pPr>
          </w:p>
        </w:tc>
      </w:tr>
      <w:tr w:rsidR="00F7634F" w:rsidRPr="00C832B1" w14:paraId="7CDAE7F0" w14:textId="77777777" w:rsidTr="00BC4E09">
        <w:trPr>
          <w:trHeight w:val="510"/>
        </w:trPr>
        <w:tc>
          <w:tcPr>
            <w:tcW w:w="2127" w:type="dxa"/>
            <w:vMerge/>
            <w:shd w:val="clear" w:color="auto" w:fill="auto"/>
            <w:vAlign w:val="center"/>
          </w:tcPr>
          <w:p w14:paraId="5E9A3172" w14:textId="77777777" w:rsidR="00F7634F" w:rsidRDefault="00F7634F" w:rsidP="00F7634F">
            <w:pPr>
              <w:jc w:val="left"/>
              <w:rPr>
                <w:rFonts w:cs="Arial"/>
                <w:b/>
                <w:bCs/>
                <w:szCs w:val="20"/>
              </w:rPr>
            </w:pPr>
          </w:p>
        </w:tc>
        <w:tc>
          <w:tcPr>
            <w:tcW w:w="1701" w:type="dxa"/>
            <w:vAlign w:val="center"/>
          </w:tcPr>
          <w:p w14:paraId="5C67D9B3" w14:textId="18789928" w:rsidR="00F7634F" w:rsidRPr="00C832B1" w:rsidRDefault="00F7634F" w:rsidP="00F7634F">
            <w:pPr>
              <w:jc w:val="center"/>
              <w:rPr>
                <w:szCs w:val="20"/>
              </w:rPr>
            </w:pPr>
            <w:r>
              <w:rPr>
                <w:szCs w:val="20"/>
              </w:rPr>
              <w:t>RC Koper</w:t>
            </w:r>
          </w:p>
        </w:tc>
        <w:tc>
          <w:tcPr>
            <w:tcW w:w="5329" w:type="dxa"/>
            <w:gridSpan w:val="2"/>
            <w:vAlign w:val="center"/>
          </w:tcPr>
          <w:p w14:paraId="17178876" w14:textId="77777777" w:rsidR="00F7634F" w:rsidRPr="00C832B1" w:rsidRDefault="00F7634F" w:rsidP="00F7634F">
            <w:pPr>
              <w:jc w:val="center"/>
              <w:rPr>
                <w:szCs w:val="20"/>
              </w:rPr>
            </w:pPr>
          </w:p>
        </w:tc>
      </w:tr>
      <w:tr w:rsidR="00BC4E09" w:rsidRPr="00C832B1" w14:paraId="31D28F5C" w14:textId="77777777" w:rsidTr="00F7634F">
        <w:trPr>
          <w:trHeight w:val="510"/>
        </w:trPr>
        <w:tc>
          <w:tcPr>
            <w:tcW w:w="7230" w:type="dxa"/>
            <w:gridSpan w:val="3"/>
            <w:shd w:val="clear" w:color="auto" w:fill="auto"/>
            <w:vAlign w:val="center"/>
          </w:tcPr>
          <w:p w14:paraId="7500D08E" w14:textId="2CDF13C9" w:rsidR="00BC4E09" w:rsidRPr="007C454D" w:rsidRDefault="00BC4E09" w:rsidP="004E71CB">
            <w:pPr>
              <w:jc w:val="right"/>
              <w:rPr>
                <w:b/>
                <w:bCs/>
                <w:szCs w:val="20"/>
              </w:rPr>
            </w:pPr>
            <w:r w:rsidRPr="007C454D">
              <w:rPr>
                <w:b/>
                <w:bCs/>
                <w:szCs w:val="20"/>
              </w:rPr>
              <w:t xml:space="preserve">SKUPAJ V € BREZ DDV ZA </w:t>
            </w:r>
            <w:r>
              <w:rPr>
                <w:b/>
                <w:bCs/>
                <w:szCs w:val="20"/>
              </w:rPr>
              <w:t>3</w:t>
            </w:r>
            <w:r w:rsidRPr="007C454D">
              <w:rPr>
                <w:b/>
                <w:bCs/>
                <w:szCs w:val="20"/>
              </w:rPr>
              <w:t>. POGODBENO LETO</w:t>
            </w:r>
          </w:p>
        </w:tc>
        <w:tc>
          <w:tcPr>
            <w:tcW w:w="1927" w:type="dxa"/>
            <w:vAlign w:val="center"/>
          </w:tcPr>
          <w:p w14:paraId="3B4DC6DB" w14:textId="77777777" w:rsidR="00BC4E09" w:rsidRPr="00C832B1" w:rsidRDefault="00BC4E09" w:rsidP="004E71CB">
            <w:pPr>
              <w:jc w:val="center"/>
              <w:rPr>
                <w:szCs w:val="20"/>
              </w:rPr>
            </w:pPr>
          </w:p>
        </w:tc>
      </w:tr>
    </w:tbl>
    <w:p w14:paraId="60273B34" w14:textId="77777777" w:rsidR="007C454D" w:rsidRDefault="007C454D" w:rsidP="007C454D">
      <w:pPr>
        <w:rPr>
          <w:rFonts w:cs="Arial"/>
          <w:szCs w:val="20"/>
          <w:lang w:eastAsia="sl-SI"/>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1924"/>
      </w:tblGrid>
      <w:tr w:rsidR="007C454D" w:rsidRPr="00C832B1" w14:paraId="0907E068" w14:textId="77777777" w:rsidTr="007C454D">
        <w:trPr>
          <w:trHeight w:val="680"/>
        </w:trPr>
        <w:tc>
          <w:tcPr>
            <w:tcW w:w="7230" w:type="dxa"/>
            <w:shd w:val="clear" w:color="auto" w:fill="auto"/>
            <w:vAlign w:val="center"/>
          </w:tcPr>
          <w:p w14:paraId="3F08AE4E" w14:textId="77777777" w:rsidR="007C454D" w:rsidRDefault="007C454D" w:rsidP="00CD5506">
            <w:pPr>
              <w:jc w:val="right"/>
              <w:rPr>
                <w:b/>
                <w:bCs/>
                <w:szCs w:val="20"/>
              </w:rPr>
            </w:pPr>
            <w:r w:rsidRPr="007C454D">
              <w:rPr>
                <w:b/>
                <w:bCs/>
                <w:szCs w:val="20"/>
              </w:rPr>
              <w:t xml:space="preserve">SKUPAJ V € </w:t>
            </w:r>
            <w:r>
              <w:rPr>
                <w:b/>
                <w:bCs/>
                <w:szCs w:val="20"/>
              </w:rPr>
              <w:t>BREZ DDV</w:t>
            </w:r>
          </w:p>
          <w:p w14:paraId="6D406838" w14:textId="196954F4" w:rsidR="007C454D" w:rsidRPr="007C454D" w:rsidRDefault="007C454D" w:rsidP="00CD5506">
            <w:pPr>
              <w:jc w:val="right"/>
              <w:rPr>
                <w:i/>
                <w:iCs/>
                <w:szCs w:val="20"/>
              </w:rPr>
            </w:pPr>
            <w:r w:rsidRPr="007C454D">
              <w:rPr>
                <w:i/>
                <w:iCs/>
                <w:szCs w:val="20"/>
              </w:rPr>
              <w:t>(ponudbena vrednost za celotno obdobje vzdrževanja)</w:t>
            </w:r>
          </w:p>
        </w:tc>
        <w:tc>
          <w:tcPr>
            <w:tcW w:w="1924" w:type="dxa"/>
            <w:vAlign w:val="center"/>
          </w:tcPr>
          <w:p w14:paraId="5AEB1EC2" w14:textId="77777777" w:rsidR="007C454D" w:rsidRPr="00C832B1" w:rsidRDefault="007C454D" w:rsidP="00CD5506">
            <w:pPr>
              <w:jc w:val="center"/>
              <w:rPr>
                <w:szCs w:val="20"/>
              </w:rPr>
            </w:pPr>
          </w:p>
        </w:tc>
      </w:tr>
    </w:tbl>
    <w:p w14:paraId="4A1A47C7" w14:textId="77777777" w:rsidR="007C454D" w:rsidRPr="007C454D" w:rsidRDefault="007C454D" w:rsidP="007C454D">
      <w:pPr>
        <w:rPr>
          <w:rFonts w:cs="Arial"/>
          <w:szCs w:val="20"/>
          <w:lang w:eastAsia="sl-SI"/>
        </w:rPr>
      </w:pPr>
    </w:p>
    <w:p w14:paraId="5C17202B" w14:textId="77777777" w:rsidR="007C454D" w:rsidRPr="007C454D" w:rsidRDefault="007C454D" w:rsidP="007C454D">
      <w:pPr>
        <w:rPr>
          <w:rFonts w:cs="Arial"/>
          <w:szCs w:val="20"/>
          <w:lang w:eastAsia="sl-SI"/>
        </w:rPr>
      </w:pPr>
      <w:r w:rsidRPr="007C454D">
        <w:rPr>
          <w:rFonts w:cs="Arial"/>
          <w:szCs w:val="20"/>
          <w:lang w:eastAsia="sl-SI"/>
        </w:rPr>
        <w:lastRenderedPageBreak/>
        <w:t>Obrazec Povzetek predračuna / Rekapitulacija (OBR-3) mora biti izdelan v skladu z Dokumentacijo v zvezi z oddajo javnega naročila.</w:t>
      </w:r>
    </w:p>
    <w:p w14:paraId="7867CEAF" w14:textId="77777777" w:rsidR="007C454D" w:rsidRDefault="007C454D" w:rsidP="007C454D">
      <w:pPr>
        <w:rPr>
          <w:rFonts w:cs="Arial"/>
          <w:szCs w:val="20"/>
          <w:lang w:eastAsia="sl-SI"/>
        </w:rPr>
      </w:pPr>
    </w:p>
    <w:p w14:paraId="7E39E922" w14:textId="6B0D4D9F" w:rsidR="007C454D" w:rsidRPr="007C454D" w:rsidRDefault="007C454D" w:rsidP="007C454D">
      <w:pPr>
        <w:rPr>
          <w:rFonts w:cs="Arial"/>
          <w:szCs w:val="20"/>
          <w:lang w:eastAsia="sl-SI"/>
        </w:rPr>
      </w:pPr>
      <w:r w:rsidRPr="007C454D">
        <w:rPr>
          <w:rFonts w:cs="Arial"/>
          <w:szCs w:val="20"/>
          <w:lang w:eastAsia="sl-SI"/>
        </w:rPr>
        <w:t>Cena navedena na obrazcu Povzetek predračuna / Rekapitulacija (OBR-3) mora biti izražena v EUR, lokacija naročnika, brez DDV.</w:t>
      </w:r>
    </w:p>
    <w:p w14:paraId="0EB1C38D" w14:textId="77777777" w:rsidR="007C454D" w:rsidRPr="007C454D" w:rsidRDefault="007C454D" w:rsidP="007C454D">
      <w:pPr>
        <w:rPr>
          <w:rFonts w:cs="Arial"/>
          <w:b/>
          <w:bCs/>
          <w:szCs w:val="20"/>
          <w:lang w:eastAsia="sl-SI"/>
        </w:rPr>
      </w:pPr>
    </w:p>
    <w:p w14:paraId="54A7B7FC" w14:textId="77777777" w:rsidR="007C454D" w:rsidRPr="007C454D" w:rsidRDefault="007C454D" w:rsidP="007C454D">
      <w:pPr>
        <w:rPr>
          <w:rFonts w:cs="Arial"/>
          <w:b/>
          <w:bCs/>
          <w:szCs w:val="20"/>
          <w:lang w:eastAsia="sl-SI"/>
        </w:rPr>
      </w:pPr>
      <w:r w:rsidRPr="007C454D">
        <w:rPr>
          <w:rFonts w:cs="Arial"/>
          <w:b/>
          <w:bCs/>
          <w:szCs w:val="20"/>
          <w:lang w:eastAsia="sl-SI"/>
        </w:rPr>
        <w:t xml:space="preserve">Plačilni pogoji: </w:t>
      </w:r>
    </w:p>
    <w:p w14:paraId="414A2E7D" w14:textId="77777777" w:rsidR="007C454D" w:rsidRPr="007C454D" w:rsidRDefault="007C454D" w:rsidP="007C454D">
      <w:pPr>
        <w:rPr>
          <w:rFonts w:cs="Arial"/>
          <w:bCs/>
          <w:szCs w:val="20"/>
          <w:lang w:eastAsia="sl-SI"/>
        </w:rPr>
      </w:pPr>
    </w:p>
    <w:p w14:paraId="55E6597C" w14:textId="77777777" w:rsidR="007C454D" w:rsidRPr="007C454D" w:rsidRDefault="007C454D" w:rsidP="007C454D">
      <w:pPr>
        <w:numPr>
          <w:ilvl w:val="0"/>
          <w:numId w:val="10"/>
        </w:numPr>
        <w:rPr>
          <w:rFonts w:cs="Arial"/>
          <w:i/>
          <w:szCs w:val="20"/>
          <w:lang w:eastAsia="sl-SI"/>
        </w:rPr>
      </w:pPr>
      <w:r w:rsidRPr="007C454D">
        <w:rPr>
          <w:rFonts w:cs="Arial"/>
          <w:szCs w:val="20"/>
          <w:lang w:eastAsia="sl-SI"/>
        </w:rPr>
        <w:t>100 % v roku 30 dni od dneva prejema pravilno izstavljenega kvartalnega računa; ponudnik bo izdal račun za tekoči kvartal na začetku posameznega kvartala.</w:t>
      </w:r>
    </w:p>
    <w:p w14:paraId="0DBF70A0" w14:textId="77777777" w:rsidR="00F16B7A" w:rsidRPr="00C832B1" w:rsidRDefault="00F16B7A" w:rsidP="00F16B7A">
      <w:pPr>
        <w:rPr>
          <w:b/>
          <w:bCs/>
        </w:rPr>
      </w:pPr>
    </w:p>
    <w:p w14:paraId="0DD2D45C" w14:textId="77777777" w:rsidR="009B0DE9" w:rsidRPr="00C832B1" w:rsidRDefault="009B0DE9" w:rsidP="009B0DE9">
      <w:pPr>
        <w:tabs>
          <w:tab w:val="right" w:pos="9638"/>
        </w:tabs>
        <w:spacing w:after="120"/>
        <w:rPr>
          <w:rFonts w:cs="Arial"/>
          <w:b/>
          <w:szCs w:val="20"/>
        </w:rPr>
      </w:pPr>
    </w:p>
    <w:p w14:paraId="4FE9E43B" w14:textId="059953C2" w:rsidR="004E5FD2" w:rsidRPr="00C832B1" w:rsidRDefault="004E5FD2" w:rsidP="004E5FD2">
      <w:pPr>
        <w:spacing w:line="360" w:lineRule="auto"/>
        <w:jc w:val="center"/>
        <w:rPr>
          <w:noProof/>
        </w:rPr>
      </w:pPr>
      <w:r w:rsidRPr="00C832B1">
        <w:rPr>
          <w:noProof/>
        </w:rPr>
        <w:t xml:space="preserve">Kraj in datum: </w:t>
      </w:r>
      <w:r w:rsidRPr="00C832B1">
        <w:rPr>
          <w:noProof/>
        </w:rPr>
        <w:tab/>
      </w:r>
      <w:r w:rsidRPr="00C832B1">
        <w:rPr>
          <w:noProof/>
        </w:rPr>
        <w:tab/>
      </w:r>
      <w:r w:rsidRPr="00C832B1">
        <w:rPr>
          <w:noProof/>
        </w:rPr>
        <w:tab/>
      </w:r>
      <w:r w:rsidRPr="00C832B1">
        <w:rPr>
          <w:noProof/>
        </w:rPr>
        <w:tab/>
        <w:t>Žig:</w:t>
      </w:r>
      <w:r w:rsidRPr="00C832B1">
        <w:rPr>
          <w:noProof/>
        </w:rPr>
        <w:tab/>
      </w:r>
      <w:r w:rsidRPr="00C832B1">
        <w:rPr>
          <w:noProof/>
        </w:rPr>
        <w:tab/>
      </w:r>
      <w:r w:rsidRPr="00C832B1">
        <w:rPr>
          <w:noProof/>
        </w:rPr>
        <w:tab/>
      </w:r>
      <w:r w:rsidRPr="00C832B1">
        <w:rPr>
          <w:noProof/>
        </w:rPr>
        <w:tab/>
        <w:t>Podpis zastopnika</w:t>
      </w:r>
    </w:p>
    <w:p w14:paraId="33E00CF6" w14:textId="6C297AE7" w:rsidR="004E5FD2" w:rsidRPr="00C832B1" w:rsidRDefault="004E5FD2" w:rsidP="009B0DE9">
      <w:pPr>
        <w:spacing w:line="360" w:lineRule="auto"/>
        <w:ind w:left="5664" w:firstLine="708"/>
        <w:jc w:val="center"/>
        <w:rPr>
          <w:noProof/>
        </w:rPr>
      </w:pPr>
      <w:r w:rsidRPr="00C832B1">
        <w:rPr>
          <w:noProof/>
        </w:rPr>
        <w:t>oz. prokurista:</w:t>
      </w:r>
    </w:p>
    <w:p w14:paraId="783A940E" w14:textId="0E5CD393" w:rsidR="00E87F94" w:rsidRPr="00E50F9A" w:rsidRDefault="004E5FD2" w:rsidP="009B0DE9">
      <w:pPr>
        <w:spacing w:line="360" w:lineRule="auto"/>
        <w:jc w:val="center"/>
        <w:rPr>
          <w:noProof/>
        </w:rPr>
      </w:pPr>
      <w:r w:rsidRPr="00C832B1">
        <w:rPr>
          <w:noProof/>
        </w:rPr>
        <w:t>........................................</w:t>
      </w:r>
      <w:r w:rsidRPr="00C832B1">
        <w:rPr>
          <w:noProof/>
        </w:rPr>
        <w:tab/>
      </w:r>
      <w:r w:rsidRPr="00C832B1">
        <w:rPr>
          <w:noProof/>
        </w:rPr>
        <w:tab/>
      </w:r>
      <w:r w:rsidRPr="00C832B1">
        <w:rPr>
          <w:noProof/>
        </w:rPr>
        <w:tab/>
      </w:r>
      <w:r w:rsidRPr="00C832B1">
        <w:rPr>
          <w:noProof/>
        </w:rPr>
        <w:tab/>
      </w:r>
      <w:r w:rsidRPr="00C832B1">
        <w:rPr>
          <w:noProof/>
        </w:rPr>
        <w:tab/>
      </w:r>
      <w:r w:rsidRPr="00C832B1">
        <w:rPr>
          <w:noProof/>
        </w:rPr>
        <w:tab/>
        <w:t>..............................................</w:t>
      </w:r>
      <w:bookmarkEnd w:id="185"/>
    </w:p>
    <w:p w14:paraId="5E3F5EB2" w14:textId="77777777" w:rsidR="007C454D" w:rsidRDefault="007C454D" w:rsidP="00D21748">
      <w:pPr>
        <w:jc w:val="right"/>
        <w:rPr>
          <w:b/>
        </w:rPr>
      </w:pPr>
      <w:bookmarkStart w:id="187" w:name="_Hlk135807871"/>
    </w:p>
    <w:p w14:paraId="42AE89B4" w14:textId="77777777" w:rsidR="007C454D" w:rsidRDefault="007C454D" w:rsidP="00D21748">
      <w:pPr>
        <w:jc w:val="right"/>
        <w:rPr>
          <w:b/>
        </w:rPr>
      </w:pPr>
    </w:p>
    <w:p w14:paraId="5124890D" w14:textId="77777777" w:rsidR="007C454D" w:rsidRDefault="007C454D" w:rsidP="00D21748">
      <w:pPr>
        <w:jc w:val="right"/>
        <w:rPr>
          <w:b/>
        </w:rPr>
      </w:pPr>
    </w:p>
    <w:p w14:paraId="07AA9279" w14:textId="77777777" w:rsidR="007C454D" w:rsidRDefault="007C454D" w:rsidP="00D21748">
      <w:pPr>
        <w:jc w:val="right"/>
        <w:rPr>
          <w:b/>
        </w:rPr>
      </w:pPr>
    </w:p>
    <w:p w14:paraId="671BEB37" w14:textId="77777777" w:rsidR="007C454D" w:rsidRDefault="007C454D" w:rsidP="00D21748">
      <w:pPr>
        <w:jc w:val="right"/>
        <w:rPr>
          <w:b/>
        </w:rPr>
      </w:pPr>
    </w:p>
    <w:p w14:paraId="7D4A9E2F" w14:textId="77777777" w:rsidR="007C454D" w:rsidRDefault="007C454D" w:rsidP="00D21748">
      <w:pPr>
        <w:jc w:val="right"/>
        <w:rPr>
          <w:b/>
        </w:rPr>
      </w:pPr>
    </w:p>
    <w:p w14:paraId="44E9CF32" w14:textId="77777777" w:rsidR="007C454D" w:rsidRDefault="007C454D" w:rsidP="00D21748">
      <w:pPr>
        <w:jc w:val="right"/>
        <w:rPr>
          <w:b/>
        </w:rPr>
      </w:pPr>
    </w:p>
    <w:p w14:paraId="20CD9834" w14:textId="77777777" w:rsidR="007C454D" w:rsidRDefault="007C454D" w:rsidP="00D21748">
      <w:pPr>
        <w:jc w:val="right"/>
        <w:rPr>
          <w:b/>
        </w:rPr>
      </w:pPr>
    </w:p>
    <w:p w14:paraId="6EA2E8CB" w14:textId="77777777" w:rsidR="007C454D" w:rsidRDefault="007C454D" w:rsidP="00D21748">
      <w:pPr>
        <w:jc w:val="right"/>
        <w:rPr>
          <w:b/>
        </w:rPr>
      </w:pPr>
    </w:p>
    <w:p w14:paraId="23ED06ED" w14:textId="77777777" w:rsidR="007C454D" w:rsidRDefault="007C454D" w:rsidP="00D21748">
      <w:pPr>
        <w:jc w:val="right"/>
        <w:rPr>
          <w:b/>
        </w:rPr>
      </w:pPr>
    </w:p>
    <w:p w14:paraId="50F982D5" w14:textId="77777777" w:rsidR="007C454D" w:rsidRDefault="007C454D" w:rsidP="00D21748">
      <w:pPr>
        <w:jc w:val="right"/>
        <w:rPr>
          <w:b/>
        </w:rPr>
      </w:pPr>
    </w:p>
    <w:p w14:paraId="664F9AD3" w14:textId="77777777" w:rsidR="007C454D" w:rsidRDefault="007C454D" w:rsidP="00D21748">
      <w:pPr>
        <w:jc w:val="right"/>
        <w:rPr>
          <w:b/>
        </w:rPr>
      </w:pPr>
    </w:p>
    <w:p w14:paraId="161D94DC" w14:textId="77777777" w:rsidR="007C454D" w:rsidRDefault="007C454D" w:rsidP="00D21748">
      <w:pPr>
        <w:jc w:val="right"/>
        <w:rPr>
          <w:b/>
        </w:rPr>
      </w:pPr>
    </w:p>
    <w:p w14:paraId="6119B328" w14:textId="77777777" w:rsidR="007C454D" w:rsidRDefault="007C454D" w:rsidP="00D21748">
      <w:pPr>
        <w:jc w:val="right"/>
        <w:rPr>
          <w:b/>
        </w:rPr>
      </w:pPr>
    </w:p>
    <w:p w14:paraId="0337F015" w14:textId="77777777" w:rsidR="007C454D" w:rsidRDefault="007C454D" w:rsidP="00D21748">
      <w:pPr>
        <w:jc w:val="right"/>
        <w:rPr>
          <w:b/>
        </w:rPr>
      </w:pPr>
    </w:p>
    <w:p w14:paraId="2A33045E" w14:textId="77777777" w:rsidR="007C454D" w:rsidRDefault="007C454D" w:rsidP="00D21748">
      <w:pPr>
        <w:jc w:val="right"/>
        <w:rPr>
          <w:b/>
        </w:rPr>
      </w:pPr>
    </w:p>
    <w:p w14:paraId="39EDE44D" w14:textId="77777777" w:rsidR="007C454D" w:rsidRDefault="007C454D" w:rsidP="00D21748">
      <w:pPr>
        <w:jc w:val="right"/>
        <w:rPr>
          <w:b/>
        </w:rPr>
      </w:pPr>
    </w:p>
    <w:p w14:paraId="492402C4" w14:textId="77777777" w:rsidR="007C454D" w:rsidRDefault="007C454D" w:rsidP="00D21748">
      <w:pPr>
        <w:jc w:val="right"/>
        <w:rPr>
          <w:b/>
        </w:rPr>
      </w:pPr>
    </w:p>
    <w:p w14:paraId="3E784038" w14:textId="77777777" w:rsidR="007C454D" w:rsidRDefault="007C454D" w:rsidP="00D21748">
      <w:pPr>
        <w:jc w:val="right"/>
        <w:rPr>
          <w:b/>
        </w:rPr>
      </w:pPr>
    </w:p>
    <w:p w14:paraId="2E41D062" w14:textId="77777777" w:rsidR="007C454D" w:rsidRDefault="007C454D" w:rsidP="00D21748">
      <w:pPr>
        <w:jc w:val="right"/>
        <w:rPr>
          <w:b/>
        </w:rPr>
      </w:pPr>
    </w:p>
    <w:p w14:paraId="2129E750" w14:textId="77777777" w:rsidR="007C454D" w:rsidRDefault="007C454D" w:rsidP="00D21748">
      <w:pPr>
        <w:jc w:val="right"/>
        <w:rPr>
          <w:b/>
        </w:rPr>
      </w:pPr>
    </w:p>
    <w:p w14:paraId="731A673A" w14:textId="77777777" w:rsidR="007C454D" w:rsidRDefault="007C454D" w:rsidP="00D21748">
      <w:pPr>
        <w:jc w:val="right"/>
        <w:rPr>
          <w:b/>
        </w:rPr>
      </w:pPr>
    </w:p>
    <w:p w14:paraId="61B0F36A" w14:textId="77777777" w:rsidR="007C454D" w:rsidRDefault="007C454D" w:rsidP="00D21748">
      <w:pPr>
        <w:jc w:val="right"/>
        <w:rPr>
          <w:b/>
        </w:rPr>
      </w:pPr>
    </w:p>
    <w:p w14:paraId="60F2AF06" w14:textId="77777777" w:rsidR="007C454D" w:rsidRDefault="007C454D" w:rsidP="00D21748">
      <w:pPr>
        <w:jc w:val="right"/>
        <w:rPr>
          <w:b/>
        </w:rPr>
      </w:pPr>
    </w:p>
    <w:p w14:paraId="55110F90" w14:textId="77777777" w:rsidR="007C454D" w:rsidRDefault="007C454D" w:rsidP="00D21748">
      <w:pPr>
        <w:jc w:val="right"/>
        <w:rPr>
          <w:b/>
        </w:rPr>
      </w:pPr>
    </w:p>
    <w:p w14:paraId="29B060B1" w14:textId="77777777" w:rsidR="007C454D" w:rsidRDefault="007C454D" w:rsidP="00D21748">
      <w:pPr>
        <w:jc w:val="right"/>
        <w:rPr>
          <w:b/>
        </w:rPr>
      </w:pPr>
    </w:p>
    <w:p w14:paraId="5EF3852D" w14:textId="77777777" w:rsidR="007C454D" w:rsidRDefault="007C454D" w:rsidP="00D21748">
      <w:pPr>
        <w:jc w:val="right"/>
        <w:rPr>
          <w:b/>
        </w:rPr>
      </w:pPr>
    </w:p>
    <w:p w14:paraId="6E570361" w14:textId="77777777" w:rsidR="007C454D" w:rsidRDefault="007C454D" w:rsidP="00D21748">
      <w:pPr>
        <w:jc w:val="right"/>
        <w:rPr>
          <w:b/>
        </w:rPr>
      </w:pPr>
    </w:p>
    <w:p w14:paraId="24004333" w14:textId="77777777" w:rsidR="007C454D" w:rsidRDefault="007C454D" w:rsidP="00D21748">
      <w:pPr>
        <w:jc w:val="right"/>
        <w:rPr>
          <w:b/>
        </w:rPr>
      </w:pPr>
    </w:p>
    <w:p w14:paraId="6D73B9C2" w14:textId="77777777" w:rsidR="007C454D" w:rsidRDefault="007C454D" w:rsidP="00D21748">
      <w:pPr>
        <w:jc w:val="right"/>
        <w:rPr>
          <w:b/>
        </w:rPr>
      </w:pPr>
    </w:p>
    <w:p w14:paraId="1EE5CC07" w14:textId="77777777" w:rsidR="007C454D" w:rsidRDefault="007C454D" w:rsidP="00D21748">
      <w:pPr>
        <w:jc w:val="right"/>
        <w:rPr>
          <w:b/>
        </w:rPr>
      </w:pPr>
    </w:p>
    <w:p w14:paraId="17B51C12" w14:textId="77777777" w:rsidR="007C454D" w:rsidRDefault="007C454D" w:rsidP="00D21748">
      <w:pPr>
        <w:jc w:val="right"/>
        <w:rPr>
          <w:b/>
        </w:rPr>
      </w:pPr>
    </w:p>
    <w:p w14:paraId="6E8EC1CC" w14:textId="77777777" w:rsidR="007C454D" w:rsidRDefault="007C454D" w:rsidP="00D21748">
      <w:pPr>
        <w:jc w:val="right"/>
        <w:rPr>
          <w:b/>
        </w:rPr>
      </w:pPr>
    </w:p>
    <w:p w14:paraId="206281E2" w14:textId="77777777" w:rsidR="007C454D" w:rsidRDefault="007C454D" w:rsidP="00D21748">
      <w:pPr>
        <w:jc w:val="right"/>
        <w:rPr>
          <w:b/>
        </w:rPr>
      </w:pPr>
    </w:p>
    <w:p w14:paraId="4ED3BFA3" w14:textId="77777777" w:rsidR="007C454D" w:rsidRDefault="007C454D" w:rsidP="00D21748">
      <w:pPr>
        <w:jc w:val="right"/>
        <w:rPr>
          <w:b/>
        </w:rPr>
      </w:pPr>
    </w:p>
    <w:p w14:paraId="3B281895" w14:textId="77777777" w:rsidR="007C454D" w:rsidRDefault="007C454D" w:rsidP="00D21748">
      <w:pPr>
        <w:jc w:val="right"/>
        <w:rPr>
          <w:b/>
        </w:rPr>
      </w:pPr>
    </w:p>
    <w:p w14:paraId="252D5D82" w14:textId="77777777" w:rsidR="007C454D" w:rsidRDefault="007C454D" w:rsidP="00D21748">
      <w:pPr>
        <w:jc w:val="right"/>
        <w:rPr>
          <w:b/>
        </w:rPr>
      </w:pPr>
    </w:p>
    <w:p w14:paraId="4FBF715F" w14:textId="77777777" w:rsidR="007C454D" w:rsidRDefault="007C454D" w:rsidP="00D21748">
      <w:pPr>
        <w:jc w:val="right"/>
        <w:rPr>
          <w:b/>
        </w:rPr>
      </w:pPr>
    </w:p>
    <w:p w14:paraId="3ACCD28F" w14:textId="77777777" w:rsidR="007C454D" w:rsidRDefault="007C454D" w:rsidP="00D21748">
      <w:pPr>
        <w:jc w:val="right"/>
        <w:rPr>
          <w:b/>
        </w:rPr>
      </w:pPr>
    </w:p>
    <w:p w14:paraId="1CB347AE" w14:textId="77777777" w:rsidR="007C454D" w:rsidRDefault="007C454D" w:rsidP="00D21748">
      <w:pPr>
        <w:jc w:val="right"/>
        <w:rPr>
          <w:b/>
        </w:rPr>
      </w:pPr>
    </w:p>
    <w:p w14:paraId="16C91EDF" w14:textId="77777777" w:rsidR="007C454D" w:rsidRDefault="007C454D" w:rsidP="00D21748">
      <w:pPr>
        <w:jc w:val="right"/>
        <w:rPr>
          <w:b/>
        </w:rPr>
      </w:pPr>
    </w:p>
    <w:p w14:paraId="158DF3A3" w14:textId="77777777" w:rsidR="007C454D" w:rsidRDefault="007C454D" w:rsidP="00D21748">
      <w:pPr>
        <w:jc w:val="right"/>
        <w:rPr>
          <w:b/>
        </w:rPr>
      </w:pPr>
    </w:p>
    <w:p w14:paraId="7F308F20" w14:textId="77777777" w:rsidR="007C454D" w:rsidRDefault="007C454D" w:rsidP="00D21748">
      <w:pPr>
        <w:jc w:val="right"/>
        <w:rPr>
          <w:b/>
        </w:rPr>
      </w:pPr>
    </w:p>
    <w:p w14:paraId="499E8D18" w14:textId="77777777" w:rsidR="00B33F3A" w:rsidRPr="00B33F3A" w:rsidRDefault="00B33F3A" w:rsidP="00B33F3A">
      <w:pPr>
        <w:rPr>
          <w:rFonts w:eastAsia="Calibri" w:cs="Arial"/>
          <w:b/>
          <w:noProof/>
          <w:szCs w:val="20"/>
        </w:rPr>
      </w:pPr>
    </w:p>
    <w:p w14:paraId="70FB0CCB" w14:textId="77777777" w:rsidR="00BC4E09" w:rsidRDefault="00BC4E09" w:rsidP="00B33F3A">
      <w:pPr>
        <w:jc w:val="right"/>
        <w:rPr>
          <w:b/>
        </w:rPr>
      </w:pPr>
    </w:p>
    <w:p w14:paraId="22AAFD08" w14:textId="0506CD35" w:rsidR="00B33F3A" w:rsidRPr="00B33F3A" w:rsidRDefault="00B33F3A" w:rsidP="00B33F3A">
      <w:pPr>
        <w:jc w:val="right"/>
        <w:rPr>
          <w:b/>
        </w:rPr>
      </w:pPr>
      <w:r w:rsidRPr="00B33F3A">
        <w:rPr>
          <w:b/>
        </w:rPr>
        <w:lastRenderedPageBreak/>
        <w:t>OBR-</w:t>
      </w:r>
      <w:r>
        <w:rPr>
          <w:b/>
        </w:rPr>
        <w:t>4</w:t>
      </w:r>
    </w:p>
    <w:p w14:paraId="14B9D8D3" w14:textId="77777777" w:rsidR="00B33F3A" w:rsidRPr="00B33F3A" w:rsidRDefault="00B33F3A" w:rsidP="00B33F3A">
      <w:pPr>
        <w:jc w:val="left"/>
      </w:pPr>
      <w:r w:rsidRPr="00B33F3A">
        <w:t>Ponudnik: …………………………..</w:t>
      </w:r>
    </w:p>
    <w:p w14:paraId="38BFE3FB" w14:textId="77777777" w:rsidR="00B33F3A" w:rsidRPr="00B33F3A" w:rsidRDefault="00B33F3A" w:rsidP="00B33F3A">
      <w:pPr>
        <w:jc w:val="left"/>
      </w:pPr>
    </w:p>
    <w:p w14:paraId="3499D90B" w14:textId="77777777" w:rsidR="00B33F3A" w:rsidRPr="00B33F3A" w:rsidRDefault="00B33F3A" w:rsidP="00B33F3A">
      <w:pPr>
        <w:jc w:val="left"/>
      </w:pPr>
      <w:r w:rsidRPr="00B33F3A">
        <w:t>Naslov: …………………………………..</w:t>
      </w:r>
    </w:p>
    <w:p w14:paraId="5EE10C33" w14:textId="77777777" w:rsidR="00B33F3A" w:rsidRPr="00B33F3A" w:rsidRDefault="00B33F3A" w:rsidP="00B33F3A">
      <w:pPr>
        <w:spacing w:line="360" w:lineRule="auto"/>
        <w:rPr>
          <w:b/>
          <w:noProof/>
        </w:rPr>
      </w:pPr>
    </w:p>
    <w:p w14:paraId="7A9DD8F1" w14:textId="1B8510F9" w:rsidR="00B33F3A" w:rsidRPr="00B33F3A" w:rsidRDefault="00B33F3A" w:rsidP="009A068A">
      <w:pPr>
        <w:pStyle w:val="Heading2"/>
        <w:numPr>
          <w:ilvl w:val="0"/>
          <w:numId w:val="0"/>
        </w:numPr>
        <w:jc w:val="center"/>
        <w:rPr>
          <w:b/>
          <w:bCs/>
          <w:noProof/>
        </w:rPr>
      </w:pPr>
      <w:bookmarkStart w:id="188" w:name="_Toc135395811"/>
      <w:bookmarkStart w:id="189" w:name="_Toc198886393"/>
      <w:r w:rsidRPr="00B33F3A">
        <w:rPr>
          <w:b/>
          <w:bCs/>
          <w:noProof/>
        </w:rPr>
        <w:t>Opcijska ponudba</w:t>
      </w:r>
      <w:bookmarkEnd w:id="188"/>
      <w:bookmarkEnd w:id="189"/>
    </w:p>
    <w:p w14:paraId="14987C48" w14:textId="189CCBC0" w:rsidR="00B33F3A" w:rsidRPr="00B33F3A" w:rsidRDefault="00B33F3A" w:rsidP="00B33F3A">
      <w:pPr>
        <w:spacing w:after="120"/>
        <w:jc w:val="center"/>
        <w:rPr>
          <w:rFonts w:cs="Arial"/>
          <w:b/>
          <w:noProof/>
        </w:rPr>
      </w:pPr>
      <w:r w:rsidRPr="00B33F3A">
        <w:rPr>
          <w:rFonts w:cs="Arial"/>
          <w:b/>
          <w:noProof/>
        </w:rPr>
        <w:t xml:space="preserve">ZA JAVNO NAROČILO </w:t>
      </w:r>
      <w:r w:rsidR="0070246F">
        <w:rPr>
          <w:rFonts w:cs="Arial"/>
          <w:b/>
          <w:noProof/>
        </w:rPr>
        <w:t>JN-S0732</w:t>
      </w:r>
    </w:p>
    <w:p w14:paraId="38E48AD5" w14:textId="15E34FEE" w:rsidR="00B33F3A" w:rsidRPr="00B33F3A" w:rsidRDefault="00B33F3A" w:rsidP="00B33F3A">
      <w:pPr>
        <w:ind w:right="216"/>
        <w:jc w:val="center"/>
        <w:rPr>
          <w:rFonts w:cs="Arial"/>
          <w:b/>
          <w:bCs/>
          <w:szCs w:val="20"/>
        </w:rPr>
      </w:pPr>
      <w:r w:rsidRPr="00B33F3A">
        <w:rPr>
          <w:b/>
          <w:bCs/>
          <w:szCs w:val="20"/>
        </w:rPr>
        <w:t xml:space="preserve">Predmet: </w:t>
      </w:r>
      <w:r>
        <w:rPr>
          <w:rFonts w:cs="Arial"/>
          <w:b/>
          <w:bCs/>
          <w:szCs w:val="20"/>
        </w:rPr>
        <w:t>Vzdrževanje produkcijskih sistemov AVID za dobo treh (3) let</w:t>
      </w:r>
    </w:p>
    <w:p w14:paraId="32AEDB75" w14:textId="77777777" w:rsidR="00B33F3A" w:rsidRPr="00B33F3A" w:rsidRDefault="00B33F3A" w:rsidP="00B33F3A">
      <w:pPr>
        <w:jc w:val="left"/>
        <w:rPr>
          <w:b/>
          <w:bCs/>
          <w:sz w:val="24"/>
        </w:rPr>
      </w:pPr>
    </w:p>
    <w:p w14:paraId="7925D551" w14:textId="77777777" w:rsidR="00B33F3A" w:rsidRPr="00B33F3A" w:rsidRDefault="00B33F3A" w:rsidP="00B33F3A">
      <w:pPr>
        <w:rPr>
          <w:rFonts w:ascii="Times New Roman" w:hAnsi="Times New Roman"/>
          <w:szCs w:val="20"/>
        </w:rPr>
      </w:pPr>
    </w:p>
    <w:tbl>
      <w:tblPr>
        <w:tblW w:w="91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7"/>
        <w:gridCol w:w="1037"/>
        <w:gridCol w:w="1614"/>
        <w:gridCol w:w="1614"/>
        <w:gridCol w:w="2076"/>
      </w:tblGrid>
      <w:tr w:rsidR="00FC60AE" w:rsidRPr="00B33F3A" w14:paraId="1A6CF441" w14:textId="77777777" w:rsidTr="00FC60AE">
        <w:trPr>
          <w:trHeight w:val="494"/>
        </w:trPr>
        <w:tc>
          <w:tcPr>
            <w:tcW w:w="2767" w:type="dxa"/>
            <w:shd w:val="clear" w:color="auto" w:fill="D9D9D9"/>
            <w:vAlign w:val="center"/>
          </w:tcPr>
          <w:p w14:paraId="3B757F02" w14:textId="77777777" w:rsidR="00FC60AE" w:rsidRPr="00B33F3A" w:rsidRDefault="00FC60AE" w:rsidP="00B33F3A">
            <w:pPr>
              <w:rPr>
                <w:b/>
                <w:szCs w:val="20"/>
              </w:rPr>
            </w:pPr>
          </w:p>
          <w:p w14:paraId="25964FDD" w14:textId="77777777" w:rsidR="00FC60AE" w:rsidRPr="00B33F3A" w:rsidRDefault="00FC60AE" w:rsidP="00B33F3A">
            <w:pPr>
              <w:rPr>
                <w:b/>
                <w:szCs w:val="20"/>
              </w:rPr>
            </w:pPr>
            <w:r w:rsidRPr="00B33F3A">
              <w:rPr>
                <w:b/>
                <w:szCs w:val="20"/>
              </w:rPr>
              <w:t>Opis postavke</w:t>
            </w:r>
          </w:p>
          <w:p w14:paraId="1282867D" w14:textId="77777777" w:rsidR="00FC60AE" w:rsidRPr="00B33F3A" w:rsidRDefault="00FC60AE" w:rsidP="00B33F3A">
            <w:pPr>
              <w:rPr>
                <w:b/>
                <w:szCs w:val="20"/>
              </w:rPr>
            </w:pPr>
          </w:p>
        </w:tc>
        <w:tc>
          <w:tcPr>
            <w:tcW w:w="1037" w:type="dxa"/>
            <w:shd w:val="clear" w:color="auto" w:fill="D9D9D9"/>
            <w:vAlign w:val="center"/>
          </w:tcPr>
          <w:p w14:paraId="346E1B8A" w14:textId="77777777" w:rsidR="00FC60AE" w:rsidRPr="00B33F3A" w:rsidRDefault="00FC60AE" w:rsidP="00B33F3A">
            <w:pPr>
              <w:jc w:val="center"/>
              <w:rPr>
                <w:b/>
                <w:szCs w:val="20"/>
              </w:rPr>
            </w:pPr>
            <w:r w:rsidRPr="00B33F3A">
              <w:rPr>
                <w:b/>
                <w:szCs w:val="20"/>
              </w:rPr>
              <w:t>EM</w:t>
            </w:r>
          </w:p>
        </w:tc>
        <w:tc>
          <w:tcPr>
            <w:tcW w:w="1614" w:type="dxa"/>
            <w:shd w:val="clear" w:color="auto" w:fill="D9D9D9"/>
            <w:vAlign w:val="center"/>
          </w:tcPr>
          <w:p w14:paraId="634D5A3C" w14:textId="510EA626" w:rsidR="00FC60AE" w:rsidRPr="00B33F3A" w:rsidRDefault="00FC60AE" w:rsidP="00FC60AE">
            <w:pPr>
              <w:jc w:val="center"/>
              <w:rPr>
                <w:b/>
                <w:szCs w:val="20"/>
              </w:rPr>
            </w:pPr>
            <w:r>
              <w:rPr>
                <w:b/>
                <w:szCs w:val="20"/>
              </w:rPr>
              <w:t>Okvirna količina</w:t>
            </w:r>
          </w:p>
        </w:tc>
        <w:tc>
          <w:tcPr>
            <w:tcW w:w="1614" w:type="dxa"/>
            <w:shd w:val="clear" w:color="auto" w:fill="D9D9D9"/>
            <w:vAlign w:val="center"/>
          </w:tcPr>
          <w:p w14:paraId="7F234476" w14:textId="6532A769" w:rsidR="00FC60AE" w:rsidRPr="00B33F3A" w:rsidRDefault="00FC60AE" w:rsidP="00B33F3A">
            <w:pPr>
              <w:jc w:val="center"/>
              <w:rPr>
                <w:b/>
                <w:szCs w:val="20"/>
              </w:rPr>
            </w:pPr>
            <w:r w:rsidRPr="00B33F3A">
              <w:rPr>
                <w:b/>
                <w:szCs w:val="20"/>
              </w:rPr>
              <w:t>Cena na EM v € brez DDV</w:t>
            </w:r>
          </w:p>
        </w:tc>
        <w:tc>
          <w:tcPr>
            <w:tcW w:w="2076" w:type="dxa"/>
            <w:shd w:val="clear" w:color="auto" w:fill="D9D9D9"/>
            <w:vAlign w:val="center"/>
          </w:tcPr>
          <w:p w14:paraId="1AA08076" w14:textId="7EC49DF7" w:rsidR="00FC60AE" w:rsidRPr="00825753" w:rsidRDefault="00FC60AE" w:rsidP="00825753">
            <w:pPr>
              <w:jc w:val="center"/>
              <w:rPr>
                <w:b/>
                <w:szCs w:val="20"/>
              </w:rPr>
            </w:pPr>
            <w:r w:rsidRPr="00B33F3A">
              <w:rPr>
                <w:b/>
                <w:szCs w:val="20"/>
              </w:rPr>
              <w:t>Skupaj v € brez DDV</w:t>
            </w:r>
          </w:p>
        </w:tc>
      </w:tr>
      <w:tr w:rsidR="00FC60AE" w:rsidRPr="00B33F3A" w14:paraId="11AA971E" w14:textId="77777777" w:rsidTr="00FC60AE">
        <w:trPr>
          <w:trHeight w:val="1171"/>
        </w:trPr>
        <w:tc>
          <w:tcPr>
            <w:tcW w:w="2767" w:type="dxa"/>
            <w:shd w:val="clear" w:color="auto" w:fill="auto"/>
            <w:vAlign w:val="center"/>
          </w:tcPr>
          <w:p w14:paraId="60E31CBB" w14:textId="2C6C4604" w:rsidR="00FC60AE" w:rsidRPr="00B33F3A" w:rsidRDefault="00FC60AE" w:rsidP="00B33F3A">
            <w:pPr>
              <w:jc w:val="left"/>
              <w:rPr>
                <w:b/>
                <w:bCs/>
                <w:szCs w:val="20"/>
              </w:rPr>
            </w:pPr>
            <w:r w:rsidRPr="00B33F3A">
              <w:rPr>
                <w:b/>
                <w:bCs/>
              </w:rPr>
              <w:t>Vzdrževanje programske opreme Maestro RenderEngine.</w:t>
            </w:r>
          </w:p>
        </w:tc>
        <w:tc>
          <w:tcPr>
            <w:tcW w:w="1037" w:type="dxa"/>
            <w:vAlign w:val="center"/>
          </w:tcPr>
          <w:p w14:paraId="03D217D7" w14:textId="77777777" w:rsidR="00FC60AE" w:rsidRPr="00B33F3A" w:rsidRDefault="00FC60AE" w:rsidP="00B33F3A">
            <w:pPr>
              <w:jc w:val="center"/>
              <w:rPr>
                <w:szCs w:val="20"/>
              </w:rPr>
            </w:pPr>
            <w:r w:rsidRPr="00B33F3A">
              <w:rPr>
                <w:szCs w:val="20"/>
              </w:rPr>
              <w:t>mesečni pavšal</w:t>
            </w:r>
          </w:p>
        </w:tc>
        <w:tc>
          <w:tcPr>
            <w:tcW w:w="1614" w:type="dxa"/>
            <w:vAlign w:val="center"/>
          </w:tcPr>
          <w:p w14:paraId="692C03E2" w14:textId="2C57DB5D" w:rsidR="00FC60AE" w:rsidRPr="00B33F3A" w:rsidRDefault="006C3849" w:rsidP="00FC60AE">
            <w:pPr>
              <w:jc w:val="center"/>
              <w:rPr>
                <w:szCs w:val="20"/>
              </w:rPr>
            </w:pPr>
            <w:r>
              <w:rPr>
                <w:szCs w:val="20"/>
              </w:rPr>
              <w:t>36</w:t>
            </w:r>
          </w:p>
        </w:tc>
        <w:tc>
          <w:tcPr>
            <w:tcW w:w="1614" w:type="dxa"/>
            <w:shd w:val="clear" w:color="auto" w:fill="auto"/>
            <w:vAlign w:val="center"/>
          </w:tcPr>
          <w:p w14:paraId="2DE947C8" w14:textId="298B89A3" w:rsidR="00FC60AE" w:rsidRPr="00B33F3A" w:rsidRDefault="00FC60AE" w:rsidP="00B33F3A">
            <w:pPr>
              <w:jc w:val="center"/>
              <w:rPr>
                <w:szCs w:val="20"/>
              </w:rPr>
            </w:pPr>
          </w:p>
        </w:tc>
        <w:tc>
          <w:tcPr>
            <w:tcW w:w="2076" w:type="dxa"/>
          </w:tcPr>
          <w:p w14:paraId="697391BB" w14:textId="77777777" w:rsidR="00FC60AE" w:rsidRPr="00B33F3A" w:rsidRDefault="00FC60AE" w:rsidP="00B33F3A">
            <w:pPr>
              <w:jc w:val="center"/>
              <w:rPr>
                <w:szCs w:val="20"/>
              </w:rPr>
            </w:pPr>
          </w:p>
        </w:tc>
      </w:tr>
    </w:tbl>
    <w:p w14:paraId="53C5CD90" w14:textId="77777777" w:rsidR="006C3849" w:rsidRDefault="006C3849" w:rsidP="006C3849">
      <w:pPr>
        <w:rPr>
          <w:rFonts w:cs="Arial"/>
          <w:b/>
          <w:iCs/>
          <w:highlight w:val="yellow"/>
        </w:rPr>
      </w:pPr>
    </w:p>
    <w:p w14:paraId="587407C1" w14:textId="198D26F7" w:rsidR="00B33F3A" w:rsidRPr="006C3849" w:rsidRDefault="006C3849" w:rsidP="00B33F3A">
      <w:pPr>
        <w:rPr>
          <w:rFonts w:cs="Arial"/>
          <w:b/>
          <w:iCs/>
        </w:rPr>
      </w:pPr>
      <w:r w:rsidRPr="006C3849">
        <w:rPr>
          <w:rFonts w:cs="Arial"/>
          <w:b/>
          <w:iCs/>
        </w:rPr>
        <w:t>* Ponudnik mora ponuditi ceno za mesečni pavšal za eno (1) licenco. Naročnik bo potreboval največ pet (5) licenc.</w:t>
      </w:r>
    </w:p>
    <w:p w14:paraId="765A573E" w14:textId="53FFDB4E" w:rsidR="00B33F3A" w:rsidRPr="00B33F3A" w:rsidRDefault="00B33F3A" w:rsidP="00B33F3A">
      <w:pPr>
        <w:spacing w:before="240"/>
        <w:rPr>
          <w:rFonts w:cs="Arial"/>
          <w:szCs w:val="20"/>
          <w:lang w:eastAsia="sl-SI"/>
        </w:rPr>
      </w:pPr>
      <w:r w:rsidRPr="00B33F3A">
        <w:rPr>
          <w:rFonts w:cs="Arial"/>
          <w:szCs w:val="20"/>
          <w:lang w:eastAsia="sl-SI"/>
        </w:rPr>
        <w:t xml:space="preserve">Cena </w:t>
      </w:r>
      <w:r w:rsidR="006C3849">
        <w:rPr>
          <w:rFonts w:cs="Arial"/>
          <w:szCs w:val="20"/>
          <w:lang w:eastAsia="sl-SI"/>
        </w:rPr>
        <w:t>n</w:t>
      </w:r>
      <w:r w:rsidRPr="00B33F3A">
        <w:rPr>
          <w:rFonts w:cs="Arial"/>
          <w:szCs w:val="20"/>
          <w:lang w:eastAsia="sl-SI"/>
        </w:rPr>
        <w:t>avedena na obrazcu Opcijska ponudba (OBR-</w:t>
      </w:r>
      <w:r>
        <w:rPr>
          <w:rFonts w:cs="Arial"/>
          <w:szCs w:val="20"/>
          <w:lang w:eastAsia="sl-SI"/>
        </w:rPr>
        <w:t>4</w:t>
      </w:r>
      <w:r w:rsidRPr="00B33F3A">
        <w:rPr>
          <w:rFonts w:cs="Arial"/>
          <w:szCs w:val="20"/>
          <w:lang w:eastAsia="sl-SI"/>
        </w:rPr>
        <w:t xml:space="preserve">) mora biti izražena v EUR, lokacija naročnika, brez DDV. Cena mora biti fiksna in se ne sme spreminjati do konca trajanja te pogodbe. </w:t>
      </w:r>
    </w:p>
    <w:p w14:paraId="02D1E774" w14:textId="77777777" w:rsidR="00B33F3A" w:rsidRPr="00B33F3A" w:rsidRDefault="00B33F3A" w:rsidP="00B33F3A">
      <w:pPr>
        <w:rPr>
          <w:b/>
          <w:bCs/>
        </w:rPr>
      </w:pPr>
    </w:p>
    <w:p w14:paraId="49A8FF6B" w14:textId="77777777" w:rsidR="00B33F3A" w:rsidRPr="00B33F3A" w:rsidRDefault="00B33F3A" w:rsidP="00B33F3A">
      <w:pPr>
        <w:rPr>
          <w:b/>
          <w:bCs/>
        </w:rPr>
      </w:pPr>
      <w:r w:rsidRPr="00B33F3A">
        <w:rPr>
          <w:b/>
          <w:bCs/>
        </w:rPr>
        <w:t xml:space="preserve">Plačilni pogoji: </w:t>
      </w:r>
    </w:p>
    <w:p w14:paraId="735B8124" w14:textId="77777777" w:rsidR="00B33F3A" w:rsidRPr="00B33F3A" w:rsidRDefault="00B33F3A" w:rsidP="00B33F3A">
      <w:pPr>
        <w:rPr>
          <w:bCs/>
        </w:rPr>
      </w:pPr>
    </w:p>
    <w:p w14:paraId="187627AF" w14:textId="77777777" w:rsidR="00B33F3A" w:rsidRPr="00B33F3A" w:rsidRDefault="00B33F3A" w:rsidP="00B33F3A">
      <w:pPr>
        <w:numPr>
          <w:ilvl w:val="0"/>
          <w:numId w:val="10"/>
        </w:numPr>
        <w:spacing w:line="280" w:lineRule="exact"/>
        <w:contextualSpacing/>
        <w:rPr>
          <w:i/>
        </w:rPr>
      </w:pPr>
      <w:r w:rsidRPr="00B33F3A">
        <w:t xml:space="preserve">100 % v roku 30 dni </w:t>
      </w:r>
      <w:r w:rsidRPr="00B33F3A">
        <w:rPr>
          <w:szCs w:val="20"/>
        </w:rPr>
        <w:t>od dneva prejema pravilno izstavljenega računa za storitve opravljene v preteklem mesecu.</w:t>
      </w:r>
    </w:p>
    <w:p w14:paraId="46DB8A72" w14:textId="77777777" w:rsidR="00B33F3A" w:rsidRPr="00B33F3A" w:rsidRDefault="00B33F3A" w:rsidP="00B33F3A">
      <w:pPr>
        <w:rPr>
          <w:b/>
          <w:bCs/>
        </w:rPr>
      </w:pPr>
    </w:p>
    <w:p w14:paraId="6F5B099C" w14:textId="77777777" w:rsidR="00B33F3A" w:rsidRPr="00B33F3A" w:rsidRDefault="00B33F3A" w:rsidP="00B33F3A">
      <w:pPr>
        <w:rPr>
          <w:rFonts w:cs="Arial"/>
          <w:szCs w:val="20"/>
          <w:u w:val="single"/>
        </w:rPr>
      </w:pPr>
    </w:p>
    <w:p w14:paraId="39E4CDC8" w14:textId="52C7DA3A" w:rsidR="00B33F3A" w:rsidRPr="00B33F3A" w:rsidRDefault="00B33F3A" w:rsidP="00B33F3A">
      <w:pPr>
        <w:rPr>
          <w:i/>
          <w:iCs/>
        </w:rPr>
      </w:pPr>
      <w:r w:rsidRPr="00B33F3A">
        <w:rPr>
          <w:i/>
          <w:iCs/>
        </w:rPr>
        <w:t xml:space="preserve">Vrednost opcijske ponudbe za vzdrževanje programske opreme Maestro RenderEngine ni vključena v ocenjeni vrednosti javnega naročila </w:t>
      </w:r>
      <w:r w:rsidR="0070246F">
        <w:rPr>
          <w:i/>
          <w:iCs/>
        </w:rPr>
        <w:t>JN-S0732</w:t>
      </w:r>
      <w:r w:rsidRPr="00B33F3A">
        <w:rPr>
          <w:i/>
          <w:iCs/>
        </w:rPr>
        <w:t xml:space="preserve">. V primeru, da se bo naročnik odločil za opcijsko ponudbo za vzdrževanje programske opreme Maestro RenderEngine že ob odločitvi o oddaji javnega naročila, bosta  pogodbeni stranki le-to vključili v osnovno pogodbo. Če pa se bo naročnik odločil za opcijsko ponudbo za vzdrževanje programske opreme Maestro RenderEngine kasneje (najkasneje do 30. 11. 2025), bosta pogodbeni stranki sklenili Dodatek k pogodbi </w:t>
      </w:r>
      <w:r w:rsidR="0070246F">
        <w:rPr>
          <w:i/>
          <w:iCs/>
        </w:rPr>
        <w:t>JN-S0732</w:t>
      </w:r>
      <w:r w:rsidRPr="00B33F3A">
        <w:rPr>
          <w:i/>
          <w:iCs/>
        </w:rPr>
        <w:t>, za katerega bo osnova opcijska ponudba za vzdrževanje programske opreme Maestro RenderEngine, ki bo priloga k tej pogodbi.</w:t>
      </w:r>
    </w:p>
    <w:p w14:paraId="3482E510" w14:textId="77777777" w:rsidR="00B33F3A" w:rsidRPr="00B33F3A" w:rsidRDefault="00B33F3A" w:rsidP="00B33F3A">
      <w:pPr>
        <w:rPr>
          <w:rFonts w:cs="Arial"/>
          <w:b/>
          <w:szCs w:val="20"/>
        </w:rPr>
      </w:pPr>
    </w:p>
    <w:p w14:paraId="1C9A6531" w14:textId="77777777" w:rsidR="00B33F3A" w:rsidRPr="00B33F3A" w:rsidRDefault="00B33F3A" w:rsidP="00B33F3A">
      <w:pPr>
        <w:rPr>
          <w:rFonts w:cs="Arial"/>
          <w:b/>
          <w:szCs w:val="20"/>
        </w:rPr>
      </w:pPr>
      <w:r w:rsidRPr="00B33F3A">
        <w:rPr>
          <w:rFonts w:cs="Arial"/>
          <w:b/>
          <w:szCs w:val="20"/>
        </w:rPr>
        <w:t>Naročnik si pridržuje pravico naročanja storitev, ki so predmet te opcije, po posameznih mesecih in ni zavezan k temu, da naroči opcije za celotno trajanje pogodbe po tem javnem naročilu.</w:t>
      </w:r>
    </w:p>
    <w:p w14:paraId="6A28BC20" w14:textId="77777777" w:rsidR="00B33F3A" w:rsidRPr="00B33F3A" w:rsidRDefault="00B33F3A" w:rsidP="00B33F3A">
      <w:pPr>
        <w:spacing w:line="360" w:lineRule="auto"/>
        <w:jc w:val="center"/>
        <w:rPr>
          <w:rFonts w:cs="Arial"/>
          <w:b/>
          <w:szCs w:val="20"/>
        </w:rPr>
      </w:pPr>
    </w:p>
    <w:p w14:paraId="37C601B9" w14:textId="77777777" w:rsidR="00B33F3A" w:rsidRDefault="00B33F3A" w:rsidP="00B33F3A">
      <w:pPr>
        <w:spacing w:line="360" w:lineRule="auto"/>
        <w:rPr>
          <w:noProof/>
        </w:rPr>
      </w:pPr>
    </w:p>
    <w:p w14:paraId="0ABC50C7" w14:textId="77777777" w:rsidR="00B33F3A" w:rsidRDefault="00B33F3A" w:rsidP="00B33F3A">
      <w:pPr>
        <w:spacing w:line="360" w:lineRule="auto"/>
        <w:rPr>
          <w:noProof/>
        </w:rPr>
      </w:pPr>
    </w:p>
    <w:p w14:paraId="71283700" w14:textId="77777777" w:rsidR="00B33F3A" w:rsidRDefault="00B33F3A" w:rsidP="00B33F3A">
      <w:pPr>
        <w:spacing w:line="360" w:lineRule="auto"/>
        <w:rPr>
          <w:noProof/>
        </w:rPr>
      </w:pPr>
    </w:p>
    <w:p w14:paraId="6B6F7481" w14:textId="77777777" w:rsidR="00B33F3A" w:rsidRDefault="00B33F3A" w:rsidP="00B33F3A">
      <w:pPr>
        <w:spacing w:line="360" w:lineRule="auto"/>
        <w:rPr>
          <w:noProof/>
        </w:rPr>
      </w:pPr>
    </w:p>
    <w:p w14:paraId="6C7C2D94" w14:textId="77777777" w:rsidR="00B33F3A" w:rsidRDefault="00B33F3A" w:rsidP="00B33F3A">
      <w:pPr>
        <w:spacing w:line="360" w:lineRule="auto"/>
        <w:rPr>
          <w:noProof/>
        </w:rPr>
      </w:pPr>
    </w:p>
    <w:p w14:paraId="423CF7D7" w14:textId="77777777" w:rsidR="00B33F3A" w:rsidRDefault="00B33F3A" w:rsidP="006C3849">
      <w:pPr>
        <w:spacing w:line="360" w:lineRule="auto"/>
        <w:rPr>
          <w:noProof/>
        </w:rPr>
      </w:pPr>
    </w:p>
    <w:p w14:paraId="7D609266" w14:textId="77777777" w:rsidR="006C3849" w:rsidRPr="00B33F3A" w:rsidRDefault="006C3849" w:rsidP="006C3849">
      <w:pPr>
        <w:spacing w:line="360" w:lineRule="auto"/>
        <w:rPr>
          <w:noProof/>
        </w:rPr>
      </w:pPr>
    </w:p>
    <w:p w14:paraId="37FCC095" w14:textId="77777777" w:rsidR="00B33F3A" w:rsidRPr="00B33F3A" w:rsidRDefault="00B33F3A" w:rsidP="00B33F3A">
      <w:pPr>
        <w:spacing w:line="360" w:lineRule="auto"/>
        <w:jc w:val="center"/>
        <w:rPr>
          <w:noProof/>
        </w:rPr>
      </w:pPr>
      <w:r w:rsidRPr="00B33F3A">
        <w:rPr>
          <w:noProof/>
        </w:rPr>
        <w:t xml:space="preserve">Kraj in datum: </w:t>
      </w:r>
      <w:r w:rsidRPr="00B33F3A">
        <w:rPr>
          <w:noProof/>
        </w:rPr>
        <w:tab/>
      </w:r>
      <w:r w:rsidRPr="00B33F3A">
        <w:rPr>
          <w:noProof/>
        </w:rPr>
        <w:tab/>
      </w:r>
      <w:r w:rsidRPr="00B33F3A">
        <w:rPr>
          <w:noProof/>
        </w:rPr>
        <w:tab/>
      </w:r>
      <w:r w:rsidRPr="00B33F3A">
        <w:rPr>
          <w:noProof/>
        </w:rPr>
        <w:tab/>
        <w:t>Žig:</w:t>
      </w:r>
      <w:r w:rsidRPr="00B33F3A">
        <w:rPr>
          <w:noProof/>
        </w:rPr>
        <w:tab/>
      </w:r>
      <w:r w:rsidRPr="00B33F3A">
        <w:rPr>
          <w:noProof/>
        </w:rPr>
        <w:tab/>
      </w:r>
      <w:r w:rsidRPr="00B33F3A">
        <w:rPr>
          <w:noProof/>
        </w:rPr>
        <w:tab/>
      </w:r>
      <w:r w:rsidRPr="00B33F3A">
        <w:rPr>
          <w:noProof/>
        </w:rPr>
        <w:tab/>
        <w:t>Podpis zastopnika</w:t>
      </w:r>
    </w:p>
    <w:p w14:paraId="7674E6EC" w14:textId="77777777" w:rsidR="00B33F3A" w:rsidRPr="00B33F3A" w:rsidRDefault="00B33F3A" w:rsidP="00B33F3A">
      <w:pPr>
        <w:spacing w:line="360" w:lineRule="auto"/>
        <w:ind w:left="5664" w:firstLine="708"/>
        <w:jc w:val="center"/>
        <w:rPr>
          <w:noProof/>
        </w:rPr>
      </w:pPr>
      <w:r w:rsidRPr="00B33F3A">
        <w:rPr>
          <w:noProof/>
        </w:rPr>
        <w:t>oz. prokurista:</w:t>
      </w:r>
    </w:p>
    <w:p w14:paraId="7DCBE0EB" w14:textId="77777777" w:rsidR="00B33F3A" w:rsidRPr="00B33F3A" w:rsidRDefault="00B33F3A" w:rsidP="00B33F3A">
      <w:pPr>
        <w:spacing w:line="360" w:lineRule="auto"/>
        <w:jc w:val="center"/>
        <w:rPr>
          <w:noProof/>
        </w:rPr>
      </w:pPr>
    </w:p>
    <w:p w14:paraId="11809AE0" w14:textId="77777777" w:rsidR="00B33F3A" w:rsidRPr="00B33F3A" w:rsidRDefault="00B33F3A" w:rsidP="00B33F3A">
      <w:pPr>
        <w:spacing w:line="360" w:lineRule="auto"/>
        <w:jc w:val="center"/>
        <w:rPr>
          <w:noProof/>
        </w:rPr>
      </w:pPr>
      <w:r w:rsidRPr="00B33F3A">
        <w:rPr>
          <w:noProof/>
        </w:rPr>
        <w:t>........................................</w:t>
      </w:r>
      <w:r w:rsidRPr="00B33F3A">
        <w:rPr>
          <w:noProof/>
        </w:rPr>
        <w:tab/>
      </w:r>
      <w:r w:rsidRPr="00B33F3A">
        <w:rPr>
          <w:noProof/>
        </w:rPr>
        <w:tab/>
      </w:r>
      <w:r w:rsidRPr="00B33F3A">
        <w:rPr>
          <w:noProof/>
        </w:rPr>
        <w:tab/>
      </w:r>
      <w:r w:rsidRPr="00B33F3A">
        <w:rPr>
          <w:noProof/>
        </w:rPr>
        <w:tab/>
      </w:r>
      <w:r w:rsidRPr="00B33F3A">
        <w:rPr>
          <w:noProof/>
        </w:rPr>
        <w:tab/>
      </w:r>
      <w:r w:rsidRPr="00B33F3A">
        <w:rPr>
          <w:noProof/>
        </w:rPr>
        <w:tab/>
        <w:t>..............................................</w:t>
      </w:r>
    </w:p>
    <w:p w14:paraId="724A95E9" w14:textId="77777777" w:rsidR="00B33F3A" w:rsidRDefault="00B33F3A" w:rsidP="00D21748">
      <w:pPr>
        <w:jc w:val="right"/>
        <w:rPr>
          <w:b/>
        </w:rPr>
      </w:pPr>
    </w:p>
    <w:p w14:paraId="6E1871D3" w14:textId="1E7184D3" w:rsidR="00024D00" w:rsidRDefault="00024D00" w:rsidP="00024D00">
      <w:pPr>
        <w:jc w:val="right"/>
        <w:rPr>
          <w:rFonts w:eastAsia="Calibri" w:cs="Arial"/>
          <w:b/>
          <w:noProof/>
          <w:szCs w:val="20"/>
        </w:rPr>
      </w:pPr>
      <w:bookmarkStart w:id="190" w:name="_Hlk161913185"/>
      <w:r w:rsidRPr="00804268">
        <w:rPr>
          <w:rFonts w:eastAsia="Calibri" w:cs="Arial"/>
          <w:b/>
          <w:noProof/>
          <w:szCs w:val="20"/>
        </w:rPr>
        <w:t>OBR-</w:t>
      </w:r>
      <w:r>
        <w:rPr>
          <w:rFonts w:eastAsia="Calibri" w:cs="Arial"/>
          <w:b/>
          <w:noProof/>
          <w:szCs w:val="20"/>
        </w:rPr>
        <w:t>5</w:t>
      </w:r>
    </w:p>
    <w:p w14:paraId="3AD3977A" w14:textId="00C714D8" w:rsidR="00024D00" w:rsidRPr="00990F3A" w:rsidRDefault="00024D00" w:rsidP="00990F3A">
      <w:pPr>
        <w:pStyle w:val="Heading2"/>
        <w:numPr>
          <w:ilvl w:val="0"/>
          <w:numId w:val="0"/>
        </w:numPr>
        <w:jc w:val="center"/>
        <w:rPr>
          <w:b/>
          <w:bCs/>
          <w:noProof/>
        </w:rPr>
      </w:pPr>
      <w:bookmarkStart w:id="191" w:name="_Toc198886394"/>
      <w:bookmarkEnd w:id="190"/>
      <w:r w:rsidRPr="00990F3A">
        <w:rPr>
          <w:b/>
          <w:bCs/>
          <w:noProof/>
        </w:rPr>
        <w:t>S</w:t>
      </w:r>
      <w:r w:rsidR="00346B56">
        <w:rPr>
          <w:b/>
          <w:bCs/>
          <w:noProof/>
        </w:rPr>
        <w:t>pecifikacija predračuna</w:t>
      </w:r>
      <w:bookmarkEnd w:id="191"/>
    </w:p>
    <w:p w14:paraId="6266E57B" w14:textId="77777777" w:rsidR="00024D00" w:rsidRPr="006F26EB" w:rsidRDefault="00024D00" w:rsidP="00024D00">
      <w:pPr>
        <w:jc w:val="right"/>
        <w:rPr>
          <w:rFonts w:eastAsia="Calibri" w:cs="Arial"/>
          <w:b/>
          <w:szCs w:val="20"/>
        </w:rPr>
      </w:pPr>
    </w:p>
    <w:p w14:paraId="207E8870" w14:textId="77777777" w:rsidR="00024D00" w:rsidRPr="006F26EB" w:rsidRDefault="00024D00" w:rsidP="00024D00">
      <w:r w:rsidRPr="006F26EB">
        <w:t>Ponudnik mora izpolniti in priložiti obrazec Specifikacijo predračuna (OBR-4), ki je samostojen Excel dokument in del te Dokumentacije v zvezi z oddajo javnega naročila.</w:t>
      </w:r>
    </w:p>
    <w:p w14:paraId="3144E19E" w14:textId="77777777" w:rsidR="00024D00" w:rsidRPr="006F26EB" w:rsidRDefault="00024D00" w:rsidP="00024D00"/>
    <w:p w14:paraId="3A903554" w14:textId="77777777" w:rsidR="00024D00" w:rsidRPr="006F26EB" w:rsidRDefault="00024D00" w:rsidP="00024D00">
      <w:r w:rsidRPr="006F26EB">
        <w:t xml:space="preserve">Ponudnik mora v obrazec vpisati ceno na enoto mere (EM) brez DDV in stopnjo DDV izraženo v odstotkih (%). Ostala polja se izpolnijo (izračunajo) samodejno na podlagi vnaprej določenih formul. </w:t>
      </w:r>
    </w:p>
    <w:p w14:paraId="495AA391" w14:textId="77777777" w:rsidR="00024D00" w:rsidRPr="006F26EB" w:rsidRDefault="00024D00" w:rsidP="00024D00"/>
    <w:p w14:paraId="3541D987" w14:textId="77777777" w:rsidR="00024D00" w:rsidRPr="006F26EB" w:rsidRDefault="00024D00" w:rsidP="00024D00">
      <w:r w:rsidRPr="006F26EB">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6F26EB">
        <w:rPr>
          <w:b/>
        </w:rPr>
        <w:t>Ponudnik ne sme spreminjati vsebine predračuna.</w:t>
      </w:r>
    </w:p>
    <w:p w14:paraId="3A42E071" w14:textId="77777777" w:rsidR="00024D00" w:rsidRPr="006F26EB" w:rsidRDefault="00024D00" w:rsidP="00024D00"/>
    <w:p w14:paraId="32A92512" w14:textId="77777777" w:rsidR="00024D00" w:rsidRPr="006F26EB" w:rsidRDefault="00024D00" w:rsidP="00024D00">
      <w:r w:rsidRPr="006F26EB">
        <w:t xml:space="preserve">Znesek z polja »Skupaj brez DDV« mora ponudnik prepisati v obrazec Povzetek predračuna / Rekapitulacija (OBR-3). V kolikor bo prišlo do neujemanja podatkov na obrazcih, bo naročnik upošteval seštevek iz obrazca Specifikacija predračuna (OBR-4). </w:t>
      </w:r>
    </w:p>
    <w:p w14:paraId="1DFFEB19" w14:textId="77777777" w:rsidR="00024D00" w:rsidRPr="006F26EB" w:rsidRDefault="00024D00" w:rsidP="00024D00">
      <w:pPr>
        <w:jc w:val="right"/>
        <w:rPr>
          <w:rFonts w:eastAsia="Calibri" w:cs="Arial"/>
          <w:b/>
          <w:szCs w:val="20"/>
        </w:rPr>
      </w:pPr>
    </w:p>
    <w:p w14:paraId="1BF5C9BC" w14:textId="77777777" w:rsidR="00024D00" w:rsidRDefault="00024D00" w:rsidP="00D21748">
      <w:pPr>
        <w:jc w:val="right"/>
        <w:rPr>
          <w:b/>
        </w:rPr>
      </w:pPr>
    </w:p>
    <w:p w14:paraId="6F00DD9C" w14:textId="77777777" w:rsidR="00024D00" w:rsidRDefault="00024D00" w:rsidP="00D21748">
      <w:pPr>
        <w:jc w:val="right"/>
        <w:rPr>
          <w:b/>
        </w:rPr>
      </w:pPr>
    </w:p>
    <w:p w14:paraId="0A5C550F" w14:textId="77777777" w:rsidR="00024D00" w:rsidRDefault="00024D00" w:rsidP="00D21748">
      <w:pPr>
        <w:jc w:val="right"/>
        <w:rPr>
          <w:b/>
        </w:rPr>
      </w:pPr>
    </w:p>
    <w:p w14:paraId="5F48A296" w14:textId="77777777" w:rsidR="00024D00" w:rsidRDefault="00024D00" w:rsidP="00D21748">
      <w:pPr>
        <w:jc w:val="right"/>
        <w:rPr>
          <w:b/>
        </w:rPr>
      </w:pPr>
    </w:p>
    <w:p w14:paraId="07C26E1C" w14:textId="77777777" w:rsidR="00024D00" w:rsidRDefault="00024D00" w:rsidP="00D21748">
      <w:pPr>
        <w:jc w:val="right"/>
        <w:rPr>
          <w:b/>
        </w:rPr>
      </w:pPr>
    </w:p>
    <w:p w14:paraId="25C97C21" w14:textId="77777777" w:rsidR="00024D00" w:rsidRDefault="00024D00" w:rsidP="00D21748">
      <w:pPr>
        <w:jc w:val="right"/>
        <w:rPr>
          <w:b/>
        </w:rPr>
      </w:pPr>
    </w:p>
    <w:p w14:paraId="00E33B77" w14:textId="77777777" w:rsidR="00024D00" w:rsidRDefault="00024D00" w:rsidP="00D21748">
      <w:pPr>
        <w:jc w:val="right"/>
        <w:rPr>
          <w:b/>
        </w:rPr>
      </w:pPr>
    </w:p>
    <w:p w14:paraId="7598E13F" w14:textId="77777777" w:rsidR="00024D00" w:rsidRDefault="00024D00" w:rsidP="00D21748">
      <w:pPr>
        <w:jc w:val="right"/>
        <w:rPr>
          <w:b/>
        </w:rPr>
      </w:pPr>
    </w:p>
    <w:p w14:paraId="56BD45AD" w14:textId="77777777" w:rsidR="00024D00" w:rsidRDefault="00024D00" w:rsidP="00D21748">
      <w:pPr>
        <w:jc w:val="right"/>
        <w:rPr>
          <w:b/>
        </w:rPr>
      </w:pPr>
    </w:p>
    <w:p w14:paraId="0B416BB5" w14:textId="77777777" w:rsidR="00024D00" w:rsidRDefault="00024D00" w:rsidP="00D21748">
      <w:pPr>
        <w:jc w:val="right"/>
        <w:rPr>
          <w:b/>
        </w:rPr>
      </w:pPr>
    </w:p>
    <w:p w14:paraId="5A972375" w14:textId="77777777" w:rsidR="00024D00" w:rsidRDefault="00024D00" w:rsidP="00D21748">
      <w:pPr>
        <w:jc w:val="right"/>
        <w:rPr>
          <w:b/>
        </w:rPr>
      </w:pPr>
    </w:p>
    <w:p w14:paraId="4A22B749" w14:textId="77777777" w:rsidR="00024D00" w:rsidRDefault="00024D00" w:rsidP="00D21748">
      <w:pPr>
        <w:jc w:val="right"/>
        <w:rPr>
          <w:b/>
        </w:rPr>
      </w:pPr>
    </w:p>
    <w:p w14:paraId="5D1FC92D" w14:textId="77777777" w:rsidR="00024D00" w:rsidRDefault="00024D00" w:rsidP="00D21748">
      <w:pPr>
        <w:jc w:val="right"/>
        <w:rPr>
          <w:b/>
        </w:rPr>
      </w:pPr>
    </w:p>
    <w:p w14:paraId="66050D24" w14:textId="77777777" w:rsidR="00024D00" w:rsidRDefault="00024D00" w:rsidP="00D21748">
      <w:pPr>
        <w:jc w:val="right"/>
        <w:rPr>
          <w:b/>
        </w:rPr>
      </w:pPr>
    </w:p>
    <w:p w14:paraId="32744BEB" w14:textId="77777777" w:rsidR="00024D00" w:rsidRDefault="00024D00" w:rsidP="00D21748">
      <w:pPr>
        <w:jc w:val="right"/>
        <w:rPr>
          <w:b/>
        </w:rPr>
      </w:pPr>
    </w:p>
    <w:p w14:paraId="081BA332" w14:textId="77777777" w:rsidR="00024D00" w:rsidRDefault="00024D00" w:rsidP="00D21748">
      <w:pPr>
        <w:jc w:val="right"/>
        <w:rPr>
          <w:b/>
        </w:rPr>
      </w:pPr>
    </w:p>
    <w:p w14:paraId="519A7AF5" w14:textId="77777777" w:rsidR="00024D00" w:rsidRDefault="00024D00" w:rsidP="00D21748">
      <w:pPr>
        <w:jc w:val="right"/>
        <w:rPr>
          <w:b/>
        </w:rPr>
      </w:pPr>
    </w:p>
    <w:p w14:paraId="7E12314E" w14:textId="77777777" w:rsidR="00024D00" w:rsidRDefault="00024D00" w:rsidP="00D21748">
      <w:pPr>
        <w:jc w:val="right"/>
        <w:rPr>
          <w:b/>
        </w:rPr>
      </w:pPr>
    </w:p>
    <w:p w14:paraId="18C590D4" w14:textId="77777777" w:rsidR="00024D00" w:rsidRDefault="00024D00" w:rsidP="00D21748">
      <w:pPr>
        <w:jc w:val="right"/>
        <w:rPr>
          <w:b/>
        </w:rPr>
      </w:pPr>
    </w:p>
    <w:p w14:paraId="539C2EE6" w14:textId="77777777" w:rsidR="00024D00" w:rsidRDefault="00024D00" w:rsidP="00D21748">
      <w:pPr>
        <w:jc w:val="right"/>
        <w:rPr>
          <w:b/>
        </w:rPr>
      </w:pPr>
    </w:p>
    <w:p w14:paraId="4A2FD99A" w14:textId="77777777" w:rsidR="00024D00" w:rsidRDefault="00024D00" w:rsidP="00D21748">
      <w:pPr>
        <w:jc w:val="right"/>
        <w:rPr>
          <w:b/>
        </w:rPr>
      </w:pPr>
    </w:p>
    <w:p w14:paraId="43FEC3C8" w14:textId="77777777" w:rsidR="00024D00" w:rsidRDefault="00024D00" w:rsidP="00D21748">
      <w:pPr>
        <w:jc w:val="right"/>
        <w:rPr>
          <w:b/>
        </w:rPr>
      </w:pPr>
    </w:p>
    <w:p w14:paraId="49DB4A30" w14:textId="77777777" w:rsidR="00024D00" w:rsidRDefault="00024D00" w:rsidP="00D21748">
      <w:pPr>
        <w:jc w:val="right"/>
        <w:rPr>
          <w:b/>
        </w:rPr>
      </w:pPr>
    </w:p>
    <w:p w14:paraId="065A313E" w14:textId="77777777" w:rsidR="00024D00" w:rsidRDefault="00024D00" w:rsidP="00D21748">
      <w:pPr>
        <w:jc w:val="right"/>
        <w:rPr>
          <w:b/>
        </w:rPr>
      </w:pPr>
    </w:p>
    <w:p w14:paraId="561223D0" w14:textId="77777777" w:rsidR="00024D00" w:rsidRDefault="00024D00" w:rsidP="00D21748">
      <w:pPr>
        <w:jc w:val="right"/>
        <w:rPr>
          <w:b/>
        </w:rPr>
      </w:pPr>
    </w:p>
    <w:p w14:paraId="1745D498" w14:textId="77777777" w:rsidR="00024D00" w:rsidRDefault="00024D00" w:rsidP="00D21748">
      <w:pPr>
        <w:jc w:val="right"/>
        <w:rPr>
          <w:b/>
        </w:rPr>
      </w:pPr>
    </w:p>
    <w:p w14:paraId="3BC035DA" w14:textId="77777777" w:rsidR="00024D00" w:rsidRDefault="00024D00" w:rsidP="00D21748">
      <w:pPr>
        <w:jc w:val="right"/>
        <w:rPr>
          <w:b/>
        </w:rPr>
      </w:pPr>
    </w:p>
    <w:p w14:paraId="18269B88" w14:textId="77777777" w:rsidR="00024D00" w:rsidRDefault="00024D00" w:rsidP="00D21748">
      <w:pPr>
        <w:jc w:val="right"/>
        <w:rPr>
          <w:b/>
        </w:rPr>
      </w:pPr>
    </w:p>
    <w:p w14:paraId="7BB2DDB8" w14:textId="77777777" w:rsidR="00024D00" w:rsidRDefault="00024D00" w:rsidP="00D21748">
      <w:pPr>
        <w:jc w:val="right"/>
        <w:rPr>
          <w:b/>
        </w:rPr>
      </w:pPr>
    </w:p>
    <w:p w14:paraId="0B28AD49" w14:textId="77777777" w:rsidR="00024D00" w:rsidRDefault="00024D00" w:rsidP="00D21748">
      <w:pPr>
        <w:jc w:val="right"/>
        <w:rPr>
          <w:b/>
        </w:rPr>
      </w:pPr>
    </w:p>
    <w:p w14:paraId="54E01A92" w14:textId="77777777" w:rsidR="00024D00" w:rsidRDefault="00024D00" w:rsidP="00D21748">
      <w:pPr>
        <w:jc w:val="right"/>
        <w:rPr>
          <w:b/>
        </w:rPr>
      </w:pPr>
    </w:p>
    <w:p w14:paraId="1F123CEF" w14:textId="77777777" w:rsidR="00024D00" w:rsidRDefault="00024D00" w:rsidP="00D21748">
      <w:pPr>
        <w:jc w:val="right"/>
        <w:rPr>
          <w:b/>
        </w:rPr>
      </w:pPr>
    </w:p>
    <w:p w14:paraId="5106F376" w14:textId="77777777" w:rsidR="00024D00" w:rsidRDefault="00024D00" w:rsidP="00D21748">
      <w:pPr>
        <w:jc w:val="right"/>
        <w:rPr>
          <w:b/>
        </w:rPr>
      </w:pPr>
    </w:p>
    <w:p w14:paraId="09B88B06" w14:textId="77777777" w:rsidR="00024D00" w:rsidRDefault="00024D00" w:rsidP="00D21748">
      <w:pPr>
        <w:jc w:val="right"/>
        <w:rPr>
          <w:b/>
        </w:rPr>
      </w:pPr>
    </w:p>
    <w:p w14:paraId="0BFFB7CC" w14:textId="77777777" w:rsidR="00024D00" w:rsidRDefault="00024D00" w:rsidP="00D21748">
      <w:pPr>
        <w:jc w:val="right"/>
        <w:rPr>
          <w:b/>
        </w:rPr>
      </w:pPr>
    </w:p>
    <w:p w14:paraId="26C9D758" w14:textId="77777777" w:rsidR="00024D00" w:rsidRDefault="00024D00" w:rsidP="00D21748">
      <w:pPr>
        <w:jc w:val="right"/>
        <w:rPr>
          <w:b/>
        </w:rPr>
      </w:pPr>
    </w:p>
    <w:p w14:paraId="306B7F0C" w14:textId="77777777" w:rsidR="00024D00" w:rsidRDefault="00024D00" w:rsidP="00D21748">
      <w:pPr>
        <w:jc w:val="right"/>
        <w:rPr>
          <w:b/>
        </w:rPr>
      </w:pPr>
    </w:p>
    <w:p w14:paraId="3CBECC03" w14:textId="77777777" w:rsidR="00024D00" w:rsidRDefault="00024D00" w:rsidP="00D21748">
      <w:pPr>
        <w:jc w:val="right"/>
        <w:rPr>
          <w:b/>
        </w:rPr>
      </w:pPr>
    </w:p>
    <w:p w14:paraId="2A72473D" w14:textId="77777777" w:rsidR="00024D00" w:rsidRDefault="00024D00" w:rsidP="00D21748">
      <w:pPr>
        <w:jc w:val="right"/>
        <w:rPr>
          <w:b/>
        </w:rPr>
      </w:pPr>
    </w:p>
    <w:p w14:paraId="5E6A731F" w14:textId="77777777" w:rsidR="00024D00" w:rsidRDefault="00024D00" w:rsidP="00D21748">
      <w:pPr>
        <w:jc w:val="right"/>
        <w:rPr>
          <w:b/>
        </w:rPr>
      </w:pPr>
    </w:p>
    <w:p w14:paraId="1258FBBC" w14:textId="77777777" w:rsidR="00024D00" w:rsidRDefault="00024D00" w:rsidP="00D21748">
      <w:pPr>
        <w:jc w:val="right"/>
        <w:rPr>
          <w:b/>
        </w:rPr>
      </w:pPr>
    </w:p>
    <w:p w14:paraId="383A9536" w14:textId="77777777" w:rsidR="00024D00" w:rsidRDefault="00024D00" w:rsidP="00314171">
      <w:pPr>
        <w:rPr>
          <w:b/>
        </w:rPr>
      </w:pPr>
    </w:p>
    <w:p w14:paraId="33CAE981" w14:textId="42F16EDF" w:rsidR="00D21748" w:rsidRPr="00E50F9A" w:rsidRDefault="00D21748" w:rsidP="00D21748">
      <w:pPr>
        <w:jc w:val="right"/>
        <w:rPr>
          <w:b/>
        </w:rPr>
      </w:pPr>
      <w:r w:rsidRPr="00E50F9A">
        <w:rPr>
          <w:b/>
        </w:rPr>
        <w:t>OBR-</w:t>
      </w:r>
      <w:r w:rsidR="00024D00">
        <w:rPr>
          <w:b/>
        </w:rPr>
        <w:t>6</w:t>
      </w:r>
    </w:p>
    <w:p w14:paraId="0A6CC120" w14:textId="77777777" w:rsidR="00D21748" w:rsidRPr="00E50F9A" w:rsidRDefault="00D21748" w:rsidP="00D21748">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09399224" w14:textId="77777777" w:rsidR="00D21748" w:rsidRPr="00E50F9A" w:rsidRDefault="00D21748" w:rsidP="00D21748">
      <w:pPr>
        <w:jc w:val="left"/>
      </w:pPr>
    </w:p>
    <w:p w14:paraId="00A81452" w14:textId="77777777" w:rsidR="00D21748" w:rsidRPr="00E50F9A" w:rsidRDefault="00D21748" w:rsidP="00D21748">
      <w:pPr>
        <w:jc w:val="left"/>
      </w:pPr>
      <w:r w:rsidRPr="00E50F9A">
        <w:t>Ponudnik: …………………………..</w:t>
      </w:r>
    </w:p>
    <w:p w14:paraId="4B204BD4" w14:textId="77777777" w:rsidR="00D21748" w:rsidRPr="00E50F9A" w:rsidRDefault="00D21748" w:rsidP="00D21748">
      <w:pPr>
        <w:jc w:val="left"/>
      </w:pPr>
    </w:p>
    <w:p w14:paraId="3109ED24" w14:textId="77777777" w:rsidR="00D21748" w:rsidRPr="00E50F9A" w:rsidRDefault="00D21748" w:rsidP="00D21748">
      <w:pPr>
        <w:jc w:val="left"/>
      </w:pPr>
      <w:r w:rsidRPr="00E50F9A">
        <w:t>Naslov: …………………………………..</w:t>
      </w:r>
    </w:p>
    <w:p w14:paraId="64DB5D4F" w14:textId="77777777" w:rsidR="00D21748" w:rsidRPr="00E50F9A" w:rsidRDefault="00D21748" w:rsidP="00D21748">
      <w:pPr>
        <w:jc w:val="left"/>
      </w:pPr>
    </w:p>
    <w:p w14:paraId="4E979ABB" w14:textId="77777777" w:rsidR="00D21748" w:rsidRPr="00E50F9A" w:rsidRDefault="00D21748" w:rsidP="00D21748">
      <w:pPr>
        <w:spacing w:line="360" w:lineRule="auto"/>
        <w:rPr>
          <w:b/>
          <w:noProof/>
        </w:rPr>
      </w:pPr>
    </w:p>
    <w:p w14:paraId="0DD544CE" w14:textId="111E9FD1" w:rsidR="00D21748" w:rsidRPr="00E50F9A" w:rsidRDefault="00D21748" w:rsidP="00D21748">
      <w:pPr>
        <w:pStyle w:val="Heading2"/>
        <w:numPr>
          <w:ilvl w:val="0"/>
          <w:numId w:val="0"/>
        </w:numPr>
        <w:jc w:val="center"/>
        <w:rPr>
          <w:b/>
          <w:bCs/>
          <w:noProof/>
        </w:rPr>
      </w:pPr>
      <w:bookmarkStart w:id="192" w:name="_Toc198886395"/>
      <w:r w:rsidRPr="00E50F9A">
        <w:rPr>
          <w:b/>
          <w:bCs/>
          <w:noProof/>
        </w:rPr>
        <w:t xml:space="preserve">Izjava </w:t>
      </w:r>
      <w:r w:rsidR="003B6503">
        <w:rPr>
          <w:b/>
          <w:bCs/>
          <w:noProof/>
        </w:rPr>
        <w:t>lastnika programske opreme</w:t>
      </w:r>
      <w:bookmarkEnd w:id="192"/>
    </w:p>
    <w:p w14:paraId="134D19CB" w14:textId="54CB4EC8" w:rsidR="00D21748" w:rsidRPr="00E50F9A" w:rsidRDefault="00D21748" w:rsidP="00D21748">
      <w:pPr>
        <w:pStyle w:val="BodyText"/>
        <w:jc w:val="center"/>
        <w:rPr>
          <w:rFonts w:cs="Arial"/>
          <w:b/>
          <w:noProof/>
        </w:rPr>
      </w:pPr>
      <w:r w:rsidRPr="00E50F9A">
        <w:rPr>
          <w:rFonts w:cs="Arial"/>
          <w:b/>
          <w:noProof/>
        </w:rPr>
        <w:t xml:space="preserve">ZA JAVNO NAROČILO </w:t>
      </w:r>
      <w:r w:rsidR="0070246F">
        <w:rPr>
          <w:rFonts w:cs="Arial"/>
          <w:b/>
          <w:noProof/>
        </w:rPr>
        <w:t>JN-S0732</w:t>
      </w:r>
    </w:p>
    <w:p w14:paraId="16B49692" w14:textId="290114FD" w:rsidR="00325B83" w:rsidRPr="00E50F9A" w:rsidRDefault="00325B83" w:rsidP="00325B83"/>
    <w:p w14:paraId="298EFF5C" w14:textId="6DE730E7" w:rsidR="00325B83" w:rsidRPr="00E50F9A" w:rsidRDefault="00325B83" w:rsidP="00325B83"/>
    <w:p w14:paraId="3E1FA5EE" w14:textId="77777777" w:rsidR="00D21748" w:rsidRPr="00E50F9A" w:rsidRDefault="00D21748" w:rsidP="00D21748">
      <w:pPr>
        <w:spacing w:line="276" w:lineRule="auto"/>
        <w:rPr>
          <w:rFonts w:cs="Arial"/>
        </w:rPr>
      </w:pPr>
    </w:p>
    <w:p w14:paraId="6EEB51C7" w14:textId="77777777" w:rsidR="00D21748" w:rsidRPr="00E50F9A" w:rsidRDefault="00D21748" w:rsidP="00D21748">
      <w:pPr>
        <w:spacing w:line="276" w:lineRule="auto"/>
        <w:rPr>
          <w:rFonts w:cs="Arial"/>
        </w:rPr>
      </w:pPr>
    </w:p>
    <w:p w14:paraId="2935E679" w14:textId="42DB8350" w:rsidR="009B0DE9" w:rsidRDefault="00D21748" w:rsidP="007C454D">
      <w:pPr>
        <w:spacing w:line="280" w:lineRule="exact"/>
        <w:rPr>
          <w:rFonts w:cs="Arial"/>
        </w:rPr>
      </w:pPr>
      <w:r w:rsidRPr="00E50F9A">
        <w:rPr>
          <w:rFonts w:cs="Arial"/>
        </w:rPr>
        <w:t xml:space="preserve">Pod kazensko in materialno odgovornostjo izjavljamo, </w:t>
      </w:r>
      <w:r w:rsidR="007C454D">
        <w:rPr>
          <w:rFonts w:cs="Arial"/>
        </w:rPr>
        <w:t>da smo pooblaščeni izvajalec s strani proizvajalca (lastnika) programske opreme in smo usposobljeni za strokovno izvedbo storitev vzdrževanja produkcijskih sistemov AVID.</w:t>
      </w:r>
    </w:p>
    <w:p w14:paraId="6F4DF0E3" w14:textId="77777777" w:rsidR="007C454D" w:rsidRDefault="007C454D" w:rsidP="007C454D">
      <w:pPr>
        <w:spacing w:line="280" w:lineRule="exact"/>
        <w:rPr>
          <w:rFonts w:cs="Arial"/>
        </w:rPr>
      </w:pPr>
    </w:p>
    <w:p w14:paraId="74FAACDE" w14:textId="798F8C58" w:rsidR="007C454D" w:rsidRPr="007C454D" w:rsidRDefault="007C454D" w:rsidP="007C454D">
      <w:pPr>
        <w:spacing w:line="280" w:lineRule="exact"/>
        <w:rPr>
          <w:rFonts w:cs="Arial"/>
          <w:b/>
          <w:bCs/>
        </w:rPr>
      </w:pPr>
      <w:r w:rsidRPr="007C454D">
        <w:rPr>
          <w:rFonts w:cs="Arial"/>
          <w:b/>
          <w:bCs/>
        </w:rPr>
        <w:t>Kot dokazilo prilagamo kopijo izjave / potrdila / dokumenta, izdanega s strani proizvajalca (lastnika) programske opreme.</w:t>
      </w:r>
    </w:p>
    <w:p w14:paraId="4CD9FF49" w14:textId="77777777" w:rsidR="009B0DE9" w:rsidRPr="00E50F9A" w:rsidRDefault="009B0DE9" w:rsidP="000C2E99">
      <w:pPr>
        <w:spacing w:line="600" w:lineRule="exact"/>
        <w:rPr>
          <w:rFonts w:cs="Arial"/>
        </w:rPr>
      </w:pPr>
    </w:p>
    <w:p w14:paraId="024FC94F" w14:textId="77777777" w:rsidR="009B0DE9" w:rsidRPr="00E50F9A" w:rsidRDefault="009B0DE9" w:rsidP="000C2E99">
      <w:pPr>
        <w:spacing w:line="600" w:lineRule="exact"/>
        <w:rPr>
          <w:rFonts w:cs="Arial"/>
        </w:rPr>
      </w:pPr>
    </w:p>
    <w:p w14:paraId="3046FA57" w14:textId="2DFEB7C5" w:rsidR="000C2E99" w:rsidRPr="00E50F9A" w:rsidRDefault="000C2E99" w:rsidP="00D21748">
      <w:pPr>
        <w:rPr>
          <w:rFonts w:cs="Arial"/>
        </w:rPr>
      </w:pPr>
    </w:p>
    <w:p w14:paraId="32289A0A" w14:textId="77777777" w:rsidR="009B0DE9" w:rsidRPr="00E50F9A" w:rsidRDefault="009B0DE9" w:rsidP="00D21748">
      <w:pPr>
        <w:rPr>
          <w:rFonts w:cs="Arial"/>
        </w:rPr>
      </w:pPr>
    </w:p>
    <w:p w14:paraId="51B0F78B" w14:textId="77777777" w:rsidR="009B0DE9" w:rsidRPr="00E50F9A" w:rsidRDefault="009B0DE9" w:rsidP="00D21748">
      <w:pPr>
        <w:rPr>
          <w:rFonts w:cs="Arial"/>
        </w:rPr>
      </w:pPr>
    </w:p>
    <w:p w14:paraId="09DE5543" w14:textId="77777777" w:rsidR="009B0DE9" w:rsidRPr="00E50F9A" w:rsidRDefault="009B0DE9" w:rsidP="00D21748">
      <w:pPr>
        <w:rPr>
          <w:rFonts w:cs="Arial"/>
        </w:rPr>
      </w:pPr>
    </w:p>
    <w:p w14:paraId="2280C195" w14:textId="77777777" w:rsidR="009B0DE9" w:rsidRPr="00E50F9A" w:rsidRDefault="009B0DE9" w:rsidP="00D21748">
      <w:pPr>
        <w:rPr>
          <w:rFonts w:cs="Arial"/>
        </w:rPr>
      </w:pPr>
    </w:p>
    <w:p w14:paraId="505F0A41" w14:textId="77777777" w:rsidR="009B0DE9" w:rsidRPr="00E50F9A" w:rsidRDefault="009B0DE9" w:rsidP="00D21748">
      <w:pPr>
        <w:rPr>
          <w:rFonts w:cs="Arial"/>
        </w:rPr>
      </w:pPr>
    </w:p>
    <w:p w14:paraId="0767ACB2" w14:textId="77777777" w:rsidR="009B0DE9" w:rsidRPr="00E50F9A" w:rsidRDefault="009B0DE9" w:rsidP="00D21748">
      <w:pPr>
        <w:rPr>
          <w:rFonts w:cs="Arial"/>
        </w:rPr>
      </w:pPr>
    </w:p>
    <w:p w14:paraId="003894C9" w14:textId="77777777" w:rsidR="009B0DE9" w:rsidRPr="00E50F9A" w:rsidRDefault="009B0DE9" w:rsidP="00D21748">
      <w:pPr>
        <w:rPr>
          <w:rFonts w:cs="Arial"/>
        </w:rPr>
      </w:pPr>
    </w:p>
    <w:p w14:paraId="34C37E34" w14:textId="77777777" w:rsidR="009B0DE9" w:rsidRPr="00E50F9A" w:rsidRDefault="009B0DE9" w:rsidP="00D21748">
      <w:pPr>
        <w:rPr>
          <w:rFonts w:cs="Arial"/>
        </w:rPr>
      </w:pPr>
    </w:p>
    <w:p w14:paraId="460D9B73" w14:textId="77777777" w:rsidR="009B0DE9" w:rsidRPr="00E50F9A" w:rsidRDefault="009B0DE9" w:rsidP="00D21748">
      <w:pPr>
        <w:rPr>
          <w:rFonts w:cs="Arial"/>
        </w:rPr>
      </w:pPr>
    </w:p>
    <w:p w14:paraId="1CC0F969" w14:textId="77777777" w:rsidR="009B0DE9" w:rsidRPr="00E50F9A" w:rsidRDefault="009B0DE9" w:rsidP="00D21748">
      <w:pPr>
        <w:rPr>
          <w:rFonts w:cs="Arial"/>
        </w:rPr>
      </w:pPr>
    </w:p>
    <w:p w14:paraId="00BE48C1" w14:textId="77777777" w:rsidR="009B0DE9" w:rsidRPr="00E50F9A" w:rsidRDefault="009B0DE9" w:rsidP="00D21748">
      <w:pPr>
        <w:rPr>
          <w:rFonts w:cs="Arial"/>
        </w:rPr>
      </w:pPr>
    </w:p>
    <w:p w14:paraId="1FDCC414" w14:textId="735AFFFD" w:rsidR="000C2E99" w:rsidRPr="00E50F9A" w:rsidRDefault="000C2E99" w:rsidP="00D21748">
      <w:pPr>
        <w:rPr>
          <w:rFonts w:cs="Arial"/>
        </w:rPr>
      </w:pPr>
    </w:p>
    <w:p w14:paraId="051B8D1E" w14:textId="0D016349" w:rsidR="000C2E99" w:rsidRPr="00E50F9A" w:rsidRDefault="000C2E99" w:rsidP="00D21748">
      <w:pPr>
        <w:rPr>
          <w:rFonts w:cs="Arial"/>
        </w:rPr>
      </w:pPr>
    </w:p>
    <w:p w14:paraId="094AA185" w14:textId="0F230F0F" w:rsidR="000C2E99" w:rsidRPr="00E50F9A" w:rsidRDefault="000C2E99" w:rsidP="00D21748">
      <w:pPr>
        <w:rPr>
          <w:rFonts w:cs="Arial"/>
        </w:rPr>
      </w:pPr>
    </w:p>
    <w:p w14:paraId="4F057E93" w14:textId="20D5BC39" w:rsidR="000C2E99" w:rsidRPr="00E50F9A" w:rsidRDefault="000C2E99" w:rsidP="00D21748">
      <w:pPr>
        <w:rPr>
          <w:rFonts w:cs="Arial"/>
        </w:rPr>
      </w:pPr>
    </w:p>
    <w:p w14:paraId="42A2A2FC" w14:textId="745373F0" w:rsidR="000C2E99" w:rsidRPr="00E50F9A" w:rsidRDefault="000C2E99" w:rsidP="00D21748">
      <w:pPr>
        <w:rPr>
          <w:rFonts w:cs="Arial"/>
        </w:rPr>
      </w:pPr>
    </w:p>
    <w:p w14:paraId="4093A896" w14:textId="7BB759A1" w:rsidR="000C2E99" w:rsidRPr="00E50F9A" w:rsidRDefault="000C2E99" w:rsidP="00D21748">
      <w:pPr>
        <w:rPr>
          <w:rFonts w:cs="Arial"/>
        </w:rPr>
      </w:pPr>
    </w:p>
    <w:p w14:paraId="43F67F35" w14:textId="627AE8B2" w:rsidR="000C2E99" w:rsidRPr="00E50F9A" w:rsidRDefault="000C2E99" w:rsidP="00D21748">
      <w:pPr>
        <w:rPr>
          <w:rFonts w:cs="Arial"/>
        </w:rPr>
      </w:pPr>
    </w:p>
    <w:p w14:paraId="3CE81378" w14:textId="77777777" w:rsidR="000C2E99" w:rsidRPr="00E50F9A" w:rsidRDefault="000C2E99" w:rsidP="00D21748">
      <w:pPr>
        <w:rPr>
          <w:b/>
          <w:u w:val="single"/>
        </w:rPr>
      </w:pPr>
    </w:p>
    <w:p w14:paraId="1F27192F" w14:textId="77777777" w:rsidR="00D21748" w:rsidRPr="00E50F9A" w:rsidRDefault="00D21748" w:rsidP="00D21748">
      <w:pPr>
        <w:rPr>
          <w:b/>
          <w:u w:val="single"/>
        </w:rPr>
      </w:pPr>
    </w:p>
    <w:p w14:paraId="0524D47F" w14:textId="77777777" w:rsidR="00D62C61" w:rsidRPr="00E50F9A" w:rsidRDefault="00D62C61" w:rsidP="00D21748">
      <w:pPr>
        <w:rPr>
          <w:b/>
          <w:u w:val="single"/>
        </w:rPr>
      </w:pPr>
    </w:p>
    <w:p w14:paraId="10EA4693" w14:textId="77777777" w:rsidR="00D62C61" w:rsidRPr="00E50F9A" w:rsidRDefault="00D62C61" w:rsidP="00D21748">
      <w:pPr>
        <w:rPr>
          <w:b/>
          <w:u w:val="single"/>
        </w:rPr>
      </w:pPr>
    </w:p>
    <w:p w14:paraId="161E1061" w14:textId="77777777" w:rsidR="00D62C61" w:rsidRPr="00E50F9A" w:rsidRDefault="00D62C61" w:rsidP="00D21748">
      <w:pPr>
        <w:rPr>
          <w:b/>
          <w:u w:val="single"/>
        </w:rPr>
      </w:pPr>
    </w:p>
    <w:p w14:paraId="7F1D519D" w14:textId="77777777" w:rsidR="00D62C61" w:rsidRDefault="00D62C61" w:rsidP="00D21748">
      <w:pPr>
        <w:rPr>
          <w:b/>
          <w:u w:val="single"/>
        </w:rPr>
      </w:pPr>
    </w:p>
    <w:p w14:paraId="39FDE575" w14:textId="77777777" w:rsidR="00D21748" w:rsidRDefault="00D21748" w:rsidP="007C454D">
      <w:pPr>
        <w:rPr>
          <w:b/>
          <w:u w:val="single"/>
        </w:rPr>
      </w:pPr>
    </w:p>
    <w:p w14:paraId="3848F467" w14:textId="77777777" w:rsidR="007C454D" w:rsidRPr="00E50F9A" w:rsidRDefault="007C454D" w:rsidP="007C454D">
      <w:pPr>
        <w:rPr>
          <w:b/>
          <w:u w:val="single"/>
        </w:rPr>
      </w:pPr>
    </w:p>
    <w:p w14:paraId="5C589AFC" w14:textId="77777777" w:rsidR="00D21748" w:rsidRPr="00E50F9A" w:rsidRDefault="00D21748" w:rsidP="00D2174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4E3E9B73" w14:textId="77777777" w:rsidR="00D21748" w:rsidRPr="00E50F9A" w:rsidRDefault="00D21748" w:rsidP="00D21748">
      <w:pPr>
        <w:spacing w:line="360" w:lineRule="auto"/>
        <w:ind w:left="4956" w:firstLine="708"/>
        <w:jc w:val="center"/>
      </w:pPr>
      <w:r w:rsidRPr="00E50F9A">
        <w:t>oz. prokurista:</w:t>
      </w:r>
    </w:p>
    <w:p w14:paraId="52DE65D0" w14:textId="77777777" w:rsidR="00D21748" w:rsidRPr="00E50F9A" w:rsidRDefault="00D21748" w:rsidP="00D21748">
      <w:pPr>
        <w:spacing w:line="360" w:lineRule="auto"/>
        <w:jc w:val="center"/>
      </w:pPr>
    </w:p>
    <w:p w14:paraId="38F4D100" w14:textId="77777777" w:rsidR="00D21748" w:rsidRPr="00E50F9A" w:rsidRDefault="00D21748" w:rsidP="00D21748">
      <w:pPr>
        <w:spacing w:line="360" w:lineRule="auto"/>
        <w:jc w:val="center"/>
      </w:pPr>
      <w:r w:rsidRPr="00E50F9A">
        <w:t>........................................</w:t>
      </w:r>
      <w:r w:rsidRPr="00E50F9A">
        <w:tab/>
      </w:r>
      <w:r w:rsidRPr="00E50F9A">
        <w:tab/>
      </w:r>
      <w:r w:rsidRPr="00E50F9A">
        <w:tab/>
      </w:r>
      <w:r w:rsidRPr="00E50F9A">
        <w:tab/>
      </w:r>
      <w:r w:rsidRPr="00E50F9A">
        <w:tab/>
        <w:t>.........................................</w:t>
      </w:r>
    </w:p>
    <w:p w14:paraId="741DD85C" w14:textId="3960A8CA" w:rsidR="00C75C61" w:rsidRPr="00E50F9A" w:rsidRDefault="00C75C61" w:rsidP="00C75C61">
      <w:pPr>
        <w:jc w:val="right"/>
        <w:rPr>
          <w:b/>
        </w:rPr>
      </w:pPr>
      <w:bookmarkStart w:id="193" w:name="_Toc518024528"/>
      <w:bookmarkEnd w:id="187"/>
      <w:r w:rsidRPr="00E50F9A">
        <w:rPr>
          <w:b/>
        </w:rPr>
        <w:lastRenderedPageBreak/>
        <w:t>OBR-</w:t>
      </w:r>
      <w:r w:rsidR="00024D00">
        <w:rPr>
          <w:b/>
        </w:rPr>
        <w:t>7</w:t>
      </w:r>
    </w:p>
    <w:p w14:paraId="41DB655A" w14:textId="77777777" w:rsidR="00517350" w:rsidRPr="00E50F9A" w:rsidRDefault="00517350" w:rsidP="00C75C61"/>
    <w:p w14:paraId="17D5EC8F" w14:textId="77777777" w:rsidR="00517350" w:rsidRPr="00E50F9A" w:rsidRDefault="00517350" w:rsidP="00C75C61"/>
    <w:p w14:paraId="380244EC" w14:textId="460623A9"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194" w:name="_Toc128383660"/>
      <w:bookmarkStart w:id="195" w:name="_Toc198886396"/>
      <w:bookmarkEnd w:id="193"/>
      <w:r w:rsidRPr="00E50F9A">
        <w:rPr>
          <w:sz w:val="20"/>
          <w:szCs w:val="20"/>
        </w:rPr>
        <w:t>Izjava o varovanju podatkov</w:t>
      </w:r>
      <w:bookmarkEnd w:id="194"/>
      <w:bookmarkEnd w:id="195"/>
    </w:p>
    <w:p w14:paraId="276EFFCC" w14:textId="4EA2CD5D" w:rsidR="00C75C61" w:rsidRPr="00E50F9A" w:rsidRDefault="00C75C61" w:rsidP="00C75C61">
      <w:pPr>
        <w:jc w:val="center"/>
        <w:rPr>
          <w:b/>
          <w:szCs w:val="20"/>
        </w:rPr>
      </w:pPr>
      <w:r w:rsidRPr="00E50F9A">
        <w:rPr>
          <w:rFonts w:cs="Arial"/>
          <w:b/>
          <w:szCs w:val="20"/>
        </w:rPr>
        <w:t xml:space="preserve">ZA JAVNO NAROČILO </w:t>
      </w:r>
      <w:r w:rsidR="0070246F">
        <w:rPr>
          <w:b/>
          <w:szCs w:val="20"/>
        </w:rPr>
        <w:t>JN-S0732</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3B6503">
      <w:pPr>
        <w:spacing w:line="280" w:lineRule="atLeast"/>
        <w:rPr>
          <w:rFonts w:cs="Arial"/>
        </w:rPr>
      </w:pPr>
      <w:r w:rsidRPr="00E50F9A">
        <w:rPr>
          <w:rFonts w:cs="Arial"/>
        </w:rPr>
        <w:t>Pod kazensko in materialno odgovornostjo izjavljamo, da bomo:</w:t>
      </w:r>
    </w:p>
    <w:p w14:paraId="7C904515" w14:textId="77777777" w:rsidR="00C75C61" w:rsidRPr="00E50F9A" w:rsidRDefault="00C75C61" w:rsidP="003B6503">
      <w:pPr>
        <w:spacing w:line="280" w:lineRule="atLeast"/>
        <w:rPr>
          <w:rFonts w:cs="Arial"/>
          <w:bCs/>
        </w:rPr>
      </w:pPr>
    </w:p>
    <w:p w14:paraId="09D59A10" w14:textId="50FD4344" w:rsidR="00C75C61" w:rsidRPr="00E50F9A" w:rsidRDefault="00C75C61" w:rsidP="003B6503">
      <w:pPr>
        <w:numPr>
          <w:ilvl w:val="0"/>
          <w:numId w:val="8"/>
        </w:numPr>
        <w:spacing w:line="280" w:lineRule="atLeast"/>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3B6503">
      <w:pPr>
        <w:spacing w:line="280" w:lineRule="atLeast"/>
        <w:ind w:left="360"/>
        <w:rPr>
          <w:rFonts w:cs="Arial"/>
        </w:rPr>
      </w:pPr>
    </w:p>
    <w:p w14:paraId="189D4856" w14:textId="367DF8A1" w:rsidR="00C75C61" w:rsidRPr="00E50F9A" w:rsidRDefault="00C75C61" w:rsidP="003B6503">
      <w:pPr>
        <w:numPr>
          <w:ilvl w:val="0"/>
          <w:numId w:val="8"/>
        </w:numPr>
        <w:spacing w:line="280" w:lineRule="atLeast"/>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3B6503">
      <w:pPr>
        <w:pStyle w:val="ListParagraph"/>
        <w:spacing w:line="280" w:lineRule="atLeast"/>
        <w:rPr>
          <w:rFonts w:cs="Arial"/>
        </w:rPr>
      </w:pPr>
    </w:p>
    <w:p w14:paraId="19B80BA9" w14:textId="2B832425" w:rsidR="00C75C61" w:rsidRPr="00E50F9A" w:rsidRDefault="00C75C61" w:rsidP="003B6503">
      <w:pPr>
        <w:numPr>
          <w:ilvl w:val="0"/>
          <w:numId w:val="8"/>
        </w:numPr>
        <w:spacing w:line="280" w:lineRule="atLeast"/>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3FB4BCAF" w14:textId="5F34AC55" w:rsidR="00C75C61" w:rsidRPr="00E50F9A" w:rsidRDefault="00C75C61" w:rsidP="00303745">
      <w:pPr>
        <w:jc w:val="right"/>
        <w:rPr>
          <w:b/>
        </w:rPr>
      </w:pPr>
    </w:p>
    <w:p w14:paraId="02C40F5A" w14:textId="368D9456" w:rsidR="004423A8" w:rsidRPr="00E50F9A" w:rsidRDefault="004423A8" w:rsidP="00303745">
      <w:pPr>
        <w:jc w:val="right"/>
        <w:rPr>
          <w:b/>
        </w:rPr>
      </w:pPr>
    </w:p>
    <w:p w14:paraId="70807A43" w14:textId="0BDF5713" w:rsidR="004423A8" w:rsidRPr="00E50F9A" w:rsidRDefault="004423A8" w:rsidP="00303745">
      <w:pPr>
        <w:jc w:val="right"/>
        <w:rPr>
          <w:b/>
        </w:rPr>
      </w:pPr>
    </w:p>
    <w:p w14:paraId="121C3BC3" w14:textId="602D62BB" w:rsidR="004423A8" w:rsidRPr="00E50F9A" w:rsidRDefault="004423A8"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5FFA6418" w14:textId="09561060" w:rsidR="000A1396" w:rsidRPr="003B6503" w:rsidRDefault="009C17D8" w:rsidP="003B6503">
      <w:pPr>
        <w:spacing w:line="360" w:lineRule="auto"/>
        <w:jc w:val="center"/>
      </w:pPr>
      <w:r w:rsidRPr="00E50F9A">
        <w:t>........................................</w:t>
      </w:r>
      <w:r w:rsidRPr="00E50F9A">
        <w:tab/>
      </w:r>
      <w:r w:rsidRPr="00E50F9A">
        <w:tab/>
      </w:r>
      <w:r w:rsidRPr="00E50F9A">
        <w:tab/>
      </w:r>
      <w:r w:rsidRPr="00E50F9A">
        <w:tab/>
      </w:r>
      <w:r w:rsidRPr="00E50F9A">
        <w:tab/>
        <w:t>.........................................</w:t>
      </w:r>
    </w:p>
    <w:p w14:paraId="214F8582" w14:textId="20EC6B64" w:rsidR="00303745" w:rsidRPr="00E50F9A" w:rsidRDefault="00303745" w:rsidP="00303745">
      <w:pPr>
        <w:jc w:val="right"/>
        <w:rPr>
          <w:b/>
        </w:rPr>
      </w:pPr>
      <w:r w:rsidRPr="00E50F9A">
        <w:rPr>
          <w:b/>
        </w:rPr>
        <w:lastRenderedPageBreak/>
        <w:t>OBR-</w:t>
      </w:r>
      <w:r w:rsidR="00024D00">
        <w:rPr>
          <w:b/>
        </w:rPr>
        <w:t>8</w:t>
      </w:r>
    </w:p>
    <w:p w14:paraId="02C1A16D" w14:textId="77777777" w:rsidR="00303745" w:rsidRPr="00E50F9A" w:rsidRDefault="00303745" w:rsidP="00303745">
      <w:r w:rsidRPr="00E50F9A">
        <w:t>Ponudnik ..................................................</w:t>
      </w:r>
    </w:p>
    <w:p w14:paraId="595A73DD" w14:textId="77777777" w:rsidR="00303745" w:rsidRPr="00E50F9A" w:rsidRDefault="00303745" w:rsidP="00303745">
      <w:pPr>
        <w:rPr>
          <w:i/>
        </w:rPr>
      </w:pPr>
    </w:p>
    <w:p w14:paraId="7E1BD800" w14:textId="77777777" w:rsidR="00303745" w:rsidRPr="00E50F9A" w:rsidRDefault="00303745" w:rsidP="00303745">
      <w:pPr>
        <w:spacing w:line="360" w:lineRule="auto"/>
      </w:pPr>
      <w:r w:rsidRPr="00E50F9A">
        <w:t>Naslov ......................................................</w:t>
      </w:r>
    </w:p>
    <w:p w14:paraId="0D3A6C5E" w14:textId="77777777" w:rsidR="00303745" w:rsidRPr="00E50F9A" w:rsidRDefault="00303745" w:rsidP="00303745"/>
    <w:p w14:paraId="155C0913" w14:textId="77777777" w:rsidR="00303745" w:rsidRPr="00E50F9A" w:rsidRDefault="00303745" w:rsidP="00303745"/>
    <w:p w14:paraId="06D4D6DA" w14:textId="77777777" w:rsidR="00303745" w:rsidRPr="00E50F9A" w:rsidRDefault="00303745" w:rsidP="00303745"/>
    <w:p w14:paraId="2E431E79" w14:textId="77777777" w:rsidR="00303745" w:rsidRPr="00E50F9A" w:rsidRDefault="00303745" w:rsidP="00303745"/>
    <w:p w14:paraId="103C1BFB" w14:textId="77777777" w:rsidR="00303745" w:rsidRPr="00E50F9A" w:rsidRDefault="00303745" w:rsidP="00303745"/>
    <w:p w14:paraId="6D0A15FE" w14:textId="77777777" w:rsidR="00303745" w:rsidRPr="00E50F9A" w:rsidRDefault="00303745" w:rsidP="00303745"/>
    <w:p w14:paraId="36FA98C0" w14:textId="7C76FAF2" w:rsidR="00303745" w:rsidRPr="00E50F9A" w:rsidRDefault="00303745" w:rsidP="00303745">
      <w:pPr>
        <w:pStyle w:val="Heading2"/>
        <w:numPr>
          <w:ilvl w:val="0"/>
          <w:numId w:val="0"/>
        </w:numPr>
        <w:jc w:val="center"/>
        <w:rPr>
          <w:b/>
          <w:noProof/>
        </w:rPr>
      </w:pPr>
      <w:bookmarkStart w:id="196" w:name="_Hlk519162514"/>
      <w:bookmarkStart w:id="197" w:name="_Toc522002004"/>
      <w:bookmarkStart w:id="198" w:name="_Toc128383661"/>
      <w:bookmarkStart w:id="199" w:name="_Toc198886397"/>
      <w:r w:rsidRPr="00E50F9A">
        <w:rPr>
          <w:b/>
          <w:noProof/>
        </w:rPr>
        <w:t>Izjava o predložitvi garancije za dobro izvedbo pogodbenih obveznosti</w:t>
      </w:r>
      <w:bookmarkEnd w:id="196"/>
      <w:bookmarkEnd w:id="197"/>
      <w:bookmarkEnd w:id="198"/>
      <w:bookmarkEnd w:id="199"/>
    </w:p>
    <w:p w14:paraId="7B861FB4" w14:textId="50D8FAAD" w:rsidR="00A34E10" w:rsidRPr="00E50F9A" w:rsidRDefault="00A34E10" w:rsidP="00092AC2">
      <w:pPr>
        <w:jc w:val="center"/>
        <w:rPr>
          <w:b/>
        </w:rPr>
      </w:pPr>
      <w:r w:rsidRPr="00E50F9A">
        <w:rPr>
          <w:b/>
        </w:rPr>
        <w:t>J</w:t>
      </w:r>
      <w:r w:rsidR="00092AC2" w:rsidRPr="00E50F9A">
        <w:rPr>
          <w:b/>
        </w:rPr>
        <w:t xml:space="preserve">AVNO NAROČILO </w:t>
      </w:r>
      <w:r w:rsidR="0070246F">
        <w:rPr>
          <w:b/>
        </w:rPr>
        <w:t>JN-S0732</w:t>
      </w:r>
    </w:p>
    <w:p w14:paraId="46C2D1BF" w14:textId="77777777" w:rsidR="00303745" w:rsidRPr="00E50F9A" w:rsidRDefault="00303745" w:rsidP="00303745"/>
    <w:p w14:paraId="3AF5579E" w14:textId="77777777" w:rsidR="00303745" w:rsidRPr="00E50F9A" w:rsidRDefault="00303745" w:rsidP="00303745">
      <w:pPr>
        <w:pStyle w:val="BodyText3"/>
        <w:rPr>
          <w:noProof/>
          <w:sz w:val="20"/>
          <w:lang w:val="sl-SI"/>
        </w:rPr>
      </w:pPr>
    </w:p>
    <w:p w14:paraId="712F09F5" w14:textId="37CD2BA2" w:rsidR="00303745" w:rsidRPr="005A1094" w:rsidRDefault="00303745" w:rsidP="003B6503">
      <w:pPr>
        <w:pStyle w:val="BodyText3"/>
        <w:spacing w:line="280" w:lineRule="atLeast"/>
        <w:rPr>
          <w:rFonts w:cs="Arial"/>
          <w:b/>
          <w:noProof/>
          <w:sz w:val="20"/>
          <w:lang w:val="sl-SI"/>
        </w:rPr>
      </w:pPr>
      <w:r w:rsidRPr="00E50F9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E50F9A">
        <w:rPr>
          <w:rFonts w:cs="Arial"/>
          <w:bCs/>
          <w:noProof/>
          <w:sz w:val="20"/>
          <w:lang w:val="sl-SI"/>
        </w:rPr>
        <w:t>10</w:t>
      </w:r>
      <w:r w:rsidR="00E84F72" w:rsidRPr="00E50F9A">
        <w:rPr>
          <w:rFonts w:cs="Arial"/>
          <w:bCs/>
          <w:noProof/>
          <w:sz w:val="20"/>
          <w:lang w:val="sl-SI"/>
        </w:rPr>
        <w:t xml:space="preserve"> </w:t>
      </w:r>
      <w:r w:rsidRPr="00E50F9A">
        <w:rPr>
          <w:rFonts w:cs="Arial"/>
          <w:bCs/>
          <w:noProof/>
          <w:sz w:val="20"/>
          <w:lang w:val="sl-SI"/>
        </w:rPr>
        <w:t xml:space="preserve">% </w:t>
      </w:r>
      <w:r w:rsidR="00750C50" w:rsidRPr="00E50F9A">
        <w:rPr>
          <w:rFonts w:cs="Arial"/>
          <w:bCs/>
          <w:noProof/>
          <w:sz w:val="20"/>
          <w:lang w:val="sl-SI"/>
        </w:rPr>
        <w:t xml:space="preserve">letne </w:t>
      </w:r>
      <w:r w:rsidRPr="00E50F9A">
        <w:rPr>
          <w:rFonts w:cs="Arial"/>
          <w:bCs/>
          <w:noProof/>
          <w:sz w:val="20"/>
          <w:lang w:val="sl-SI"/>
        </w:rPr>
        <w:t xml:space="preserve">pogodbene vrednosti, nepreklicno, brezpogojno in plačljivo na prvi poziv naročnika, veljavno </w:t>
      </w:r>
      <w:r w:rsidR="005A1094">
        <w:rPr>
          <w:rFonts w:cs="Arial"/>
          <w:bCs/>
          <w:noProof/>
          <w:sz w:val="20"/>
          <w:lang w:val="sl-SI"/>
        </w:rPr>
        <w:t xml:space="preserve">do </w:t>
      </w:r>
      <w:r w:rsidR="005A1094">
        <w:rPr>
          <w:rFonts w:cs="Arial"/>
          <w:b/>
          <w:noProof/>
          <w:sz w:val="20"/>
          <w:lang w:val="sl-SI"/>
        </w:rPr>
        <w:t xml:space="preserve">1. </w:t>
      </w:r>
      <w:r w:rsidR="002B74B8">
        <w:rPr>
          <w:rFonts w:cs="Arial"/>
          <w:b/>
          <w:noProof/>
          <w:sz w:val="20"/>
          <w:lang w:val="sl-SI"/>
        </w:rPr>
        <w:t>8</w:t>
      </w:r>
      <w:r w:rsidR="005A1094">
        <w:rPr>
          <w:rFonts w:cs="Arial"/>
          <w:b/>
          <w:noProof/>
          <w:sz w:val="20"/>
          <w:lang w:val="sl-SI"/>
        </w:rPr>
        <w:t>. 2026.</w:t>
      </w:r>
    </w:p>
    <w:p w14:paraId="654BA313" w14:textId="21BC077D" w:rsidR="00750C50" w:rsidRPr="00E50F9A" w:rsidRDefault="00750C50" w:rsidP="003B6503">
      <w:pPr>
        <w:pStyle w:val="BodyText3"/>
        <w:spacing w:line="280" w:lineRule="atLeast"/>
        <w:rPr>
          <w:rFonts w:cs="Arial"/>
          <w:bCs/>
          <w:noProof/>
          <w:sz w:val="20"/>
          <w:lang w:val="sl-SI"/>
        </w:rPr>
      </w:pPr>
    </w:p>
    <w:p w14:paraId="644570BB" w14:textId="547F65E8" w:rsidR="00750C50" w:rsidRPr="00E50F9A" w:rsidRDefault="00750C50" w:rsidP="003B6503">
      <w:pPr>
        <w:suppressAutoHyphens/>
        <w:spacing w:line="280" w:lineRule="atLeas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E50F9A">
        <w:rPr>
          <w:rFonts w:cs="Arial"/>
          <w:b/>
          <w:noProof/>
        </w:rPr>
        <w:t xml:space="preserve">do 1. </w:t>
      </w:r>
      <w:r w:rsidR="002B74B8">
        <w:rPr>
          <w:rFonts w:cs="Arial"/>
          <w:b/>
          <w:noProof/>
        </w:rPr>
        <w:t>8</w:t>
      </w:r>
      <w:r w:rsidR="007A2293" w:rsidRPr="00E50F9A">
        <w:rPr>
          <w:rFonts w:cs="Arial"/>
          <w:b/>
          <w:noProof/>
        </w:rPr>
        <w:t>. 202</w:t>
      </w:r>
      <w:r w:rsidR="005A1094">
        <w:rPr>
          <w:rFonts w:cs="Arial"/>
          <w:b/>
          <w:noProof/>
        </w:rPr>
        <w:t>7</w:t>
      </w:r>
      <w:r w:rsidRPr="00E50F9A">
        <w:rPr>
          <w:rFonts w:cs="Arial"/>
          <w:noProof/>
          <w:szCs w:val="20"/>
        </w:rPr>
        <w:t>.</w:t>
      </w:r>
    </w:p>
    <w:p w14:paraId="45781C5A" w14:textId="5702A20E" w:rsidR="00750C50" w:rsidRPr="00E50F9A" w:rsidRDefault="00750C50" w:rsidP="003B6503">
      <w:pPr>
        <w:pStyle w:val="BodyText3"/>
        <w:spacing w:line="280" w:lineRule="atLeast"/>
        <w:rPr>
          <w:rFonts w:cs="Arial"/>
          <w:bCs/>
          <w:noProof/>
          <w:sz w:val="20"/>
          <w:lang w:val="sl-SI"/>
        </w:rPr>
      </w:pPr>
    </w:p>
    <w:p w14:paraId="4873E850" w14:textId="51293EBD" w:rsidR="00750C50" w:rsidRPr="00E50F9A" w:rsidRDefault="00750C50" w:rsidP="003B6503">
      <w:pPr>
        <w:suppressAutoHyphens/>
        <w:spacing w:line="280" w:lineRule="atLeas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E50F9A">
        <w:rPr>
          <w:rFonts w:cs="Arial"/>
          <w:b/>
          <w:noProof/>
        </w:rPr>
        <w:t xml:space="preserve">do 1. </w:t>
      </w:r>
      <w:r w:rsidR="002B74B8">
        <w:rPr>
          <w:rFonts w:cs="Arial"/>
          <w:b/>
          <w:noProof/>
        </w:rPr>
        <w:t>8</w:t>
      </w:r>
      <w:r w:rsidR="007A2293" w:rsidRPr="00E50F9A">
        <w:rPr>
          <w:rFonts w:cs="Arial"/>
          <w:b/>
          <w:noProof/>
        </w:rPr>
        <w:t>. 202</w:t>
      </w:r>
      <w:r w:rsidR="005A1094">
        <w:rPr>
          <w:rFonts w:cs="Arial"/>
          <w:b/>
          <w:noProof/>
        </w:rPr>
        <w:t>8</w:t>
      </w:r>
      <w:r w:rsidR="007A2293" w:rsidRPr="00E50F9A">
        <w:rPr>
          <w:rFonts w:cs="Arial"/>
          <w:b/>
          <w:noProof/>
        </w:rPr>
        <w:t>.</w:t>
      </w:r>
    </w:p>
    <w:p w14:paraId="31B1631B" w14:textId="7D33DF31" w:rsidR="00750C50" w:rsidRPr="00E50F9A" w:rsidRDefault="00750C50" w:rsidP="00750C50">
      <w:pPr>
        <w:suppressAutoHyphens/>
        <w:spacing w:line="280" w:lineRule="exact"/>
        <w:rPr>
          <w:rFonts w:cs="Arial"/>
          <w:noProof/>
          <w:szCs w:val="20"/>
        </w:rPr>
      </w:pPr>
    </w:p>
    <w:p w14:paraId="4A065994" w14:textId="161A4712" w:rsidR="00750C50" w:rsidRPr="00E50F9A" w:rsidRDefault="00750C50" w:rsidP="00750C50">
      <w:pPr>
        <w:suppressAutoHyphens/>
        <w:spacing w:line="280" w:lineRule="exact"/>
        <w:rPr>
          <w:rFonts w:cs="Arial"/>
          <w:noProof/>
          <w:szCs w:val="20"/>
        </w:rPr>
      </w:pPr>
    </w:p>
    <w:p w14:paraId="092529AD" w14:textId="77777777" w:rsidR="00750C50" w:rsidRPr="00E50F9A" w:rsidRDefault="00750C50" w:rsidP="00750C50">
      <w:pPr>
        <w:suppressAutoHyphens/>
        <w:rPr>
          <w:rFonts w:cs="Arial"/>
          <w:bCs/>
          <w:noProof/>
        </w:rPr>
      </w:pPr>
    </w:p>
    <w:p w14:paraId="7AD9B2B0" w14:textId="77777777" w:rsidR="00D62C61" w:rsidRPr="00E50F9A" w:rsidRDefault="00D62C61" w:rsidP="00750C50">
      <w:pPr>
        <w:suppressAutoHyphens/>
        <w:rPr>
          <w:rFonts w:cs="Arial"/>
          <w:bCs/>
          <w:noProof/>
        </w:rPr>
      </w:pPr>
    </w:p>
    <w:p w14:paraId="4B0563B0" w14:textId="77777777" w:rsidR="00D62C61" w:rsidRPr="00E50F9A" w:rsidRDefault="00D62C61" w:rsidP="00750C50">
      <w:pPr>
        <w:suppressAutoHyphens/>
        <w:rPr>
          <w:rFonts w:cs="Arial"/>
          <w:bCs/>
          <w:noProof/>
        </w:rPr>
      </w:pPr>
    </w:p>
    <w:p w14:paraId="0A4EA72A" w14:textId="77777777" w:rsidR="00D62C61" w:rsidRPr="00E50F9A" w:rsidRDefault="00D62C61" w:rsidP="00750C50">
      <w:pPr>
        <w:suppressAutoHyphens/>
        <w:rPr>
          <w:rFonts w:cs="Arial"/>
          <w:bCs/>
          <w:noProof/>
        </w:rPr>
      </w:pPr>
    </w:p>
    <w:p w14:paraId="06D7AB91" w14:textId="77777777" w:rsidR="00D62C61" w:rsidRPr="00E50F9A" w:rsidRDefault="00D62C61" w:rsidP="00750C50">
      <w:pPr>
        <w:suppressAutoHyphens/>
        <w:rPr>
          <w:rFonts w:cs="Arial"/>
          <w:bCs/>
          <w:noProof/>
        </w:rPr>
      </w:pPr>
    </w:p>
    <w:p w14:paraId="3DDF20F9" w14:textId="77777777" w:rsidR="00D62C61" w:rsidRPr="00E50F9A" w:rsidRDefault="00D62C61" w:rsidP="00750C50">
      <w:pPr>
        <w:suppressAutoHyphens/>
        <w:rPr>
          <w:rFonts w:cs="Arial"/>
          <w:noProof/>
          <w:szCs w:val="20"/>
        </w:rPr>
      </w:pPr>
    </w:p>
    <w:p w14:paraId="632D8A25" w14:textId="713D11D4" w:rsidR="00A34E10" w:rsidRPr="00E50F9A" w:rsidRDefault="00A34E10" w:rsidP="00750C50">
      <w:pPr>
        <w:rPr>
          <w:b/>
        </w:rPr>
      </w:pPr>
    </w:p>
    <w:p w14:paraId="43827C18" w14:textId="16B3A1B7" w:rsidR="009C17D8" w:rsidRPr="00E50F9A" w:rsidRDefault="009C17D8" w:rsidP="00A34E10">
      <w:pPr>
        <w:rPr>
          <w:b/>
        </w:rPr>
      </w:pPr>
    </w:p>
    <w:p w14:paraId="044F9864" w14:textId="757C3E86" w:rsidR="00750C50" w:rsidRPr="00E50F9A" w:rsidRDefault="00750C50" w:rsidP="00A34E10">
      <w:pPr>
        <w:rPr>
          <w:b/>
        </w:rPr>
      </w:pPr>
    </w:p>
    <w:p w14:paraId="3A77A2C0" w14:textId="1AAB7432" w:rsidR="001A2A46" w:rsidRPr="00E50F9A" w:rsidRDefault="001A2A46" w:rsidP="00A34E10">
      <w:pPr>
        <w:rPr>
          <w:b/>
        </w:rPr>
      </w:pPr>
    </w:p>
    <w:p w14:paraId="3E9570D7" w14:textId="0616B74F" w:rsidR="001A2A46" w:rsidRPr="00E50F9A" w:rsidRDefault="001A2A46" w:rsidP="00A34E10">
      <w:pPr>
        <w:rPr>
          <w:b/>
        </w:rPr>
      </w:pPr>
    </w:p>
    <w:p w14:paraId="308304F4" w14:textId="77777777" w:rsidR="001A2A46" w:rsidRPr="00E50F9A" w:rsidRDefault="001A2A46" w:rsidP="00A34E10">
      <w:pPr>
        <w:rPr>
          <w:b/>
        </w:rPr>
      </w:pPr>
    </w:p>
    <w:p w14:paraId="3C63017C" w14:textId="77777777" w:rsidR="009C17D8" w:rsidRDefault="009C17D8" w:rsidP="00A34E10">
      <w:pPr>
        <w:rPr>
          <w:b/>
        </w:rPr>
      </w:pPr>
    </w:p>
    <w:p w14:paraId="5DC7C847" w14:textId="77777777" w:rsidR="003B6503" w:rsidRDefault="003B6503" w:rsidP="00A34E10">
      <w:pPr>
        <w:rPr>
          <w:b/>
        </w:rPr>
      </w:pPr>
    </w:p>
    <w:p w14:paraId="49F3072E" w14:textId="77777777" w:rsidR="003B6503" w:rsidRDefault="003B6503" w:rsidP="00A34E10">
      <w:pPr>
        <w:rPr>
          <w:b/>
        </w:rPr>
      </w:pPr>
    </w:p>
    <w:p w14:paraId="12BFEBF1" w14:textId="77777777" w:rsidR="003B6503" w:rsidRDefault="003B6503" w:rsidP="00A34E10">
      <w:pPr>
        <w:rPr>
          <w:b/>
        </w:rPr>
      </w:pPr>
    </w:p>
    <w:p w14:paraId="47702E02" w14:textId="77777777" w:rsidR="003B6503" w:rsidRDefault="003B6503" w:rsidP="00A34E10">
      <w:pPr>
        <w:rPr>
          <w:b/>
        </w:rPr>
      </w:pPr>
    </w:p>
    <w:p w14:paraId="7CAA43EC" w14:textId="77777777" w:rsidR="003B6503" w:rsidRPr="00E50F9A" w:rsidRDefault="003B6503" w:rsidP="00A34E10">
      <w:pPr>
        <w:rPr>
          <w:b/>
        </w:rPr>
      </w:pPr>
    </w:p>
    <w:p w14:paraId="744F2E84" w14:textId="77777777" w:rsidR="00A34E10" w:rsidRPr="00E50F9A" w:rsidRDefault="00A34E10" w:rsidP="00A34E10">
      <w:pPr>
        <w:jc w:val="right"/>
        <w:rPr>
          <w:b/>
        </w:rPr>
      </w:pPr>
    </w:p>
    <w:p w14:paraId="6B7F2547" w14:textId="77777777" w:rsidR="00A34E10" w:rsidRPr="00E50F9A" w:rsidRDefault="00A34E10" w:rsidP="00A34E10">
      <w:pPr>
        <w:jc w:val="right"/>
        <w:rPr>
          <w:b/>
        </w:rPr>
      </w:pPr>
    </w:p>
    <w:p w14:paraId="1EE40EF3"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E1E5339" w14:textId="77777777" w:rsidR="009C17D8" w:rsidRPr="00E50F9A" w:rsidRDefault="009C17D8" w:rsidP="009C17D8">
      <w:pPr>
        <w:spacing w:line="360" w:lineRule="auto"/>
        <w:ind w:left="4956" w:firstLine="708"/>
        <w:jc w:val="center"/>
      </w:pPr>
      <w:r w:rsidRPr="00E50F9A">
        <w:t>oz. prokurista:</w:t>
      </w:r>
    </w:p>
    <w:p w14:paraId="5C6B8E78" w14:textId="77777777" w:rsidR="009C17D8" w:rsidRPr="00E50F9A" w:rsidRDefault="009C17D8" w:rsidP="009C17D8">
      <w:pPr>
        <w:spacing w:line="360" w:lineRule="auto"/>
        <w:jc w:val="center"/>
      </w:pPr>
    </w:p>
    <w:p w14:paraId="69B64A80" w14:textId="179F8335" w:rsidR="00B8269C" w:rsidRPr="00E50F9A" w:rsidRDefault="009C17D8" w:rsidP="004251A3">
      <w:pPr>
        <w:spacing w:line="360" w:lineRule="auto"/>
        <w:jc w:val="center"/>
      </w:pPr>
      <w:r w:rsidRPr="00E50F9A">
        <w:t>........................................</w:t>
      </w:r>
      <w:r w:rsidRPr="00E50F9A">
        <w:tab/>
      </w:r>
      <w:r w:rsidRPr="00E50F9A">
        <w:tab/>
      </w:r>
      <w:r w:rsidRPr="00E50F9A">
        <w:tab/>
      </w:r>
      <w:r w:rsidRPr="00E50F9A">
        <w:tab/>
      </w:r>
      <w:r w:rsidRPr="00E50F9A">
        <w:tab/>
        <w:t>.........................................</w:t>
      </w:r>
    </w:p>
    <w:p w14:paraId="056B708C" w14:textId="4BA7D16D" w:rsidR="0055707F" w:rsidRPr="00E50F9A" w:rsidRDefault="0055707F" w:rsidP="0055707F">
      <w:pPr>
        <w:jc w:val="right"/>
        <w:rPr>
          <w:rFonts w:cs="Arial"/>
          <w:b/>
          <w:noProof/>
        </w:rPr>
      </w:pPr>
      <w:r w:rsidRPr="00E50F9A">
        <w:rPr>
          <w:rFonts w:cs="Arial"/>
          <w:b/>
          <w:noProof/>
        </w:rPr>
        <w:lastRenderedPageBreak/>
        <w:t>OBR-</w:t>
      </w:r>
      <w:r w:rsidR="00024D00">
        <w:rPr>
          <w:rFonts w:cs="Arial"/>
          <w:b/>
          <w:noProof/>
        </w:rPr>
        <w:t>9</w:t>
      </w:r>
    </w:p>
    <w:p w14:paraId="05C96F6C" w14:textId="64085416" w:rsidR="0055707F" w:rsidRPr="00E50F9A" w:rsidRDefault="0055707F" w:rsidP="0055707F">
      <w:pPr>
        <w:pStyle w:val="Heading2"/>
        <w:numPr>
          <w:ilvl w:val="0"/>
          <w:numId w:val="0"/>
        </w:numPr>
        <w:jc w:val="center"/>
        <w:rPr>
          <w:b/>
          <w:noProof/>
        </w:rPr>
      </w:pPr>
      <w:bookmarkStart w:id="200" w:name="_Toc528148135"/>
      <w:bookmarkStart w:id="201" w:name="_Toc128383663"/>
      <w:bookmarkStart w:id="202" w:name="_Toc198886398"/>
      <w:r w:rsidRPr="00E50F9A">
        <w:rPr>
          <w:b/>
          <w:noProof/>
        </w:rPr>
        <w:t>Vzorec pogodbe</w:t>
      </w:r>
      <w:bookmarkEnd w:id="200"/>
      <w:bookmarkEnd w:id="201"/>
      <w:bookmarkEnd w:id="202"/>
    </w:p>
    <w:p w14:paraId="1BC43D6E" w14:textId="77777777" w:rsidR="0055707F" w:rsidRPr="00E50F9A" w:rsidRDefault="0055707F" w:rsidP="0055707F">
      <w:pPr>
        <w:rPr>
          <w:noProof/>
        </w:rPr>
      </w:pPr>
    </w:p>
    <w:p w14:paraId="52756B78" w14:textId="77777777" w:rsidR="0055707F" w:rsidRPr="00E50F9A" w:rsidRDefault="0055707F" w:rsidP="0055707F">
      <w:pPr>
        <w:widowControl w:val="0"/>
        <w:autoSpaceDE w:val="0"/>
        <w:autoSpaceDN w:val="0"/>
        <w:adjustRightInd w:val="0"/>
        <w:jc w:val="center"/>
        <w:rPr>
          <w:b/>
          <w:noProof/>
          <w:lang w:eastAsia="sl-SI"/>
        </w:rPr>
      </w:pPr>
    </w:p>
    <w:p w14:paraId="7DA8B182" w14:textId="77777777" w:rsidR="0055707F" w:rsidRPr="00E50F9A" w:rsidRDefault="0055707F" w:rsidP="0055707F">
      <w:pPr>
        <w:rPr>
          <w:noProof/>
          <w:lang w:eastAsia="sl-SI"/>
        </w:rPr>
      </w:pPr>
    </w:p>
    <w:p w14:paraId="4BAEBD0A" w14:textId="691F7A29"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70246F">
        <w:rPr>
          <w:b/>
          <w:bCs/>
          <w:noProof/>
          <w:sz w:val="28"/>
          <w:szCs w:val="28"/>
        </w:rPr>
        <w:t>JN-S0732</w:t>
      </w:r>
    </w:p>
    <w:p w14:paraId="0997095E" w14:textId="77777777" w:rsidR="0055707F" w:rsidRPr="00E50F9A" w:rsidRDefault="0055707F" w:rsidP="0055707F">
      <w:pPr>
        <w:pStyle w:val="BodyText"/>
        <w:rPr>
          <w:b/>
          <w:noProof/>
          <w:sz w:val="28"/>
          <w:szCs w:val="28"/>
        </w:rPr>
      </w:pPr>
    </w:p>
    <w:p w14:paraId="30CDE0D2" w14:textId="499DA8C9" w:rsidR="0055707F" w:rsidRPr="00E50F9A" w:rsidRDefault="003B6503" w:rsidP="00E7613D">
      <w:pPr>
        <w:pStyle w:val="BodyText"/>
        <w:jc w:val="center"/>
        <w:rPr>
          <w:b/>
          <w:noProof/>
        </w:rPr>
      </w:pPr>
      <w:bookmarkStart w:id="203" w:name="_Hlk176939538"/>
      <w:r>
        <w:rPr>
          <w:b/>
          <w:sz w:val="36"/>
          <w:szCs w:val="36"/>
        </w:rPr>
        <w:t>Vzdrževanje produkcijskih sistemov AVID za dobo treh (3) let</w:t>
      </w:r>
    </w:p>
    <w:bookmarkEnd w:id="203"/>
    <w:p w14:paraId="6536A29E" w14:textId="77777777" w:rsidR="0055707F" w:rsidRPr="00E50F9A" w:rsidRDefault="0055707F" w:rsidP="0055707F">
      <w:pPr>
        <w:pStyle w:val="BodyText"/>
        <w:spacing w:after="0"/>
        <w:rPr>
          <w:noProof/>
        </w:rPr>
      </w:pPr>
    </w:p>
    <w:p w14:paraId="7C097F6E" w14:textId="77777777" w:rsidR="0055707F" w:rsidRPr="00E50F9A" w:rsidRDefault="0055707F" w:rsidP="0055707F">
      <w:pPr>
        <w:pStyle w:val="BodyText"/>
        <w:spacing w:after="0"/>
        <w:rPr>
          <w:noProof/>
        </w:rPr>
      </w:pPr>
    </w:p>
    <w:p w14:paraId="136A9EB7" w14:textId="77777777" w:rsidR="0055707F" w:rsidRPr="00E50F9A" w:rsidRDefault="0055707F" w:rsidP="0055707F">
      <w:pPr>
        <w:pStyle w:val="BodyText"/>
        <w:spacing w:after="0"/>
        <w:rPr>
          <w:noProof/>
        </w:rPr>
      </w:pPr>
    </w:p>
    <w:p w14:paraId="7C57A0C7" w14:textId="77777777" w:rsidR="0055707F" w:rsidRPr="00E50F9A" w:rsidRDefault="0055707F" w:rsidP="0055707F">
      <w:pPr>
        <w:pStyle w:val="BodyText"/>
        <w:spacing w:after="0"/>
        <w:rPr>
          <w:noProof/>
        </w:rPr>
      </w:pPr>
    </w:p>
    <w:p w14:paraId="48BFEB60" w14:textId="77777777" w:rsidR="0055707F" w:rsidRPr="00E50F9A" w:rsidRDefault="0055707F" w:rsidP="0055707F">
      <w:pPr>
        <w:pStyle w:val="BodyText"/>
        <w:spacing w:after="0"/>
        <w:rPr>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204" w:name="_Hlk161913322"/>
      <w:r w:rsidRPr="00E50F9A">
        <w:rPr>
          <w:rFonts w:cs="Arial"/>
          <w:noProof/>
          <w:color w:val="000000"/>
          <w:szCs w:val="22"/>
          <w:lang w:eastAsia="sl-SI"/>
        </w:rPr>
        <w:t>Uprava javnega zavoda RTV Slovenija</w:t>
      </w:r>
    </w:p>
    <w:bookmarkEnd w:id="204"/>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Default="00E629F8" w:rsidP="00582627">
      <w:pPr>
        <w:jc w:val="center"/>
        <w:rPr>
          <w:rFonts w:cs="Arial"/>
          <w:b/>
          <w:noProof/>
        </w:rPr>
      </w:pPr>
      <w:r w:rsidRPr="00E50F9A">
        <w:rPr>
          <w:rFonts w:cs="Arial"/>
          <w:b/>
          <w:noProof/>
        </w:rPr>
        <w:lastRenderedPageBreak/>
        <w:t>UVODNE DOLOČBE</w:t>
      </w:r>
    </w:p>
    <w:p w14:paraId="27C71E39" w14:textId="77777777" w:rsidR="002D0CDB" w:rsidRPr="00E50F9A" w:rsidRDefault="002D0CDB" w:rsidP="00582627">
      <w:pPr>
        <w:jc w:val="center"/>
        <w:rPr>
          <w:rFonts w:cs="Arial"/>
          <w:b/>
          <w:noProof/>
        </w:rPr>
      </w:pP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205" w:name="_Hlk176939705"/>
      <w:r w:rsidRPr="00E50F9A">
        <w:rPr>
          <w:rFonts w:cs="Arial"/>
          <w:noProof/>
        </w:rPr>
        <w:t xml:space="preserve">(1) Naročnik in ponudnik ugotavljata, da je: </w:t>
      </w:r>
    </w:p>
    <w:p w14:paraId="569C375C" w14:textId="61291CCB" w:rsidR="00E629F8" w:rsidRPr="00E50F9A" w:rsidRDefault="00E629F8" w:rsidP="007F63A0">
      <w:pPr>
        <w:pStyle w:val="ListParagraph"/>
        <w:numPr>
          <w:ilvl w:val="0"/>
          <w:numId w:val="6"/>
        </w:numPr>
        <w:rPr>
          <w:rFonts w:cs="Arial"/>
          <w:noProof/>
        </w:rPr>
      </w:pPr>
      <w:r w:rsidRPr="00E50F9A">
        <w:rPr>
          <w:rFonts w:cs="Arial"/>
          <w:noProof/>
        </w:rPr>
        <w:t xml:space="preserve">naročnik izvedel postopek oddaje javnega naročila na osnovi 40. člena Zakona o javnem naročanju – ZJN-3 (Uradni list Republike Slovenije, št.: 91/2015 in spremembe) za </w:t>
      </w:r>
      <w:r w:rsidR="003B33A2">
        <w:rPr>
          <w:rFonts w:cs="Arial"/>
          <w:noProof/>
        </w:rPr>
        <w:t>vzdrževanje produkcijskih sistemov AVID za dobo treh (3) let</w:t>
      </w:r>
      <w:r w:rsidRPr="00E50F9A">
        <w:rPr>
          <w:rFonts w:cs="Arial"/>
          <w:noProof/>
        </w:rPr>
        <w:t>;</w:t>
      </w:r>
    </w:p>
    <w:p w14:paraId="42049F89" w14:textId="72166706" w:rsidR="00E629F8" w:rsidRPr="00E50F9A" w:rsidRDefault="00E629F8" w:rsidP="007F63A0">
      <w:pPr>
        <w:pStyle w:val="ListParagraph"/>
        <w:numPr>
          <w:ilvl w:val="0"/>
          <w:numId w:val="6"/>
        </w:numPr>
        <w:rPr>
          <w:rFonts w:cs="Arial"/>
          <w:noProof/>
        </w:rPr>
      </w:pPr>
      <w:r w:rsidRPr="00E50F9A">
        <w:rPr>
          <w:rFonts w:cs="Arial"/>
          <w:noProof/>
        </w:rPr>
        <w:t>naročnik izbral ponudnika</w:t>
      </w:r>
      <w:r w:rsidR="00895DFF" w:rsidRPr="00E50F9A">
        <w:rPr>
          <w:rFonts w:cs="Arial"/>
          <w:noProof/>
        </w:rPr>
        <w:t xml:space="preserve"> </w:t>
      </w:r>
      <w:r w:rsidRPr="00E50F9A">
        <w:rPr>
          <w:rFonts w:cs="Arial"/>
          <w:noProof/>
        </w:rPr>
        <w:t xml:space="preserve">kot najugodnejšega ponudnika na osnovi javnega naročila, objavljenega na Portalu javnih naročil RS, pod štev. ….., z dne ………… in </w:t>
      </w:r>
      <w:r w:rsidRPr="00E50F9A">
        <w:rPr>
          <w:rFonts w:cs="Arial"/>
        </w:rPr>
        <w:t>v Uradnem listu EU, štev. …., z dne ………...</w:t>
      </w:r>
      <w:r w:rsidRPr="00E50F9A">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50759B6A"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3328AE">
        <w:rPr>
          <w:rFonts w:cs="Arial"/>
          <w:bCs/>
          <w:noProof/>
        </w:rPr>
        <w:t>26</w:t>
      </w:r>
      <w:r w:rsidR="00636BC6">
        <w:rPr>
          <w:rFonts w:cs="Arial"/>
          <w:bCs/>
          <w:noProof/>
        </w:rPr>
        <w:t xml:space="preserve">. </w:t>
      </w:r>
      <w:r w:rsidR="003328AE">
        <w:rPr>
          <w:rFonts w:cs="Arial"/>
          <w:bCs/>
          <w:noProof/>
        </w:rPr>
        <w:t>5</w:t>
      </w:r>
      <w:r w:rsidR="00636BC6">
        <w:rPr>
          <w:rFonts w:cs="Arial"/>
          <w:bCs/>
          <w:noProof/>
        </w:rPr>
        <w:t>. 2025</w:t>
      </w:r>
      <w:r w:rsidR="003B33A2">
        <w:rPr>
          <w:rFonts w:cs="Arial"/>
          <w:bCs/>
          <w:noProof/>
        </w:rPr>
        <w:t xml:space="preserve">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05"/>
    <w:p w14:paraId="280CAF6B" w14:textId="77777777" w:rsidR="00E629F8" w:rsidRPr="00E50F9A" w:rsidRDefault="00E629F8"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612213A6" w:rsidR="00E629F8" w:rsidRDefault="00E629F8" w:rsidP="00E629F8">
      <w:pPr>
        <w:rPr>
          <w:rFonts w:cs="Arial"/>
          <w:noProof/>
        </w:rPr>
      </w:pPr>
      <w:r w:rsidRPr="00E50F9A">
        <w:rPr>
          <w:rFonts w:cs="Arial"/>
          <w:noProof/>
        </w:rPr>
        <w:t xml:space="preserve">S to pogodbo se pogodbeni stranki dogovorita o splošnih in posebnih pogojih izvedbe javnega naročila. </w:t>
      </w:r>
    </w:p>
    <w:p w14:paraId="2DEDCECA" w14:textId="77777777" w:rsidR="003B33A2" w:rsidRPr="00E50F9A" w:rsidRDefault="003B33A2" w:rsidP="00E629F8">
      <w:pPr>
        <w:rPr>
          <w:rFonts w:cs="Arial"/>
          <w:bCs/>
          <w:noProof/>
          <w:szCs w:val="20"/>
        </w:rPr>
      </w:pPr>
    </w:p>
    <w:p w14:paraId="49F2B66C" w14:textId="77777777" w:rsidR="00E629F8" w:rsidRPr="00E50F9A" w:rsidRDefault="00E629F8" w:rsidP="00E629F8">
      <w:pPr>
        <w:rPr>
          <w:rFonts w:cs="Arial"/>
          <w:b/>
          <w:noProof/>
        </w:rPr>
      </w:pPr>
    </w:p>
    <w:p w14:paraId="453CC416" w14:textId="485C2B4D" w:rsidR="00B019FA" w:rsidRDefault="00E629F8" w:rsidP="00582627">
      <w:pPr>
        <w:jc w:val="center"/>
        <w:rPr>
          <w:rFonts w:cs="Arial"/>
          <w:b/>
          <w:noProof/>
        </w:rPr>
      </w:pPr>
      <w:r w:rsidRPr="00E50F9A">
        <w:rPr>
          <w:rFonts w:cs="Arial"/>
          <w:b/>
          <w:noProof/>
        </w:rPr>
        <w:t>PREDMET JAVNEGA NAROČILA</w:t>
      </w:r>
    </w:p>
    <w:p w14:paraId="3A6FEEBC" w14:textId="77777777" w:rsidR="002D0CDB" w:rsidRPr="00E50F9A" w:rsidRDefault="002D0CDB" w:rsidP="00582627">
      <w:pPr>
        <w:jc w:val="center"/>
        <w:rPr>
          <w:rFonts w:cs="Arial"/>
          <w:b/>
          <w:noProof/>
        </w:rPr>
      </w:pP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6E201811" w14:textId="3E476005" w:rsidR="003B33A2" w:rsidRDefault="00E629F8" w:rsidP="003B33A2">
      <w:pPr>
        <w:pStyle w:val="BodyText"/>
        <w:spacing w:after="0" w:line="280" w:lineRule="atLeast"/>
        <w:rPr>
          <w:rFonts w:cs="Arial"/>
          <w:bCs/>
          <w:szCs w:val="20"/>
        </w:rPr>
      </w:pPr>
      <w:bookmarkStart w:id="206" w:name="_Hlk176941820"/>
      <w:r w:rsidRPr="00E50F9A">
        <w:rPr>
          <w:rFonts w:cs="Arial"/>
          <w:bCs/>
          <w:szCs w:val="20"/>
        </w:rPr>
        <w:t xml:space="preserve">(1) </w:t>
      </w:r>
      <w:r w:rsidR="00C9327F" w:rsidRPr="00E50F9A">
        <w:rPr>
          <w:rFonts w:cs="Arial"/>
          <w:bCs/>
          <w:szCs w:val="20"/>
        </w:rPr>
        <w:t xml:space="preserve">Predmet javnega naročila </w:t>
      </w:r>
      <w:r w:rsidR="003B33A2">
        <w:rPr>
          <w:rFonts w:cs="Arial"/>
          <w:bCs/>
          <w:szCs w:val="20"/>
        </w:rPr>
        <w:t>je vzdrževanje produkcijskih sistemov AVID za obdobje treh (3) let.</w:t>
      </w:r>
    </w:p>
    <w:p w14:paraId="2CDC2683" w14:textId="77777777" w:rsidR="003B33A2" w:rsidRDefault="003B33A2" w:rsidP="003B33A2">
      <w:pPr>
        <w:pStyle w:val="BodyText"/>
        <w:spacing w:after="0" w:line="280" w:lineRule="atLeast"/>
        <w:rPr>
          <w:rFonts w:cs="Arial"/>
          <w:bCs/>
          <w:szCs w:val="20"/>
        </w:rPr>
      </w:pPr>
    </w:p>
    <w:p w14:paraId="5292EC23" w14:textId="6D298DC0" w:rsidR="003B33A2" w:rsidRPr="003B33A2" w:rsidRDefault="003B33A2" w:rsidP="003B33A2">
      <w:pPr>
        <w:pStyle w:val="BodyText"/>
        <w:spacing w:after="0" w:line="280" w:lineRule="atLeast"/>
        <w:rPr>
          <w:rFonts w:cs="Arial"/>
          <w:bCs/>
          <w:szCs w:val="20"/>
        </w:rPr>
      </w:pPr>
      <w:r>
        <w:rPr>
          <w:rFonts w:cs="Arial"/>
          <w:bCs/>
          <w:szCs w:val="20"/>
        </w:rPr>
        <w:t xml:space="preserve">(2) Podrobnosti predmeta javnega naročila, ki se nanašajo na programsko in strojno opremo, s katero razpolaga naročnik in so predmet vzdrževanja po tej pogodbi, so razvidne iz </w:t>
      </w:r>
      <w:r w:rsidR="005A595D">
        <w:rPr>
          <w:rFonts w:cs="Arial"/>
          <w:bCs/>
          <w:szCs w:val="20"/>
        </w:rPr>
        <w:t>Specifikacije predračuna (OBR-5)</w:t>
      </w:r>
      <w:r>
        <w:rPr>
          <w:i/>
          <w:iCs/>
        </w:rPr>
        <w:t xml:space="preserve">, </w:t>
      </w:r>
      <w:r>
        <w:t>ki predstavlja del Dokumentacije v zvezi z oddajo javnega naročila, del ponudbe in prilogo k tej pogodbi.</w:t>
      </w:r>
    </w:p>
    <w:bookmarkEnd w:id="206"/>
    <w:p w14:paraId="1CD247B1" w14:textId="77777777" w:rsidR="00E629F8" w:rsidRPr="00E50F9A" w:rsidRDefault="00E629F8" w:rsidP="00E629F8">
      <w:pPr>
        <w:pStyle w:val="BodyText"/>
        <w:rPr>
          <w:rFonts w:cs="Arial"/>
          <w:bCs/>
          <w:szCs w:val="20"/>
        </w:rPr>
      </w:pPr>
    </w:p>
    <w:p w14:paraId="4CBDFD5C" w14:textId="12F5FE65" w:rsidR="00B019FA" w:rsidRDefault="00E629F8" w:rsidP="00582627">
      <w:pPr>
        <w:pStyle w:val="BodyText"/>
        <w:spacing w:after="0"/>
        <w:jc w:val="center"/>
        <w:rPr>
          <w:rFonts w:cs="Arial"/>
          <w:b/>
          <w:bCs/>
          <w:noProof/>
        </w:rPr>
      </w:pPr>
      <w:r w:rsidRPr="00E50F9A">
        <w:rPr>
          <w:rFonts w:cs="Arial"/>
          <w:b/>
          <w:bCs/>
          <w:noProof/>
        </w:rPr>
        <w:t>POGODBENA VREDNOST</w:t>
      </w:r>
    </w:p>
    <w:p w14:paraId="24F10DD9" w14:textId="77777777" w:rsidR="002D0CDB" w:rsidRPr="00E50F9A" w:rsidRDefault="002D0CDB" w:rsidP="00582627">
      <w:pPr>
        <w:pStyle w:val="BodyText"/>
        <w:spacing w:after="0"/>
        <w:jc w:val="center"/>
        <w:rPr>
          <w:rFonts w:cs="Arial"/>
          <w:b/>
          <w:bCs/>
          <w:noProof/>
        </w:rPr>
      </w:pP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0C5BD59F" w:rsidR="00E629F8" w:rsidRPr="00E50F9A" w:rsidRDefault="00E629F8" w:rsidP="00E629F8">
      <w:pPr>
        <w:rPr>
          <w:bCs/>
          <w:szCs w:val="20"/>
        </w:rPr>
      </w:pPr>
      <w:bookmarkStart w:id="207" w:name="_Hlk176941906"/>
      <w:r w:rsidRPr="00E50F9A">
        <w:rPr>
          <w:bCs/>
          <w:szCs w:val="20"/>
        </w:rPr>
        <w:t xml:space="preserve">(1) Končna pogodbena vrednost </w:t>
      </w:r>
      <w:r w:rsidR="00895DFF" w:rsidRPr="00E50F9A">
        <w:rPr>
          <w:bCs/>
          <w:szCs w:val="20"/>
        </w:rPr>
        <w:t xml:space="preserve">za </w:t>
      </w:r>
      <w:r w:rsidR="003B33A2">
        <w:rPr>
          <w:bCs/>
          <w:szCs w:val="20"/>
        </w:rPr>
        <w:t>vzdrževanje produkcijskih sistemov AVID za obdobje treh (3) let</w:t>
      </w:r>
      <w:r w:rsidRPr="00E50F9A">
        <w:t xml:space="preserve"> znaša</w:t>
      </w:r>
      <w:r w:rsidRPr="00E50F9A">
        <w:rPr>
          <w:bCs/>
          <w:szCs w:val="20"/>
        </w:rPr>
        <w:t>:</w:t>
      </w:r>
    </w:p>
    <w:p w14:paraId="01D28F34" w14:textId="77777777" w:rsidR="00E629F8" w:rsidRPr="00E50F9A" w:rsidRDefault="00E629F8" w:rsidP="00E629F8">
      <w:pPr>
        <w:rPr>
          <w:bCs/>
          <w:szCs w:val="22"/>
        </w:rPr>
      </w:pPr>
    </w:p>
    <w:p w14:paraId="05CC76C4"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0FF4EB84"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41FBD4CD" w14:textId="77777777" w:rsidR="00E629F8" w:rsidRPr="00E50F9A" w:rsidRDefault="00E629F8" w:rsidP="00E629F8">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51F8D5B" w14:textId="77777777" w:rsidR="00E629F8" w:rsidRPr="00E50F9A" w:rsidRDefault="00E629F8" w:rsidP="00E629F8">
      <w:pPr>
        <w:pStyle w:val="FootnoteText"/>
        <w:spacing w:line="360" w:lineRule="auto"/>
        <w:ind w:firstLine="708"/>
        <w:rPr>
          <w:rFonts w:ascii="Arial" w:hAnsi="Arial" w:cs="Arial"/>
          <w:b/>
          <w:bCs/>
          <w:szCs w:val="24"/>
        </w:rPr>
      </w:pPr>
    </w:p>
    <w:p w14:paraId="567ECC26" w14:textId="55870668" w:rsidR="00E629F8" w:rsidRPr="00E50F9A" w:rsidRDefault="00E629F8" w:rsidP="00E629F8">
      <w:pPr>
        <w:pStyle w:val="FootnoteText"/>
        <w:spacing w:line="360" w:lineRule="auto"/>
        <w:rPr>
          <w:rFonts w:ascii="Arial" w:hAnsi="Arial" w:cs="Arial"/>
          <w:szCs w:val="24"/>
        </w:rPr>
      </w:pPr>
      <w:r w:rsidRPr="00E50F9A">
        <w:rPr>
          <w:rFonts w:ascii="Arial" w:hAnsi="Arial" w:cs="Arial"/>
          <w:szCs w:val="24"/>
        </w:rPr>
        <w:t xml:space="preserve">(2) </w:t>
      </w:r>
      <w:r w:rsidR="003B33A2">
        <w:rPr>
          <w:rFonts w:ascii="Arial" w:hAnsi="Arial" w:cs="Arial"/>
          <w:szCs w:val="24"/>
        </w:rPr>
        <w:t xml:space="preserve">Cena vzdrževanja produkcijskega sistema AVID za 1. pogodbeno leto, upoštevaje razčlenitev na 4 ločene lokacije, ki je razvidna iz OBR-3 ponudbene dokumentacije, </w:t>
      </w:r>
      <w:r w:rsidRPr="00E50F9A">
        <w:rPr>
          <w:rFonts w:ascii="Arial" w:hAnsi="Arial" w:cs="Arial"/>
          <w:szCs w:val="24"/>
        </w:rPr>
        <w:t xml:space="preserve">znaša: </w:t>
      </w:r>
    </w:p>
    <w:p w14:paraId="596AC3D1"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6FE705FC"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9503624" w14:textId="4761F457" w:rsidR="00E629F8" w:rsidRPr="00E50F9A" w:rsidRDefault="00E629F8" w:rsidP="00C9397E">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ACFC3D0" w14:textId="77777777" w:rsidR="009B0DE9" w:rsidRPr="00E50F9A" w:rsidRDefault="009B0DE9" w:rsidP="009B0DE9">
      <w:pPr>
        <w:pStyle w:val="FootnoteText"/>
        <w:spacing w:line="360" w:lineRule="auto"/>
        <w:rPr>
          <w:rFonts w:ascii="Arial" w:hAnsi="Arial" w:cs="Arial"/>
          <w:szCs w:val="24"/>
        </w:rPr>
      </w:pPr>
    </w:p>
    <w:p w14:paraId="49E4E685" w14:textId="6E626030" w:rsidR="003B33A2" w:rsidRPr="00E50F9A" w:rsidRDefault="003B33A2" w:rsidP="003B33A2">
      <w:pPr>
        <w:pStyle w:val="FootnoteText"/>
        <w:spacing w:line="360" w:lineRule="auto"/>
        <w:rPr>
          <w:rFonts w:ascii="Arial" w:hAnsi="Arial" w:cs="Arial"/>
          <w:szCs w:val="24"/>
        </w:rPr>
      </w:pPr>
      <w:r w:rsidRPr="00E50F9A">
        <w:rPr>
          <w:rFonts w:ascii="Arial" w:hAnsi="Arial" w:cs="Arial"/>
          <w:szCs w:val="24"/>
        </w:rPr>
        <w:lastRenderedPageBreak/>
        <w:t>(</w:t>
      </w:r>
      <w:r>
        <w:rPr>
          <w:rFonts w:ascii="Arial" w:hAnsi="Arial" w:cs="Arial"/>
          <w:szCs w:val="24"/>
        </w:rPr>
        <w:t>3</w:t>
      </w:r>
      <w:r w:rsidRPr="00E50F9A">
        <w:rPr>
          <w:rFonts w:ascii="Arial" w:hAnsi="Arial" w:cs="Arial"/>
          <w:szCs w:val="24"/>
        </w:rPr>
        <w:t xml:space="preserve">) </w:t>
      </w:r>
      <w:r>
        <w:rPr>
          <w:rFonts w:ascii="Arial" w:hAnsi="Arial" w:cs="Arial"/>
          <w:szCs w:val="24"/>
        </w:rPr>
        <w:t xml:space="preserve">Cena vzdrževanja produkcijskega sistema AVID za 2. pogodbeno leto, upoštevaje razčlenitev na 4 ločene lokacije, ki je razvidna iz OBR-3 ponudbene dokumentacije, </w:t>
      </w:r>
      <w:r w:rsidRPr="00E50F9A">
        <w:rPr>
          <w:rFonts w:ascii="Arial" w:hAnsi="Arial" w:cs="Arial"/>
          <w:szCs w:val="24"/>
        </w:rPr>
        <w:t xml:space="preserve">znaša: </w:t>
      </w:r>
    </w:p>
    <w:p w14:paraId="6D6C6404" w14:textId="77777777" w:rsidR="003B33A2" w:rsidRPr="00E50F9A" w:rsidRDefault="003B33A2" w:rsidP="003B33A2">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7245D646" w14:textId="77777777" w:rsidR="003B33A2" w:rsidRPr="00E50F9A" w:rsidRDefault="003B33A2" w:rsidP="003B33A2">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7C3A4020" w14:textId="77777777" w:rsidR="003B33A2" w:rsidRPr="00E50F9A" w:rsidRDefault="003B33A2" w:rsidP="003B33A2">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5A9B8E4C" w14:textId="77777777" w:rsidR="009B0DE9" w:rsidRPr="00E50F9A" w:rsidRDefault="009B0DE9" w:rsidP="009B0DE9">
      <w:pPr>
        <w:pStyle w:val="FootnoteText"/>
        <w:spacing w:line="360" w:lineRule="auto"/>
        <w:ind w:left="360"/>
        <w:rPr>
          <w:rFonts w:ascii="Arial" w:hAnsi="Arial" w:cs="Arial"/>
          <w:b/>
          <w:bCs/>
          <w:szCs w:val="24"/>
        </w:rPr>
      </w:pPr>
    </w:p>
    <w:p w14:paraId="4F10F7F0" w14:textId="1EC78B3D" w:rsidR="003B33A2" w:rsidRPr="00E50F9A" w:rsidRDefault="003B33A2" w:rsidP="003B33A2">
      <w:pPr>
        <w:pStyle w:val="FootnoteText"/>
        <w:spacing w:line="360" w:lineRule="auto"/>
        <w:rPr>
          <w:rFonts w:ascii="Arial" w:hAnsi="Arial" w:cs="Arial"/>
          <w:szCs w:val="24"/>
        </w:rPr>
      </w:pPr>
      <w:r w:rsidRPr="00E50F9A">
        <w:rPr>
          <w:rFonts w:ascii="Arial" w:hAnsi="Arial" w:cs="Arial"/>
          <w:szCs w:val="24"/>
        </w:rPr>
        <w:t>(</w:t>
      </w:r>
      <w:r>
        <w:rPr>
          <w:rFonts w:ascii="Arial" w:hAnsi="Arial" w:cs="Arial"/>
          <w:szCs w:val="24"/>
        </w:rPr>
        <w:t>3</w:t>
      </w:r>
      <w:r w:rsidRPr="00E50F9A">
        <w:rPr>
          <w:rFonts w:ascii="Arial" w:hAnsi="Arial" w:cs="Arial"/>
          <w:szCs w:val="24"/>
        </w:rPr>
        <w:t xml:space="preserve">) </w:t>
      </w:r>
      <w:r>
        <w:rPr>
          <w:rFonts w:ascii="Arial" w:hAnsi="Arial" w:cs="Arial"/>
          <w:szCs w:val="24"/>
        </w:rPr>
        <w:t xml:space="preserve">Cena vzdrževanja produkcijskega sistema AVID za 3. pogodbeno leto, upoštevaje razčlenitev na 4 ločene lokacije, ki je razvidna iz OBR-3 ponudbene dokumentacije, </w:t>
      </w:r>
      <w:r w:rsidRPr="00E50F9A">
        <w:rPr>
          <w:rFonts w:ascii="Arial" w:hAnsi="Arial" w:cs="Arial"/>
          <w:szCs w:val="24"/>
        </w:rPr>
        <w:t xml:space="preserve">znaša: </w:t>
      </w:r>
    </w:p>
    <w:p w14:paraId="59049E9C" w14:textId="77777777" w:rsidR="003B33A2" w:rsidRPr="00E50F9A" w:rsidRDefault="003B33A2" w:rsidP="003B33A2">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21459A25" w14:textId="77777777" w:rsidR="003B33A2" w:rsidRPr="00E50F9A" w:rsidRDefault="003B33A2" w:rsidP="003B33A2">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06373E42" w14:textId="77777777" w:rsidR="003B33A2" w:rsidRPr="00E50F9A" w:rsidRDefault="003B33A2" w:rsidP="003B33A2">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1AF767E5" w14:textId="4F51983B" w:rsidR="00ED089A" w:rsidRPr="00E50F9A" w:rsidRDefault="00ED089A" w:rsidP="00ED089A">
      <w:pPr>
        <w:pStyle w:val="odstavek1"/>
        <w:ind w:firstLine="0"/>
        <w:rPr>
          <w:sz w:val="20"/>
          <w:szCs w:val="20"/>
        </w:rPr>
      </w:pPr>
      <w:r w:rsidRPr="00E50F9A">
        <w:rPr>
          <w:sz w:val="20"/>
          <w:szCs w:val="20"/>
        </w:rPr>
        <w:t>(</w:t>
      </w:r>
      <w:r w:rsidR="003C3A27" w:rsidRPr="00E50F9A">
        <w:rPr>
          <w:sz w:val="20"/>
          <w:szCs w:val="20"/>
        </w:rPr>
        <w:t>5</w:t>
      </w:r>
      <w:r w:rsidRPr="00E50F9A">
        <w:rPr>
          <w:sz w:val="20"/>
          <w:szCs w:val="20"/>
        </w:rPr>
        <w:t xml:space="preserve">) Cena navedena na obrazcu Povzetek predračuna / Rekapitulacija (OBR-3) </w:t>
      </w:r>
      <w:r w:rsidR="003B33A2">
        <w:rPr>
          <w:sz w:val="20"/>
          <w:szCs w:val="20"/>
        </w:rPr>
        <w:t>je</w:t>
      </w:r>
      <w:r w:rsidRPr="00E50F9A">
        <w:rPr>
          <w:sz w:val="20"/>
          <w:szCs w:val="20"/>
        </w:rPr>
        <w:t xml:space="preserve"> izražena v EUR, lokacija naročnika, brez DDV. Cena mora biti fiksna in se v tem obdobju ne sme spremeniti.</w:t>
      </w:r>
    </w:p>
    <w:p w14:paraId="1A21D99D" w14:textId="77777777" w:rsidR="00ED089A" w:rsidRPr="00E50F9A" w:rsidRDefault="00ED089A" w:rsidP="00ED089A">
      <w:pPr>
        <w:suppressAutoHyphens/>
        <w:rPr>
          <w:rFonts w:cs="Arial"/>
          <w:bCs/>
          <w:noProof/>
          <w:szCs w:val="20"/>
        </w:rPr>
      </w:pPr>
    </w:p>
    <w:p w14:paraId="1FA620E6" w14:textId="0CF36EF7" w:rsidR="00ED089A" w:rsidRDefault="00ED089A" w:rsidP="00ED089A">
      <w:pPr>
        <w:suppressAutoHyphens/>
        <w:rPr>
          <w:i/>
          <w:iCs/>
        </w:rPr>
      </w:pPr>
      <w:r w:rsidRPr="00E50F9A">
        <w:rPr>
          <w:rFonts w:cs="Arial"/>
          <w:bCs/>
          <w:noProof/>
          <w:szCs w:val="20"/>
        </w:rPr>
        <w:t>(</w:t>
      </w:r>
      <w:r w:rsidR="003B33A2">
        <w:rPr>
          <w:rFonts w:cs="Arial"/>
          <w:bCs/>
          <w:noProof/>
          <w:szCs w:val="20"/>
        </w:rPr>
        <w:t>6</w:t>
      </w:r>
      <w:r w:rsidRPr="00E50F9A">
        <w:rPr>
          <w:rFonts w:cs="Arial"/>
          <w:bCs/>
          <w:noProof/>
          <w:szCs w:val="20"/>
        </w:rPr>
        <w:t xml:space="preserve">) </w:t>
      </w:r>
      <w:r w:rsidR="003B33A2">
        <w:rPr>
          <w:rFonts w:cs="Arial"/>
          <w:bCs/>
          <w:noProof/>
          <w:szCs w:val="20"/>
        </w:rPr>
        <w:t xml:space="preserve">V primeru, da naročnik pridobi novo strojno in programsko opremo, ki jo je mogoče vzdrževati pod pogoji iz predmetnega javnega naročila in te pogodbe, </w:t>
      </w:r>
      <w:r w:rsidR="005A595D">
        <w:rPr>
          <w:rFonts w:cs="Arial"/>
          <w:bCs/>
          <w:noProof/>
          <w:szCs w:val="20"/>
        </w:rPr>
        <w:t>se takšna oprema lahko doda k vzdrževanju.</w:t>
      </w:r>
    </w:p>
    <w:p w14:paraId="3A68B78F" w14:textId="77777777" w:rsidR="003B33A2" w:rsidRDefault="003B33A2" w:rsidP="00ED089A">
      <w:pPr>
        <w:suppressAutoHyphens/>
        <w:rPr>
          <w:i/>
          <w:iCs/>
        </w:rPr>
      </w:pPr>
    </w:p>
    <w:p w14:paraId="60C8C1CF" w14:textId="480FBC9D" w:rsidR="003B33A2" w:rsidRDefault="003B33A2" w:rsidP="00ED089A">
      <w:pPr>
        <w:suppressAutoHyphens/>
      </w:pPr>
      <w:r w:rsidRPr="003B33A2">
        <w:t xml:space="preserve">(7) </w:t>
      </w:r>
      <w:r>
        <w:t>Ceno za vzdrževanje dodatne strojne in programske opreme iz prejšnjega odstavka naročnik in ponudnik uskladita naknadno in skleneta ustrezen aneks k obstoječi pogodbi.</w:t>
      </w:r>
    </w:p>
    <w:p w14:paraId="3022AB6A" w14:textId="77777777" w:rsidR="00712538" w:rsidRDefault="00712538" w:rsidP="00ED089A">
      <w:pPr>
        <w:suppressAutoHyphens/>
      </w:pPr>
    </w:p>
    <w:p w14:paraId="0FB97C45" w14:textId="77777777" w:rsidR="00712538" w:rsidRDefault="00712538" w:rsidP="00712538">
      <w:pPr>
        <w:pStyle w:val="BodyText3"/>
        <w:jc w:val="center"/>
        <w:rPr>
          <w:rFonts w:cs="Arial"/>
          <w:b/>
          <w:noProof/>
          <w:sz w:val="20"/>
          <w:lang w:val="sl-SI"/>
        </w:rPr>
      </w:pPr>
      <w:r>
        <w:rPr>
          <w:rFonts w:cs="Arial"/>
          <w:b/>
          <w:noProof/>
          <w:sz w:val="20"/>
          <w:lang w:val="sl-SI"/>
        </w:rPr>
        <w:t>OPCIJSKA PONUDBA</w:t>
      </w:r>
    </w:p>
    <w:p w14:paraId="5E8694C8" w14:textId="77777777" w:rsidR="002D0CDB" w:rsidRPr="00E50F9A" w:rsidRDefault="002D0CDB" w:rsidP="00712538">
      <w:pPr>
        <w:pStyle w:val="BodyText3"/>
        <w:jc w:val="center"/>
        <w:rPr>
          <w:rFonts w:cs="Arial"/>
          <w:b/>
          <w:noProof/>
          <w:sz w:val="20"/>
          <w:lang w:val="sl-SI"/>
        </w:rPr>
      </w:pPr>
    </w:p>
    <w:p w14:paraId="59E121DB" w14:textId="0A4DF7F8" w:rsidR="00712538" w:rsidRPr="00E50F9A" w:rsidRDefault="00712538" w:rsidP="00712538">
      <w:pPr>
        <w:pStyle w:val="BodyText3"/>
        <w:jc w:val="center"/>
        <w:rPr>
          <w:rFonts w:cs="Arial"/>
          <w:b/>
          <w:noProof/>
          <w:sz w:val="20"/>
          <w:lang w:val="sl-SI"/>
        </w:rPr>
      </w:pPr>
      <w:r>
        <w:rPr>
          <w:rFonts w:cs="Arial"/>
          <w:b/>
          <w:noProof/>
          <w:sz w:val="20"/>
          <w:lang w:val="sl-SI"/>
        </w:rPr>
        <w:t>5</w:t>
      </w:r>
      <w:r w:rsidRPr="00E50F9A">
        <w:rPr>
          <w:rFonts w:cs="Arial"/>
          <w:b/>
          <w:noProof/>
          <w:sz w:val="20"/>
          <w:lang w:val="sl-SI"/>
        </w:rPr>
        <w:t>. člen</w:t>
      </w:r>
    </w:p>
    <w:p w14:paraId="2CDCBC25" w14:textId="77777777" w:rsidR="00712538" w:rsidRPr="00E50F9A" w:rsidRDefault="00712538" w:rsidP="00712538">
      <w:pPr>
        <w:pStyle w:val="BodyText3"/>
        <w:jc w:val="center"/>
        <w:rPr>
          <w:rFonts w:cs="Arial"/>
          <w:b/>
          <w:noProof/>
          <w:sz w:val="20"/>
          <w:lang w:val="sl-SI"/>
        </w:rPr>
      </w:pPr>
    </w:p>
    <w:p w14:paraId="2B2A90B0" w14:textId="299F6B3B" w:rsidR="00712538" w:rsidRDefault="00712538" w:rsidP="00712538">
      <w:pPr>
        <w:spacing w:line="260" w:lineRule="atLeast"/>
        <w:rPr>
          <w:rFonts w:cs="Arial"/>
          <w:noProof/>
        </w:rPr>
      </w:pPr>
      <w:r>
        <w:rPr>
          <w:rFonts w:cs="Arial"/>
          <w:noProof/>
        </w:rPr>
        <w:t>(1) Ponudnik je skladno z določili Dokumentacije v zvezi z oddajo javnega naročila moral ponuditi tudi opcijsko ponudbo za vzdrževanje programske opreme Meastro RenderEngine.</w:t>
      </w:r>
    </w:p>
    <w:p w14:paraId="17459200" w14:textId="77777777" w:rsidR="00712538" w:rsidRDefault="00712538" w:rsidP="00712538">
      <w:pPr>
        <w:spacing w:line="260" w:lineRule="atLeast"/>
        <w:rPr>
          <w:rFonts w:cs="Arial"/>
          <w:noProof/>
        </w:rPr>
      </w:pPr>
    </w:p>
    <w:p w14:paraId="3DBC66FE" w14:textId="10CE2E96" w:rsidR="00712538" w:rsidRDefault="00712538" w:rsidP="00712538">
      <w:pPr>
        <w:spacing w:line="260" w:lineRule="atLeast"/>
        <w:rPr>
          <w:rFonts w:cs="Arial"/>
          <w:noProof/>
        </w:rPr>
      </w:pPr>
      <w:r>
        <w:rPr>
          <w:rFonts w:cs="Arial"/>
          <w:noProof/>
        </w:rPr>
        <w:t xml:space="preserve">(2) Cena opcijske ponudbe je razvidna iz OBR-4 in je del ponudbene dokumentacije, ki predstavlja sestavni del te pogodbe. </w:t>
      </w:r>
    </w:p>
    <w:p w14:paraId="6D5F7D2A" w14:textId="77777777" w:rsidR="00712538" w:rsidRDefault="00712538" w:rsidP="00712538">
      <w:pPr>
        <w:spacing w:line="260" w:lineRule="atLeast"/>
        <w:rPr>
          <w:rFonts w:cs="Arial"/>
          <w:noProof/>
        </w:rPr>
      </w:pPr>
    </w:p>
    <w:p w14:paraId="70CCC14E" w14:textId="649F9082" w:rsidR="00712538" w:rsidRDefault="00712538" w:rsidP="00712538">
      <w:pPr>
        <w:spacing w:line="260" w:lineRule="atLeast"/>
        <w:rPr>
          <w:rFonts w:cs="Arial"/>
          <w:noProof/>
        </w:rPr>
      </w:pPr>
      <w:r>
        <w:rPr>
          <w:rFonts w:cs="Arial"/>
          <w:noProof/>
        </w:rPr>
        <w:t xml:space="preserve">(3) V kolikor se naročnik za opcijsko ponudbo ne odloči že ob izdaji odločitve o oddaju javnega naročila, si naročnik do 30. 11. 2025 pridržuje pravico do sprejema opcijske ponudbe po ceni iz drugega odstavka tega člena. </w:t>
      </w:r>
    </w:p>
    <w:p w14:paraId="0309B793" w14:textId="77777777" w:rsidR="00712538" w:rsidRDefault="00712538" w:rsidP="00712538">
      <w:pPr>
        <w:spacing w:line="260" w:lineRule="atLeast"/>
        <w:rPr>
          <w:rFonts w:cs="Arial"/>
          <w:noProof/>
        </w:rPr>
      </w:pPr>
    </w:p>
    <w:p w14:paraId="16BDF0D9" w14:textId="5BF69780" w:rsidR="00712538" w:rsidRPr="00712538" w:rsidRDefault="00712538" w:rsidP="00712538">
      <w:pPr>
        <w:spacing w:line="260" w:lineRule="atLeast"/>
        <w:rPr>
          <w:rFonts w:cs="Arial"/>
          <w:noProof/>
        </w:rPr>
      </w:pPr>
      <w:r>
        <w:rPr>
          <w:rFonts w:cs="Arial"/>
          <w:noProof/>
        </w:rPr>
        <w:t>(4) V primeru sprejema opcijske</w:t>
      </w:r>
      <w:r w:rsidR="002D0CDB">
        <w:rPr>
          <w:rFonts w:cs="Arial"/>
          <w:noProof/>
        </w:rPr>
        <w:t xml:space="preserve"> ponudbe</w:t>
      </w:r>
      <w:r>
        <w:rPr>
          <w:rFonts w:cs="Arial"/>
          <w:noProof/>
        </w:rPr>
        <w:t xml:space="preserve"> </w:t>
      </w:r>
      <w:r w:rsidR="002D0CDB">
        <w:rPr>
          <w:rFonts w:cs="Arial"/>
          <w:noProof/>
        </w:rPr>
        <w:t xml:space="preserve">po izdaji odločitve o oddaji javnega naročila </w:t>
      </w:r>
      <w:r>
        <w:rPr>
          <w:rFonts w:cs="Arial"/>
          <w:noProof/>
        </w:rPr>
        <w:t>bosta naročnik in ponudnik, najkasneje do 30. 11. 2025, sklenila dodatek k tej pogodbi.</w:t>
      </w:r>
    </w:p>
    <w:bookmarkEnd w:id="207"/>
    <w:p w14:paraId="13D50379" w14:textId="77777777" w:rsidR="00E629F8" w:rsidRPr="00E50F9A" w:rsidRDefault="00E629F8" w:rsidP="00E629F8">
      <w:pPr>
        <w:pStyle w:val="BodyText3"/>
        <w:rPr>
          <w:rFonts w:cs="Arial"/>
          <w:b/>
          <w:noProof/>
          <w:sz w:val="20"/>
          <w:lang w:val="sl-SI"/>
        </w:rPr>
      </w:pPr>
    </w:p>
    <w:p w14:paraId="2EC58534" w14:textId="022D1EDE" w:rsidR="00B019FA" w:rsidRDefault="00E629F8" w:rsidP="00582627">
      <w:pPr>
        <w:pStyle w:val="BodyText3"/>
        <w:jc w:val="center"/>
        <w:rPr>
          <w:rFonts w:cs="Arial"/>
          <w:b/>
          <w:noProof/>
          <w:sz w:val="20"/>
          <w:lang w:val="sl-SI"/>
        </w:rPr>
      </w:pPr>
      <w:r w:rsidRPr="00E50F9A">
        <w:rPr>
          <w:rFonts w:cs="Arial"/>
          <w:b/>
          <w:noProof/>
          <w:sz w:val="20"/>
          <w:lang w:val="sl-SI"/>
        </w:rPr>
        <w:t>PLAČILO</w:t>
      </w:r>
    </w:p>
    <w:p w14:paraId="534F9D3D" w14:textId="77777777" w:rsidR="002D0CDB" w:rsidRPr="00E50F9A" w:rsidRDefault="002D0CDB" w:rsidP="00582627">
      <w:pPr>
        <w:pStyle w:val="BodyText3"/>
        <w:jc w:val="center"/>
        <w:rPr>
          <w:rFonts w:cs="Arial"/>
          <w:b/>
          <w:noProof/>
          <w:sz w:val="20"/>
          <w:lang w:val="sl-SI"/>
        </w:rPr>
      </w:pPr>
    </w:p>
    <w:p w14:paraId="7D7F1B05" w14:textId="16E315D2" w:rsidR="00E629F8" w:rsidRPr="00E50F9A" w:rsidRDefault="00712538" w:rsidP="00A0643F">
      <w:pPr>
        <w:pStyle w:val="BodyText3"/>
        <w:jc w:val="center"/>
        <w:rPr>
          <w:rFonts w:cs="Arial"/>
          <w:b/>
          <w:noProof/>
          <w:sz w:val="20"/>
          <w:lang w:val="sl-SI"/>
        </w:rPr>
      </w:pPr>
      <w:r>
        <w:rPr>
          <w:rFonts w:cs="Arial"/>
          <w:b/>
          <w:noProof/>
          <w:sz w:val="20"/>
          <w:lang w:val="sl-SI"/>
        </w:rPr>
        <w:t>6</w:t>
      </w:r>
      <w:r w:rsidR="00E629F8" w:rsidRPr="00E50F9A">
        <w:rPr>
          <w:rFonts w:cs="Arial"/>
          <w:b/>
          <w:noProof/>
          <w:sz w:val="20"/>
          <w:lang w:val="sl-SI"/>
        </w:rPr>
        <w:t>. člen</w:t>
      </w:r>
    </w:p>
    <w:p w14:paraId="103C7DA3" w14:textId="77777777" w:rsidR="00E629F8" w:rsidRPr="00E50F9A" w:rsidRDefault="00E629F8" w:rsidP="00E629F8">
      <w:pPr>
        <w:pStyle w:val="BodyText3"/>
        <w:rPr>
          <w:rFonts w:cs="Arial"/>
          <w:b/>
          <w:noProof/>
          <w:sz w:val="20"/>
          <w:lang w:val="sl-SI"/>
        </w:rPr>
      </w:pPr>
    </w:p>
    <w:p w14:paraId="7BACA290" w14:textId="77777777" w:rsidR="00E629F8" w:rsidRPr="00E50F9A" w:rsidRDefault="00E629F8" w:rsidP="00E629F8">
      <w:pPr>
        <w:rPr>
          <w:szCs w:val="20"/>
        </w:rPr>
      </w:pPr>
      <w:r w:rsidRPr="00E50F9A">
        <w:rPr>
          <w:szCs w:val="20"/>
        </w:rPr>
        <w:t>(1) Naročnik bo plačila izvrševal na sledeči poslovni račun ponudnika: TRR številka …………………….., odprt pri banki …………………., na naslednji način:</w:t>
      </w:r>
    </w:p>
    <w:p w14:paraId="28E5720A" w14:textId="77777777" w:rsidR="00E629F8" w:rsidRPr="00E50F9A" w:rsidRDefault="00E629F8" w:rsidP="00E629F8">
      <w:pPr>
        <w:rPr>
          <w:bCs/>
        </w:rPr>
      </w:pPr>
    </w:p>
    <w:p w14:paraId="138C5022" w14:textId="77777777" w:rsidR="003175C3" w:rsidRPr="007C454D" w:rsidRDefault="003175C3" w:rsidP="003175C3">
      <w:pPr>
        <w:numPr>
          <w:ilvl w:val="0"/>
          <w:numId w:val="10"/>
        </w:numPr>
        <w:spacing w:line="280" w:lineRule="exact"/>
        <w:rPr>
          <w:rFonts w:cs="Arial"/>
          <w:i/>
          <w:szCs w:val="20"/>
          <w:lang w:eastAsia="sl-SI"/>
        </w:rPr>
      </w:pPr>
      <w:r w:rsidRPr="007C454D">
        <w:rPr>
          <w:rFonts w:cs="Arial"/>
          <w:szCs w:val="20"/>
          <w:lang w:eastAsia="sl-SI"/>
        </w:rPr>
        <w:t>100 % v roku 30 dni od dneva prejema pravilno izstavljenega kvartalnega računa; ponudnik bo izdal račun za tekoči kvartal na začetku posameznega kvartala.</w:t>
      </w:r>
    </w:p>
    <w:p w14:paraId="1BFEF71F" w14:textId="77777777" w:rsidR="00E629F8" w:rsidRPr="00E50F9A" w:rsidRDefault="00E629F8" w:rsidP="003175C3">
      <w:pPr>
        <w:spacing w:line="280" w:lineRule="exact"/>
        <w:rPr>
          <w:bCs/>
        </w:rPr>
      </w:pPr>
    </w:p>
    <w:p w14:paraId="1F5B117E" w14:textId="77777777" w:rsidR="00E629F8" w:rsidRPr="00E50F9A" w:rsidRDefault="00E629F8" w:rsidP="003175C3">
      <w:pPr>
        <w:spacing w:line="280" w:lineRule="exact"/>
        <w:rPr>
          <w:rFonts w:cs="Arial"/>
        </w:rPr>
      </w:pPr>
      <w:r w:rsidRPr="00E50F9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E50F9A" w:rsidRDefault="00E629F8" w:rsidP="00E629F8">
      <w:pPr>
        <w:rPr>
          <w:b/>
          <w:szCs w:val="20"/>
          <w:u w:val="single"/>
        </w:rPr>
      </w:pPr>
    </w:p>
    <w:p w14:paraId="30AC2C8D" w14:textId="77777777" w:rsidR="00E629F8" w:rsidRPr="00E50F9A"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13A6435B" w14:textId="77777777" w:rsidR="00E629F8" w:rsidRPr="00E50F9A" w:rsidRDefault="00E629F8" w:rsidP="002D0CDB">
      <w:pPr>
        <w:pStyle w:val="BodyText3"/>
        <w:rPr>
          <w:rFonts w:cs="Arial"/>
          <w:b/>
          <w:noProof/>
          <w:sz w:val="20"/>
          <w:lang w:val="sl-SI"/>
        </w:rPr>
      </w:pPr>
    </w:p>
    <w:p w14:paraId="48F65C3A" w14:textId="1805EAA4" w:rsidR="00B019FA" w:rsidRDefault="00E629F8" w:rsidP="00582627">
      <w:pPr>
        <w:pStyle w:val="BodyText3"/>
        <w:jc w:val="center"/>
        <w:rPr>
          <w:rFonts w:cs="Arial"/>
          <w:b/>
          <w:noProof/>
          <w:sz w:val="20"/>
          <w:lang w:val="sl-SI"/>
        </w:rPr>
      </w:pPr>
      <w:r w:rsidRPr="00E50F9A">
        <w:rPr>
          <w:rFonts w:cs="Arial"/>
          <w:b/>
          <w:noProof/>
          <w:sz w:val="20"/>
          <w:lang w:val="sl-SI"/>
        </w:rPr>
        <w:lastRenderedPageBreak/>
        <w:t>PREDSTAVNIKI POGODBENIH STRANK IN NADZOR NAD IZVAJANJEM</w:t>
      </w:r>
    </w:p>
    <w:p w14:paraId="2409BB00" w14:textId="77777777" w:rsidR="002D0CDB" w:rsidRPr="00E50F9A" w:rsidRDefault="002D0CDB" w:rsidP="00582627">
      <w:pPr>
        <w:pStyle w:val="BodyText3"/>
        <w:jc w:val="center"/>
        <w:rPr>
          <w:rFonts w:cs="Arial"/>
          <w:b/>
          <w:noProof/>
          <w:sz w:val="20"/>
          <w:lang w:val="sl-SI"/>
        </w:rPr>
      </w:pPr>
    </w:p>
    <w:p w14:paraId="1768EB90" w14:textId="53FF5A61" w:rsidR="00E629F8" w:rsidRPr="00E50F9A" w:rsidRDefault="00712538" w:rsidP="00E629F8">
      <w:pPr>
        <w:pStyle w:val="BodyText3"/>
        <w:jc w:val="center"/>
        <w:rPr>
          <w:rFonts w:cs="Arial"/>
          <w:b/>
          <w:noProof/>
          <w:sz w:val="20"/>
          <w:lang w:val="sl-SI"/>
        </w:rPr>
      </w:pPr>
      <w:r>
        <w:rPr>
          <w:rFonts w:cs="Arial"/>
          <w:b/>
          <w:noProof/>
          <w:sz w:val="20"/>
          <w:lang w:val="sl-SI"/>
        </w:rPr>
        <w:t>7</w:t>
      </w:r>
      <w:r w:rsidR="00E629F8" w:rsidRPr="00E50F9A">
        <w:rPr>
          <w:rFonts w:cs="Arial"/>
          <w:b/>
          <w:noProof/>
          <w:sz w:val="20"/>
          <w:lang w:val="sl-SI"/>
        </w:rPr>
        <w:t>. člen</w:t>
      </w:r>
    </w:p>
    <w:p w14:paraId="2F21BF11" w14:textId="77777777" w:rsidR="00E629F8" w:rsidRPr="00E50F9A" w:rsidRDefault="00E629F8" w:rsidP="00E629F8">
      <w:pPr>
        <w:pStyle w:val="BodyText3"/>
        <w:jc w:val="center"/>
        <w:rPr>
          <w:rFonts w:cs="Arial"/>
          <w:b/>
          <w:noProof/>
          <w:sz w:val="20"/>
          <w:lang w:val="sl-SI"/>
        </w:rPr>
      </w:pPr>
    </w:p>
    <w:p w14:paraId="3CABBB27" w14:textId="77777777" w:rsidR="00E629F8" w:rsidRPr="00E50F9A" w:rsidRDefault="00E629F8" w:rsidP="00E629F8">
      <w:pPr>
        <w:rPr>
          <w:szCs w:val="20"/>
        </w:rPr>
      </w:pPr>
      <w:r w:rsidRPr="00E50F9A">
        <w:rPr>
          <w:szCs w:val="20"/>
        </w:rPr>
        <w:t xml:space="preserve">(1) </w:t>
      </w:r>
      <w:r w:rsidRPr="00E50F9A">
        <w:rPr>
          <w:bCs/>
          <w:szCs w:val="20"/>
        </w:rPr>
        <w:t xml:space="preserve">Naročnik za svojega predstavnika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77777777" w:rsidR="00E629F8" w:rsidRPr="00E50F9A" w:rsidRDefault="00E629F8" w:rsidP="00E629F8">
      <w:pPr>
        <w:rPr>
          <w:szCs w:val="20"/>
        </w:rPr>
      </w:pPr>
      <w:r w:rsidRPr="00E50F9A">
        <w:rPr>
          <w:szCs w:val="20"/>
        </w:rPr>
        <w:t xml:space="preserve">(2) Ponudnik za svojega predstavnika za </w:t>
      </w:r>
      <w:r w:rsidRPr="00E50F9A">
        <w:rPr>
          <w:bCs/>
          <w:szCs w:val="20"/>
        </w:rPr>
        <w:t>izvajanje te pogodbe</w:t>
      </w:r>
      <w:r w:rsidRPr="00E50F9A">
        <w:rPr>
          <w:szCs w:val="20"/>
        </w:rPr>
        <w:t xml:space="preserve"> imenuje: </w:t>
      </w:r>
      <w:r w:rsidRPr="00E50F9A">
        <w:t xml:space="preserve">........................., telefon: ..............................., elektronski naslov: ............................... </w:t>
      </w:r>
    </w:p>
    <w:p w14:paraId="36B9532B" w14:textId="77777777" w:rsidR="00E629F8" w:rsidRPr="00E50F9A" w:rsidRDefault="00E629F8" w:rsidP="00E629F8">
      <w:pPr>
        <w:tabs>
          <w:tab w:val="left" w:pos="2880"/>
        </w:tabs>
        <w:rPr>
          <w:rFonts w:cs="Arial"/>
          <w:bCs/>
        </w:rPr>
      </w:pPr>
    </w:p>
    <w:p w14:paraId="73D35A92" w14:textId="1818B5FE" w:rsidR="00B019FA" w:rsidRDefault="003175C3" w:rsidP="00582627">
      <w:pPr>
        <w:jc w:val="center"/>
        <w:rPr>
          <w:rFonts w:cs="Arial"/>
          <w:b/>
          <w:noProof/>
        </w:rPr>
      </w:pPr>
      <w:r>
        <w:rPr>
          <w:rFonts w:cs="Arial"/>
          <w:b/>
          <w:noProof/>
        </w:rPr>
        <w:t>OBVEZNOSTI PONUDNIKA</w:t>
      </w:r>
    </w:p>
    <w:p w14:paraId="54C108CC" w14:textId="77777777" w:rsidR="002D0CDB" w:rsidRPr="00E50F9A" w:rsidRDefault="002D0CDB" w:rsidP="00582627">
      <w:pPr>
        <w:jc w:val="center"/>
        <w:rPr>
          <w:rFonts w:cs="Arial"/>
          <w:b/>
          <w:noProof/>
        </w:rPr>
      </w:pPr>
    </w:p>
    <w:p w14:paraId="02D5A405" w14:textId="273F286D" w:rsidR="00E629F8" w:rsidRPr="00E50F9A" w:rsidRDefault="00712538" w:rsidP="00E629F8">
      <w:pPr>
        <w:pStyle w:val="BodyText3"/>
        <w:jc w:val="center"/>
        <w:rPr>
          <w:rFonts w:cs="Arial"/>
          <w:b/>
          <w:noProof/>
          <w:sz w:val="20"/>
          <w:lang w:val="sl-SI"/>
        </w:rPr>
      </w:pPr>
      <w:r>
        <w:rPr>
          <w:rFonts w:cs="Arial"/>
          <w:b/>
          <w:noProof/>
          <w:sz w:val="20"/>
          <w:lang w:val="sl-SI"/>
        </w:rPr>
        <w:t>8</w:t>
      </w:r>
      <w:r w:rsidR="00E629F8" w:rsidRPr="00E50F9A">
        <w:rPr>
          <w:rFonts w:cs="Arial"/>
          <w:b/>
          <w:noProof/>
          <w:sz w:val="20"/>
          <w:lang w:val="sl-SI"/>
        </w:rPr>
        <w:t>. člen</w:t>
      </w:r>
    </w:p>
    <w:p w14:paraId="59020D23" w14:textId="77777777" w:rsidR="00E629F8" w:rsidRPr="00E50F9A" w:rsidRDefault="00E629F8" w:rsidP="00E629F8">
      <w:pPr>
        <w:rPr>
          <w:rFonts w:cs="Arial"/>
        </w:rPr>
      </w:pPr>
    </w:p>
    <w:p w14:paraId="7E452F32" w14:textId="264AC04E" w:rsidR="003175C3" w:rsidRDefault="00E629F8" w:rsidP="003175C3">
      <w:pPr>
        <w:spacing w:line="280" w:lineRule="atLeast"/>
      </w:pPr>
      <w:r w:rsidRPr="00E50F9A">
        <w:rPr>
          <w:rFonts w:cs="Arial"/>
          <w:noProof/>
        </w:rPr>
        <w:t xml:space="preserve">(1) </w:t>
      </w:r>
      <w:r w:rsidR="003175C3">
        <w:t xml:space="preserve">V okviru zahtevane storitve mora ponudnik zagotavljati vzdrževanje in posodabljanje strojne in programske opreme produkcijskega sistema AVID oz. njegovih podsistemov (iNEWS, Media Composer, ISIS, Interplay, </w:t>
      </w:r>
      <w:r w:rsidR="003175C3" w:rsidRPr="009F28A8">
        <w:t>Mediacentral Airspeed Quantum, S6, Protools, Maestro Graphics) in del (manjši) strojne in programske opreme tretjih proizvajalcev, ki tečejo v obstoječem produkcijskem</w:t>
      </w:r>
      <w:r w:rsidR="003175C3">
        <w:t xml:space="preserve"> sistemu naročnika. </w:t>
      </w:r>
    </w:p>
    <w:p w14:paraId="7B811A87" w14:textId="77777777" w:rsidR="003175C3" w:rsidRDefault="003175C3" w:rsidP="003175C3">
      <w:pPr>
        <w:spacing w:line="280" w:lineRule="atLeast"/>
      </w:pPr>
    </w:p>
    <w:p w14:paraId="3FD05EE5" w14:textId="62BB18D5" w:rsidR="003175C3" w:rsidRPr="003175C3" w:rsidRDefault="003175C3" w:rsidP="003175C3">
      <w:pPr>
        <w:spacing w:line="280" w:lineRule="atLeast"/>
        <w:rPr>
          <w:rFonts w:cs="Arial"/>
          <w:noProof/>
        </w:rPr>
      </w:pPr>
      <w:r>
        <w:t xml:space="preserve">(2) Ponudnik mora zagotavljati tudi tehnično podporo za zgoraj navedeno programsko opremo in strojno opremo, na kateri se uporablja navedena programska oprema. </w:t>
      </w:r>
    </w:p>
    <w:p w14:paraId="37D5492A" w14:textId="77777777" w:rsidR="003175C3" w:rsidRDefault="003175C3" w:rsidP="003175C3">
      <w:pPr>
        <w:spacing w:line="280" w:lineRule="atLeast"/>
      </w:pPr>
    </w:p>
    <w:p w14:paraId="0C64AAA0" w14:textId="50486FC5" w:rsidR="003175C3" w:rsidRDefault="003175C3" w:rsidP="003175C3">
      <w:pPr>
        <w:spacing w:line="280" w:lineRule="atLeast"/>
      </w:pPr>
      <w:r>
        <w:t xml:space="preserve">(3) Podroben seznam obstoječe programske in strojne opreme, vključno z lokacijo in predvidenim nivojem ter časovnim obsegom vzdrževanja, predstavlja prilogo te Dokumentacije (datoteka: </w:t>
      </w:r>
      <w:r w:rsidR="005A595D">
        <w:rPr>
          <w:i/>
          <w:iCs/>
        </w:rPr>
        <w:t>Specifikacija predračuna OBR-5</w:t>
      </w:r>
      <w:r>
        <w:t>).</w:t>
      </w:r>
    </w:p>
    <w:p w14:paraId="0CF271DA" w14:textId="77777777" w:rsidR="003175C3" w:rsidRDefault="003175C3" w:rsidP="003175C3">
      <w:pPr>
        <w:spacing w:line="280" w:lineRule="atLeast"/>
      </w:pPr>
    </w:p>
    <w:p w14:paraId="2EB94782" w14:textId="57600828" w:rsidR="003175C3" w:rsidRDefault="003175C3" w:rsidP="003175C3">
      <w:pPr>
        <w:spacing w:line="280" w:lineRule="exact"/>
      </w:pPr>
      <w:r>
        <w:t>(4) Ponudnik mora zagotavljati</w:t>
      </w:r>
      <w:r w:rsidRPr="00E46BC8">
        <w:t xml:space="preserve"> </w:t>
      </w:r>
      <w:r>
        <w:t>celovito</w:t>
      </w:r>
      <w:r w:rsidRPr="00E46BC8">
        <w:t xml:space="preserve"> storitev, k</w:t>
      </w:r>
      <w:r>
        <w:t>i</w:t>
      </w:r>
      <w:r w:rsidRPr="00E46BC8">
        <w:t xml:space="preserve"> vključuje vse možne načine podpore uporabnika</w:t>
      </w:r>
      <w:r>
        <w:t xml:space="preserve"> (</w:t>
      </w:r>
      <w:r w:rsidRPr="00E46BC8">
        <w:t>naročnika</w:t>
      </w:r>
      <w:r>
        <w:t>)</w:t>
      </w:r>
      <w:r w:rsidRPr="00E46BC8">
        <w:t xml:space="preserve"> in v standardnem, višjem in najvišjem nivoju podpore (Standard, Expert Plus in Expert Plus with HW) vsebuje vse vsebinske in terminske elemente garancije.</w:t>
      </w:r>
    </w:p>
    <w:p w14:paraId="14F91FB2" w14:textId="77777777" w:rsidR="003175C3" w:rsidRDefault="003175C3" w:rsidP="003175C3">
      <w:pPr>
        <w:spacing w:line="280" w:lineRule="exact"/>
      </w:pPr>
    </w:p>
    <w:p w14:paraId="546A35C4" w14:textId="1C5C1BFE" w:rsidR="003175C3" w:rsidRDefault="003175C3" w:rsidP="003175C3">
      <w:pPr>
        <w:spacing w:line="280" w:lineRule="exact"/>
      </w:pPr>
      <w:r>
        <w:t>(5) Ponudnik mora zagotavljati nemoteno izvajanje vzdrževanje, in sicer na način:</w:t>
      </w:r>
    </w:p>
    <w:p w14:paraId="099D92EC" w14:textId="77777777" w:rsidR="003175C3" w:rsidRDefault="003175C3" w:rsidP="003175C3">
      <w:pPr>
        <w:pStyle w:val="ListParagraph"/>
        <w:numPr>
          <w:ilvl w:val="0"/>
          <w:numId w:val="24"/>
        </w:numPr>
        <w:spacing w:line="280" w:lineRule="exact"/>
      </w:pPr>
      <w:r>
        <w:t>zagotovljena telefonska podpora za nivo podpore Expert Plus in Expert Plus with HW;</w:t>
      </w:r>
    </w:p>
    <w:p w14:paraId="7D1A1EBA" w14:textId="77777777" w:rsidR="003175C3" w:rsidRDefault="003175C3" w:rsidP="003175C3">
      <w:pPr>
        <w:pStyle w:val="ListParagraph"/>
        <w:numPr>
          <w:ilvl w:val="0"/>
          <w:numId w:val="24"/>
        </w:numPr>
        <w:spacing w:line="280" w:lineRule="exact"/>
      </w:pPr>
      <w:r>
        <w:t>zagotovljena podpora preko elektronske pošte in oddaljena podpora 24 ur na dan 7 dni v tednu s strani matične podporne enote ali regionalnih podpornih centrov;</w:t>
      </w:r>
    </w:p>
    <w:p w14:paraId="6E19D235" w14:textId="77777777" w:rsidR="003175C3" w:rsidRDefault="003175C3" w:rsidP="003175C3">
      <w:pPr>
        <w:pStyle w:val="ListParagraph"/>
        <w:numPr>
          <w:ilvl w:val="0"/>
          <w:numId w:val="24"/>
        </w:numPr>
        <w:spacing w:line="280" w:lineRule="exact"/>
      </w:pPr>
      <w:r>
        <w:t>vzpostavitev neposredne oddaljene podpore (vzpostavitev povezave z naročnikom) mora biti vzpostavljena najkasneje v roku 7 dni od veljavnosti pogodbe;</w:t>
      </w:r>
    </w:p>
    <w:p w14:paraId="6FA23935" w14:textId="77777777" w:rsidR="003175C3" w:rsidRDefault="003175C3" w:rsidP="003175C3">
      <w:pPr>
        <w:pStyle w:val="ListParagraph"/>
        <w:numPr>
          <w:ilvl w:val="0"/>
          <w:numId w:val="24"/>
        </w:numPr>
        <w:spacing w:line="280" w:lineRule="exact"/>
      </w:pPr>
      <w:r>
        <w:t xml:space="preserve">v primeru, da ponudnik s podporo iz prve, druge in tretje alineje, ne more odpraviti napake oziroma zagotoviti nemotenega izvajanja vzdrževanja v </w:t>
      </w:r>
      <w:r w:rsidRPr="000D7D9F">
        <w:t>roku 2 delovnih dni od prijave napake</w:t>
      </w:r>
      <w:r>
        <w:t>, je naročnik upravičen do neposredne podpore na lokaciji naročnika;</w:t>
      </w:r>
    </w:p>
    <w:p w14:paraId="3D798D22" w14:textId="77777777" w:rsidR="003175C3" w:rsidRDefault="003175C3" w:rsidP="003175C3">
      <w:pPr>
        <w:pStyle w:val="ListParagraph"/>
        <w:numPr>
          <w:ilvl w:val="0"/>
          <w:numId w:val="24"/>
        </w:numPr>
        <w:spacing w:line="280" w:lineRule="exact"/>
      </w:pPr>
      <w:r>
        <w:t>najmanj enkrat (1x) na leto izveden preventivni pregled sistemov na lokaciji naročnika in izdelati celovito poročilo o opravljenem preventivnem pregledu;</w:t>
      </w:r>
    </w:p>
    <w:p w14:paraId="7B2813F6" w14:textId="77777777" w:rsidR="003175C3" w:rsidRDefault="003175C3" w:rsidP="003175C3">
      <w:pPr>
        <w:pStyle w:val="ListParagraph"/>
        <w:numPr>
          <w:ilvl w:val="0"/>
          <w:numId w:val="24"/>
        </w:numPr>
        <w:spacing w:line="280" w:lineRule="exact"/>
      </w:pPr>
      <w:r>
        <w:t>najmanj enkrat (1x) na leto izvedena oddaljena diagnostika oziroma kontrola vseh sistemov;</w:t>
      </w:r>
    </w:p>
    <w:p w14:paraId="4B92B090" w14:textId="77777777" w:rsidR="003175C3" w:rsidRDefault="003175C3" w:rsidP="003175C3">
      <w:pPr>
        <w:pStyle w:val="ListParagraph"/>
        <w:numPr>
          <w:ilvl w:val="0"/>
          <w:numId w:val="24"/>
        </w:numPr>
        <w:spacing w:line="280" w:lineRule="exact"/>
      </w:pPr>
      <w:r>
        <w:t>najmanj enkrat (1x) na leto opraviti posodobitve programske opreme oziroma v primeru več posodobitev programske opreme v posameznem letu, posamezno posodobitev opraviti v najkrajšem možnem času;</w:t>
      </w:r>
    </w:p>
    <w:p w14:paraId="558C693D" w14:textId="77777777" w:rsidR="003175C3" w:rsidRDefault="003175C3" w:rsidP="003175C3">
      <w:pPr>
        <w:pStyle w:val="ListParagraph"/>
        <w:numPr>
          <w:ilvl w:val="0"/>
          <w:numId w:val="24"/>
        </w:numPr>
        <w:spacing w:line="280" w:lineRule="exact"/>
      </w:pPr>
      <w:r>
        <w:t>zagotovljeno svetovanja in pomoč pri operativni uporabi sistemov in pri sistemski integraciji sistemov AVID v druge sisteme produkcijskih procesov naročnika;</w:t>
      </w:r>
    </w:p>
    <w:p w14:paraId="06AE3CB4" w14:textId="77777777" w:rsidR="003175C3" w:rsidRDefault="003175C3" w:rsidP="003175C3">
      <w:pPr>
        <w:pStyle w:val="ListParagraph"/>
        <w:numPr>
          <w:ilvl w:val="0"/>
          <w:numId w:val="24"/>
        </w:numPr>
        <w:spacing w:line="280" w:lineRule="exact"/>
      </w:pPr>
      <w:r>
        <w:t xml:space="preserve">zagotovljena pomoč ob menjavi posameznih komponent (programskih in strojnih) na sistemih na katerih se poganja programska oprema AVID </w:t>
      </w:r>
      <w:r w:rsidRPr="009F28A8">
        <w:t>oziroma celotna izvedba sanacije napake;</w:t>
      </w:r>
    </w:p>
    <w:p w14:paraId="655B7C50" w14:textId="77777777" w:rsidR="003175C3" w:rsidRDefault="003175C3" w:rsidP="003175C3">
      <w:pPr>
        <w:pStyle w:val="ListParagraph"/>
        <w:numPr>
          <w:ilvl w:val="0"/>
          <w:numId w:val="24"/>
        </w:numPr>
        <w:spacing w:line="280" w:lineRule="exact"/>
      </w:pPr>
      <w:r>
        <w:t>zagotovljen neomejen dostop do spletnih izobraževalnih vsebin proizvajalca oziroma njihovega pooblaščenega izobraževalnega centra in / ali centra za podporo.</w:t>
      </w:r>
    </w:p>
    <w:p w14:paraId="01BCE860" w14:textId="77777777" w:rsidR="003175C3" w:rsidRDefault="003175C3" w:rsidP="003175C3">
      <w:pPr>
        <w:spacing w:line="280" w:lineRule="exact"/>
      </w:pPr>
    </w:p>
    <w:p w14:paraId="472B6026" w14:textId="02A4A4A3" w:rsidR="003175C3" w:rsidRPr="00A44319" w:rsidRDefault="003175C3" w:rsidP="003175C3">
      <w:pPr>
        <w:spacing w:line="280" w:lineRule="exact"/>
        <w:rPr>
          <w:lang w:val="it-IT"/>
        </w:rPr>
      </w:pPr>
      <w:r>
        <w:t xml:space="preserve">(6) </w:t>
      </w:r>
      <w:r w:rsidRPr="00A44319">
        <w:t xml:space="preserve">Ponudnik je pri opravljanju storitve vselej dolžan naročniku vnaprej obrazložiti vsebino posega, nadgradnje ali adaptacije in vpliv le tega na proizvodni proces naročnika. Ponudnik je naročniku dolžan </w:t>
      </w:r>
      <w:r w:rsidRPr="00A44319">
        <w:lastRenderedPageBreak/>
        <w:t>v pisni obliki posredovati informacije, k</w:t>
      </w:r>
      <w:r>
        <w:t>i</w:t>
      </w:r>
      <w:r w:rsidRPr="00A44319">
        <w:t xml:space="preserve"> so pomembne za delovanje sistemov. Naročnik se zavezuje, da bo spoštoval morebitno zaupnost teh informacij.  </w:t>
      </w:r>
    </w:p>
    <w:p w14:paraId="66147144" w14:textId="77777777" w:rsidR="003175C3" w:rsidRPr="00A44319" w:rsidRDefault="003175C3" w:rsidP="003175C3">
      <w:pPr>
        <w:spacing w:line="280" w:lineRule="exact"/>
        <w:rPr>
          <w:lang w:val="it-IT"/>
        </w:rPr>
      </w:pPr>
    </w:p>
    <w:p w14:paraId="5ACF4713" w14:textId="3CFEA47B" w:rsidR="00E6617A" w:rsidRDefault="003175C3" w:rsidP="00712538">
      <w:pPr>
        <w:spacing w:line="280" w:lineRule="exact"/>
      </w:pPr>
      <w:r>
        <w:t xml:space="preserve">(7) </w:t>
      </w:r>
      <w:r w:rsidRPr="00A44319">
        <w:t>Za morebitno škodo, katera bi pri naročnikovem proizvodnem procesu nastala zaradi opravljanja storitve vzdrževanja oziroma zaradi posameznega dejanja te storitve ali pa zaradi opustitve posameznega dejanja, je odgovoren ponudnik.</w:t>
      </w:r>
    </w:p>
    <w:p w14:paraId="72F15BB4" w14:textId="77777777" w:rsidR="002D0CDB" w:rsidRPr="00712538" w:rsidRDefault="002D0CDB" w:rsidP="00712538">
      <w:pPr>
        <w:spacing w:line="280" w:lineRule="exact"/>
        <w:rPr>
          <w:lang w:val="it-IT"/>
        </w:rPr>
      </w:pPr>
    </w:p>
    <w:p w14:paraId="2B23D30B" w14:textId="2EECDAF1" w:rsidR="00B019FA" w:rsidRDefault="003175C3" w:rsidP="00582627">
      <w:pPr>
        <w:pStyle w:val="BodyText3"/>
        <w:jc w:val="center"/>
        <w:rPr>
          <w:rFonts w:cs="Arial"/>
          <w:b/>
          <w:noProof/>
          <w:sz w:val="20"/>
          <w:lang w:val="sl-SI"/>
        </w:rPr>
      </w:pPr>
      <w:r>
        <w:rPr>
          <w:rFonts w:cs="Arial"/>
          <w:b/>
          <w:noProof/>
          <w:sz w:val="20"/>
          <w:lang w:val="sl-SI"/>
        </w:rPr>
        <w:t>OBVEZNOSTI NAROČNIKA</w:t>
      </w:r>
    </w:p>
    <w:p w14:paraId="3C2642C7" w14:textId="77777777" w:rsidR="002D0CDB" w:rsidRPr="00E50F9A" w:rsidRDefault="002D0CDB" w:rsidP="00582627">
      <w:pPr>
        <w:pStyle w:val="BodyText3"/>
        <w:jc w:val="center"/>
        <w:rPr>
          <w:rFonts w:cs="Arial"/>
          <w:b/>
          <w:noProof/>
          <w:sz w:val="20"/>
          <w:lang w:val="sl-SI"/>
        </w:rPr>
      </w:pPr>
    </w:p>
    <w:p w14:paraId="7A184DC2" w14:textId="58399D79" w:rsidR="00E629F8" w:rsidRPr="00E50F9A" w:rsidRDefault="00712538" w:rsidP="00E629F8">
      <w:pPr>
        <w:pStyle w:val="BodyText3"/>
        <w:jc w:val="center"/>
        <w:rPr>
          <w:rFonts w:cs="Arial"/>
          <w:b/>
          <w:noProof/>
          <w:sz w:val="20"/>
          <w:lang w:val="sl-SI"/>
        </w:rPr>
      </w:pPr>
      <w:r>
        <w:rPr>
          <w:rFonts w:cs="Arial"/>
          <w:b/>
          <w:noProof/>
          <w:sz w:val="20"/>
          <w:lang w:val="sl-SI"/>
        </w:rPr>
        <w:t>9</w:t>
      </w:r>
      <w:r w:rsidR="00E629F8" w:rsidRPr="00E50F9A">
        <w:rPr>
          <w:rFonts w:cs="Arial"/>
          <w:b/>
          <w:noProof/>
          <w:sz w:val="20"/>
          <w:lang w:val="sl-SI"/>
        </w:rPr>
        <w:t>. člen</w:t>
      </w:r>
    </w:p>
    <w:p w14:paraId="116BF401" w14:textId="77777777" w:rsidR="00E629F8" w:rsidRPr="00E50F9A" w:rsidRDefault="00E629F8" w:rsidP="00E629F8">
      <w:pPr>
        <w:pStyle w:val="BodyText3"/>
        <w:jc w:val="center"/>
        <w:rPr>
          <w:rFonts w:cs="Arial"/>
          <w:b/>
          <w:noProof/>
          <w:sz w:val="20"/>
          <w:lang w:val="sl-SI"/>
        </w:rPr>
      </w:pPr>
    </w:p>
    <w:p w14:paraId="43A53EBE" w14:textId="547EF183" w:rsidR="00E629F8" w:rsidRDefault="003175C3" w:rsidP="003175C3">
      <w:pPr>
        <w:spacing w:line="260" w:lineRule="atLeast"/>
        <w:rPr>
          <w:rFonts w:cs="Arial"/>
          <w:noProof/>
        </w:rPr>
      </w:pPr>
      <w:r w:rsidRPr="003175C3">
        <w:rPr>
          <w:rFonts w:cs="Arial"/>
          <w:noProof/>
        </w:rPr>
        <w:t>Naročnik mora zagotoviti vse potrebne pogoje za izvajanje vzdrževanja opreme v skladu s tehničnimi navodili proizvajalcev opreme.</w:t>
      </w:r>
    </w:p>
    <w:p w14:paraId="0AF474EE" w14:textId="2FE4C0B1" w:rsidR="00EA19A4" w:rsidRPr="00E50F9A" w:rsidRDefault="00EA19A4" w:rsidP="00E629F8">
      <w:pPr>
        <w:spacing w:line="260" w:lineRule="atLeast"/>
        <w:rPr>
          <w:rFonts w:cs="Arial"/>
          <w:noProof/>
        </w:rPr>
      </w:pPr>
    </w:p>
    <w:p w14:paraId="539D63A6" w14:textId="633844DB" w:rsidR="00B019FA" w:rsidRDefault="003175C3" w:rsidP="00582627">
      <w:pPr>
        <w:pStyle w:val="BodyText3"/>
        <w:jc w:val="center"/>
        <w:rPr>
          <w:rFonts w:cs="Arial"/>
          <w:b/>
          <w:noProof/>
          <w:sz w:val="20"/>
          <w:lang w:val="sl-SI"/>
        </w:rPr>
      </w:pPr>
      <w:r>
        <w:rPr>
          <w:rFonts w:cs="Arial"/>
          <w:b/>
          <w:noProof/>
          <w:sz w:val="20"/>
          <w:lang w:val="sl-SI"/>
        </w:rPr>
        <w:t>ROKI ZA IZVAJANJE VZDRŽEVANJA</w:t>
      </w:r>
    </w:p>
    <w:p w14:paraId="03FE2DA0" w14:textId="77777777" w:rsidR="002D0CDB" w:rsidRPr="00E50F9A" w:rsidRDefault="002D0CDB" w:rsidP="00582627">
      <w:pPr>
        <w:pStyle w:val="BodyText3"/>
        <w:jc w:val="center"/>
        <w:rPr>
          <w:rFonts w:cs="Arial"/>
          <w:b/>
          <w:noProof/>
          <w:sz w:val="20"/>
          <w:lang w:val="sl-SI"/>
        </w:rPr>
      </w:pPr>
    </w:p>
    <w:p w14:paraId="77877779" w14:textId="74F1E85C" w:rsidR="00E629F8" w:rsidRPr="00E50F9A" w:rsidRDefault="00712538" w:rsidP="00E629F8">
      <w:pPr>
        <w:pStyle w:val="BodyText3"/>
        <w:jc w:val="center"/>
        <w:rPr>
          <w:rFonts w:cs="Arial"/>
          <w:b/>
          <w:noProof/>
          <w:sz w:val="20"/>
          <w:lang w:val="sl-SI"/>
        </w:rPr>
      </w:pPr>
      <w:r>
        <w:rPr>
          <w:rFonts w:cs="Arial"/>
          <w:b/>
          <w:noProof/>
          <w:sz w:val="20"/>
          <w:lang w:val="sl-SI"/>
        </w:rPr>
        <w:t>10</w:t>
      </w:r>
      <w:r w:rsidR="00E629F8" w:rsidRPr="00E50F9A">
        <w:rPr>
          <w:rFonts w:cs="Arial"/>
          <w:b/>
          <w:noProof/>
          <w:sz w:val="20"/>
          <w:lang w:val="sl-SI"/>
        </w:rPr>
        <w:t>. člen</w:t>
      </w:r>
    </w:p>
    <w:p w14:paraId="22FF5884" w14:textId="77777777" w:rsidR="00E629F8" w:rsidRPr="00E50F9A" w:rsidRDefault="00E629F8" w:rsidP="00E629F8">
      <w:pPr>
        <w:spacing w:line="260" w:lineRule="atLeast"/>
        <w:rPr>
          <w:rFonts w:cs="Arial"/>
          <w:noProof/>
        </w:rPr>
      </w:pPr>
    </w:p>
    <w:p w14:paraId="15BB1B4E" w14:textId="77777777" w:rsidR="003175C3" w:rsidRDefault="00E629F8" w:rsidP="003175C3">
      <w:pPr>
        <w:spacing w:line="280" w:lineRule="atLeast"/>
      </w:pPr>
      <w:r w:rsidRPr="00E50F9A">
        <w:rPr>
          <w:rFonts w:cs="Arial"/>
          <w:noProof/>
        </w:rPr>
        <w:t xml:space="preserve">(1) </w:t>
      </w:r>
      <w:r w:rsidR="003175C3">
        <w:t>Ponudnik mora zagotavljati različne roke pri izvajanju vzdrževanja, ki so odvisni od obsega prijavljene napake in kritičnosti le-te, in sicer v naslednjih rokih:</w:t>
      </w:r>
    </w:p>
    <w:p w14:paraId="46133B0E" w14:textId="77777777" w:rsidR="003175C3" w:rsidRDefault="003175C3" w:rsidP="003175C3">
      <w:pPr>
        <w:pStyle w:val="ListParagraph"/>
        <w:numPr>
          <w:ilvl w:val="0"/>
          <w:numId w:val="25"/>
        </w:numPr>
        <w:spacing w:line="280" w:lineRule="atLeast"/>
      </w:pPr>
      <w:r>
        <w:t>nekritični posegi: po dogovoru z naročnikom;</w:t>
      </w:r>
    </w:p>
    <w:p w14:paraId="6ACD5902" w14:textId="77777777" w:rsidR="003175C3" w:rsidRDefault="003175C3" w:rsidP="003175C3">
      <w:pPr>
        <w:pStyle w:val="ListParagraph"/>
        <w:numPr>
          <w:ilvl w:val="0"/>
          <w:numId w:val="25"/>
        </w:numPr>
        <w:spacing w:line="280" w:lineRule="atLeast"/>
      </w:pPr>
      <w:r>
        <w:t>posodobitve sistema (New Releases): v roku največ 30 dni od dneva, ko je posodobitev sistema na voljo;</w:t>
      </w:r>
    </w:p>
    <w:p w14:paraId="62DC8228" w14:textId="77777777" w:rsidR="003175C3" w:rsidRDefault="003175C3" w:rsidP="003175C3">
      <w:pPr>
        <w:pStyle w:val="ListParagraph"/>
        <w:numPr>
          <w:ilvl w:val="0"/>
          <w:numId w:val="25"/>
        </w:numPr>
        <w:spacing w:line="280" w:lineRule="atLeast"/>
      </w:pPr>
      <w:r>
        <w:t>manjše nadgradnje (Bux Fixes): v roku največ 60 dni od dneva prijave napake;</w:t>
      </w:r>
    </w:p>
    <w:p w14:paraId="407A300B" w14:textId="77777777" w:rsidR="003175C3" w:rsidRDefault="003175C3" w:rsidP="003175C3">
      <w:pPr>
        <w:pStyle w:val="ListParagraph"/>
        <w:numPr>
          <w:ilvl w:val="0"/>
          <w:numId w:val="25"/>
        </w:numPr>
        <w:spacing w:line="280" w:lineRule="atLeast"/>
      </w:pPr>
      <w:r>
        <w:t>svetovanje: v roku 7 dni od zahteve za izvedbo svetovanja;</w:t>
      </w:r>
    </w:p>
    <w:p w14:paraId="2A91E4F9" w14:textId="77777777" w:rsidR="003175C3" w:rsidRDefault="003175C3" w:rsidP="003175C3">
      <w:pPr>
        <w:pStyle w:val="ListParagraph"/>
        <w:numPr>
          <w:ilvl w:val="0"/>
          <w:numId w:val="25"/>
        </w:numPr>
        <w:spacing w:line="280" w:lineRule="atLeast"/>
      </w:pPr>
      <w:r>
        <w:t>odprava kritičnih napak: v roku največ 2 dni od dneva prijave kritične napake;</w:t>
      </w:r>
    </w:p>
    <w:p w14:paraId="3A09E92B" w14:textId="77777777" w:rsidR="003175C3" w:rsidRDefault="003175C3" w:rsidP="003175C3">
      <w:pPr>
        <w:pStyle w:val="ListParagraph"/>
        <w:numPr>
          <w:ilvl w:val="0"/>
          <w:numId w:val="25"/>
        </w:numPr>
        <w:spacing w:line="280" w:lineRule="atLeast"/>
      </w:pPr>
      <w:r>
        <w:t>odzivni čas ob kritični napaki: največ 1 ura od nastanku kritične napake;</w:t>
      </w:r>
    </w:p>
    <w:p w14:paraId="2942DFC1" w14:textId="77777777" w:rsidR="003175C3" w:rsidRPr="00636BC6" w:rsidRDefault="003175C3" w:rsidP="003175C3">
      <w:pPr>
        <w:pStyle w:val="ListParagraph"/>
        <w:numPr>
          <w:ilvl w:val="0"/>
          <w:numId w:val="25"/>
        </w:numPr>
        <w:spacing w:line="280" w:lineRule="atLeast"/>
      </w:pPr>
      <w:r w:rsidRPr="00636BC6">
        <w:t>dosegljivost 7 dni na teden, 365 dni v letu v času med 7.00 in 22.00.</w:t>
      </w:r>
    </w:p>
    <w:p w14:paraId="0C12F3BA" w14:textId="058EAD62" w:rsidR="003175C3" w:rsidRDefault="003175C3" w:rsidP="00E629F8">
      <w:pPr>
        <w:pStyle w:val="bullet"/>
        <w:spacing w:line="260" w:lineRule="atLeast"/>
        <w:ind w:left="0" w:firstLine="0"/>
        <w:jc w:val="both"/>
        <w:rPr>
          <w:rFonts w:ascii="Arial" w:hAnsi="Arial" w:cs="Arial"/>
          <w:noProof/>
          <w:sz w:val="20"/>
          <w:szCs w:val="24"/>
          <w:lang w:val="sl-SI"/>
        </w:rPr>
      </w:pPr>
    </w:p>
    <w:p w14:paraId="0E0AF21D" w14:textId="100360A8" w:rsidR="003175C3" w:rsidRPr="003175C3" w:rsidRDefault="003175C3" w:rsidP="003175C3">
      <w:pPr>
        <w:spacing w:line="280" w:lineRule="exact"/>
      </w:pPr>
      <w:r w:rsidRPr="003175C3">
        <w:t xml:space="preserve">(2) V primeru napake ali nepravilnosti v delovanju sistema, katera po oceni naročnika bistveno ogroža proizvodni proces pri naročniku, je naročnik na zahtevo upravičen do takojšnje podpore. </w:t>
      </w:r>
    </w:p>
    <w:p w14:paraId="54F70153" w14:textId="77777777" w:rsidR="003175C3" w:rsidRDefault="003175C3" w:rsidP="003175C3">
      <w:pPr>
        <w:spacing w:line="280" w:lineRule="exact"/>
      </w:pPr>
    </w:p>
    <w:p w14:paraId="18A80C1D" w14:textId="78D1F060" w:rsidR="003175C3" w:rsidRDefault="003175C3" w:rsidP="003175C3">
      <w:pPr>
        <w:spacing w:line="280" w:lineRule="exact"/>
      </w:pPr>
      <w:r>
        <w:t xml:space="preserve">(3) </w:t>
      </w:r>
      <w:r w:rsidRPr="00E46BC8">
        <w:t>Vsa navedena oprema oz</w:t>
      </w:r>
      <w:r>
        <w:t>iroma</w:t>
      </w:r>
      <w:r w:rsidRPr="00E46BC8">
        <w:t xml:space="preserve"> proizvodni proces naročnika mora biti na razpolago ves čas, v primeru izpada sklopa ali aparature je naročnik za čas sanacije sklopa ali aparature upravičen do takojšnjega nadomestila sklopa ali aparature v trajanju in obsegu, ki ne bo bistveno okrnil produkcijski proces naročnika.</w:t>
      </w:r>
    </w:p>
    <w:p w14:paraId="6DC04EC5" w14:textId="77777777" w:rsidR="00E32BBD" w:rsidRDefault="00E32BBD" w:rsidP="003175C3">
      <w:pPr>
        <w:spacing w:line="280" w:lineRule="exact"/>
      </w:pPr>
    </w:p>
    <w:p w14:paraId="584F922E" w14:textId="4AB41F11" w:rsidR="003175C3" w:rsidRDefault="003175C3" w:rsidP="003175C3">
      <w:pPr>
        <w:pStyle w:val="BodyText3"/>
        <w:jc w:val="center"/>
        <w:rPr>
          <w:rFonts w:cs="Arial"/>
          <w:b/>
          <w:noProof/>
          <w:sz w:val="20"/>
          <w:lang w:val="sl-SI"/>
        </w:rPr>
      </w:pPr>
      <w:r>
        <w:rPr>
          <w:rFonts w:cs="Arial"/>
          <w:b/>
          <w:noProof/>
          <w:sz w:val="20"/>
          <w:lang w:val="sl-SI"/>
        </w:rPr>
        <w:t>TRAJANJE POSAMEZNEGA VZDRŽEVANJA</w:t>
      </w:r>
    </w:p>
    <w:p w14:paraId="4584B867" w14:textId="77777777" w:rsidR="002D0CDB" w:rsidRPr="00E50F9A" w:rsidRDefault="002D0CDB" w:rsidP="003175C3">
      <w:pPr>
        <w:pStyle w:val="BodyText3"/>
        <w:jc w:val="center"/>
        <w:rPr>
          <w:rFonts w:cs="Arial"/>
          <w:b/>
          <w:noProof/>
          <w:sz w:val="20"/>
          <w:lang w:val="sl-SI"/>
        </w:rPr>
      </w:pPr>
    </w:p>
    <w:p w14:paraId="7FA7C9BF" w14:textId="6EF2EF96" w:rsidR="003175C3" w:rsidRPr="00E50F9A" w:rsidRDefault="00712538" w:rsidP="003175C3">
      <w:pPr>
        <w:pStyle w:val="BodyText3"/>
        <w:jc w:val="center"/>
        <w:rPr>
          <w:rFonts w:cs="Arial"/>
          <w:b/>
          <w:noProof/>
          <w:sz w:val="20"/>
          <w:lang w:val="sl-SI"/>
        </w:rPr>
      </w:pPr>
      <w:r>
        <w:rPr>
          <w:rFonts w:cs="Arial"/>
          <w:b/>
          <w:noProof/>
          <w:sz w:val="20"/>
          <w:lang w:val="sl-SI"/>
        </w:rPr>
        <w:t>11</w:t>
      </w:r>
      <w:r w:rsidR="003175C3" w:rsidRPr="00E50F9A">
        <w:rPr>
          <w:rFonts w:cs="Arial"/>
          <w:b/>
          <w:noProof/>
          <w:sz w:val="20"/>
          <w:lang w:val="sl-SI"/>
        </w:rPr>
        <w:t>. člen</w:t>
      </w:r>
    </w:p>
    <w:p w14:paraId="5CA82D7A" w14:textId="77777777" w:rsidR="003175C3" w:rsidRPr="00C832B1" w:rsidRDefault="003175C3" w:rsidP="003175C3"/>
    <w:p w14:paraId="7E774546" w14:textId="77777777" w:rsidR="003175C3" w:rsidRDefault="003175C3" w:rsidP="003175C3">
      <w:pPr>
        <w:spacing w:line="280" w:lineRule="exact"/>
      </w:pPr>
      <w:r>
        <w:t>(1) Ponudnik mora v okviru vzdrževanja zagotavljati časovno (trajanje) različno vzdrževanje glede na posamezno opremo. Za Media Composer in MediaCentral Flex mora ponudnik zagotavljati 2-letno vzdrževalno pogodbo.</w:t>
      </w:r>
    </w:p>
    <w:p w14:paraId="35DCBCB3" w14:textId="77777777" w:rsidR="003175C3" w:rsidRDefault="003175C3" w:rsidP="003175C3">
      <w:pPr>
        <w:spacing w:line="280" w:lineRule="exact"/>
      </w:pPr>
    </w:p>
    <w:p w14:paraId="3AE5953D" w14:textId="12CA0190" w:rsidR="003175C3" w:rsidRPr="00E46BC8" w:rsidRDefault="003175C3" w:rsidP="003175C3">
      <w:pPr>
        <w:spacing w:line="280" w:lineRule="exact"/>
      </w:pPr>
      <w:r>
        <w:t xml:space="preserve">(2) Za ostale sklope se zahtevajo vzdrževalne pogodbe z daljšim trajanjem. Zahtevano trajanje posameznih vzdrževalnih pogodb je razvidno iz </w:t>
      </w:r>
      <w:r w:rsidRPr="0015679A">
        <w:rPr>
          <w:i/>
          <w:iCs/>
        </w:rPr>
        <w:t>Seznama obstoječe programske in strojne opreme 2025.xlsx</w:t>
      </w:r>
      <w:r>
        <w:t>, ki predstavlja prilogo te Dokumentacije v zvezi z oddajo javnega naročila.</w:t>
      </w:r>
    </w:p>
    <w:p w14:paraId="149B0F91" w14:textId="77777777" w:rsidR="003175C3" w:rsidRPr="00A44319" w:rsidRDefault="003175C3" w:rsidP="003175C3">
      <w:pPr>
        <w:spacing w:line="280" w:lineRule="exact"/>
      </w:pPr>
    </w:p>
    <w:p w14:paraId="0BD58CD3" w14:textId="3D333942" w:rsidR="003175C3" w:rsidRDefault="003175C3" w:rsidP="003175C3">
      <w:pPr>
        <w:pStyle w:val="BodyText3"/>
        <w:jc w:val="center"/>
        <w:rPr>
          <w:rFonts w:cs="Arial"/>
          <w:b/>
          <w:noProof/>
          <w:sz w:val="20"/>
          <w:lang w:val="sl-SI"/>
        </w:rPr>
      </w:pPr>
      <w:r>
        <w:rPr>
          <w:rFonts w:cs="Arial"/>
          <w:b/>
          <w:noProof/>
          <w:sz w:val="20"/>
          <w:lang w:val="sl-SI"/>
        </w:rPr>
        <w:t>ZAGOTAVLJANJE REZERVNIH DELOV</w:t>
      </w:r>
    </w:p>
    <w:p w14:paraId="0009151C" w14:textId="77777777" w:rsidR="002D0CDB" w:rsidRPr="00E50F9A" w:rsidRDefault="002D0CDB" w:rsidP="003175C3">
      <w:pPr>
        <w:pStyle w:val="BodyText3"/>
        <w:jc w:val="center"/>
        <w:rPr>
          <w:rFonts w:cs="Arial"/>
          <w:b/>
          <w:noProof/>
          <w:sz w:val="20"/>
          <w:lang w:val="sl-SI"/>
        </w:rPr>
      </w:pPr>
    </w:p>
    <w:p w14:paraId="1A8824C4" w14:textId="7F5DE530" w:rsidR="003175C3" w:rsidRPr="00E50F9A" w:rsidRDefault="00712538" w:rsidP="003175C3">
      <w:pPr>
        <w:pStyle w:val="BodyText3"/>
        <w:jc w:val="center"/>
        <w:rPr>
          <w:rFonts w:cs="Arial"/>
          <w:b/>
          <w:noProof/>
          <w:sz w:val="20"/>
          <w:lang w:val="sl-SI"/>
        </w:rPr>
      </w:pPr>
      <w:r>
        <w:rPr>
          <w:rFonts w:cs="Arial"/>
          <w:b/>
          <w:noProof/>
          <w:sz w:val="20"/>
          <w:lang w:val="sl-SI"/>
        </w:rPr>
        <w:t>12</w:t>
      </w:r>
      <w:r w:rsidR="003175C3" w:rsidRPr="00E50F9A">
        <w:rPr>
          <w:rFonts w:cs="Arial"/>
          <w:b/>
          <w:noProof/>
          <w:sz w:val="20"/>
          <w:lang w:val="sl-SI"/>
        </w:rPr>
        <w:t>. člen</w:t>
      </w:r>
    </w:p>
    <w:p w14:paraId="6DD9AE65" w14:textId="77777777" w:rsidR="003175C3" w:rsidRPr="00C832B1" w:rsidRDefault="003175C3" w:rsidP="003175C3"/>
    <w:p w14:paraId="007D84DA" w14:textId="777B87C5" w:rsidR="003175C3" w:rsidRDefault="003175C3" w:rsidP="003175C3">
      <w:pPr>
        <w:spacing w:line="280" w:lineRule="exact"/>
      </w:pPr>
      <w:r>
        <w:t xml:space="preserve">(1) </w:t>
      </w:r>
      <w:r w:rsidRPr="00A44319">
        <w:t xml:space="preserve">Ponudnik </w:t>
      </w:r>
      <w:r>
        <w:t>mora za čas vzdrževanja zagotavljati brezplačne rezervne dele.</w:t>
      </w:r>
    </w:p>
    <w:p w14:paraId="23E984C1" w14:textId="5613A2A9" w:rsidR="003175C3" w:rsidRDefault="003175C3" w:rsidP="003175C3">
      <w:pPr>
        <w:spacing w:line="280" w:lineRule="exact"/>
      </w:pPr>
      <w:r>
        <w:lastRenderedPageBreak/>
        <w:t>(2) Stroški morebitnega pošiljanja rezervnih delov na lokacijo naročnika v celoti bremenijo ponudnika.</w:t>
      </w:r>
    </w:p>
    <w:p w14:paraId="15869062" w14:textId="77777777" w:rsidR="003175C3" w:rsidRDefault="003175C3" w:rsidP="003175C3">
      <w:pPr>
        <w:spacing w:line="280" w:lineRule="exact"/>
      </w:pPr>
    </w:p>
    <w:p w14:paraId="703BBDE5" w14:textId="002BC1E6" w:rsidR="00E629F8" w:rsidRDefault="003175C3" w:rsidP="003175C3">
      <w:pPr>
        <w:spacing w:line="280" w:lineRule="exact"/>
      </w:pPr>
      <w:r>
        <w:t>(3) Vsi rezervni deli se morajo naročniku poslati s storitvijo hitre pošte, in sicer v roku 2 dni za nivo podpore Standard in v roku 1 dne za nivo podpore Expert Plus).</w:t>
      </w:r>
    </w:p>
    <w:p w14:paraId="5FFFA760" w14:textId="77777777" w:rsidR="00712538" w:rsidRDefault="00712538" w:rsidP="00E629F8"/>
    <w:p w14:paraId="0283D228" w14:textId="77777777" w:rsidR="00712538" w:rsidRPr="00E50F9A" w:rsidRDefault="00712538" w:rsidP="00E629F8">
      <w:pPr>
        <w:rPr>
          <w:rFonts w:cs="Arial"/>
          <w:bCs/>
          <w:noProof/>
        </w:rPr>
      </w:pPr>
    </w:p>
    <w:p w14:paraId="26F82F35" w14:textId="41C0A595" w:rsidR="00B019FA" w:rsidRDefault="00E629F8" w:rsidP="00582627">
      <w:pPr>
        <w:pStyle w:val="BodyText3"/>
        <w:jc w:val="center"/>
        <w:rPr>
          <w:rFonts w:cs="Arial"/>
          <w:b/>
          <w:noProof/>
          <w:sz w:val="20"/>
          <w:lang w:val="sl-SI"/>
        </w:rPr>
      </w:pPr>
      <w:r w:rsidRPr="00E50F9A">
        <w:rPr>
          <w:rFonts w:cs="Arial"/>
          <w:b/>
          <w:noProof/>
          <w:sz w:val="20"/>
          <w:lang w:val="sl-SI"/>
        </w:rPr>
        <w:t>POGODBENA KAZEN</w:t>
      </w:r>
      <w:r w:rsidR="00387453" w:rsidRPr="00E50F9A">
        <w:rPr>
          <w:rFonts w:cs="Arial"/>
          <w:b/>
          <w:noProof/>
          <w:sz w:val="20"/>
          <w:lang w:val="sl-SI"/>
        </w:rPr>
        <w:t xml:space="preserve">, </w:t>
      </w:r>
      <w:r w:rsidRPr="00E50F9A">
        <w:rPr>
          <w:rFonts w:cs="Arial"/>
          <w:b/>
          <w:noProof/>
          <w:sz w:val="20"/>
          <w:lang w:val="sl-SI"/>
        </w:rPr>
        <w:t>NADOMESTILO ZA ŠKODO</w:t>
      </w:r>
      <w:r w:rsidR="00387453" w:rsidRPr="00E50F9A">
        <w:rPr>
          <w:rFonts w:cs="Arial"/>
          <w:b/>
          <w:noProof/>
          <w:sz w:val="20"/>
          <w:lang w:val="sl-SI"/>
        </w:rPr>
        <w:t xml:space="preserve"> IN GARANCIJA ZA DOBRO IZVEDBO POGODBENIH OBVEZNOSTI</w:t>
      </w:r>
    </w:p>
    <w:p w14:paraId="02341549" w14:textId="77777777" w:rsidR="002D0CDB" w:rsidRPr="00E50F9A" w:rsidRDefault="002D0CDB" w:rsidP="00582627">
      <w:pPr>
        <w:pStyle w:val="BodyText3"/>
        <w:jc w:val="center"/>
        <w:rPr>
          <w:rFonts w:cs="Arial"/>
          <w:b/>
          <w:noProof/>
          <w:sz w:val="20"/>
          <w:lang w:val="sl-SI"/>
        </w:rPr>
      </w:pPr>
    </w:p>
    <w:p w14:paraId="3BC8DD33" w14:textId="1FB03223" w:rsidR="00E629F8" w:rsidRPr="00E50F9A" w:rsidRDefault="00E629F8" w:rsidP="00E629F8">
      <w:pPr>
        <w:pStyle w:val="BodyText3"/>
        <w:jc w:val="center"/>
        <w:rPr>
          <w:rFonts w:cs="Arial"/>
          <w:b/>
          <w:noProof/>
          <w:sz w:val="20"/>
          <w:lang w:val="sl-SI"/>
        </w:rPr>
      </w:pPr>
      <w:r w:rsidRPr="00E50F9A">
        <w:rPr>
          <w:rFonts w:cs="Arial"/>
          <w:b/>
          <w:noProof/>
          <w:sz w:val="20"/>
          <w:lang w:val="sl-SI"/>
        </w:rPr>
        <w:t>1</w:t>
      </w:r>
      <w:r w:rsidR="00712538">
        <w:rPr>
          <w:rFonts w:cs="Arial"/>
          <w:b/>
          <w:noProof/>
          <w:sz w:val="20"/>
          <w:lang w:val="sl-SI"/>
        </w:rPr>
        <w:t>3</w:t>
      </w:r>
      <w:r w:rsidRPr="00E50F9A">
        <w:rPr>
          <w:rFonts w:cs="Arial"/>
          <w:b/>
          <w:noProof/>
          <w:sz w:val="20"/>
          <w:lang w:val="sl-SI"/>
        </w:rPr>
        <w:t>. člen</w:t>
      </w:r>
    </w:p>
    <w:p w14:paraId="23DACA4A" w14:textId="77777777" w:rsidR="00E629F8" w:rsidRPr="00E50F9A" w:rsidRDefault="00E629F8" w:rsidP="00E629F8">
      <w:pPr>
        <w:pStyle w:val="BodyText3"/>
        <w:rPr>
          <w:rFonts w:cs="Arial"/>
          <w:b/>
          <w:noProof/>
          <w:sz w:val="20"/>
          <w:lang w:val="sl-SI"/>
        </w:rPr>
      </w:pPr>
    </w:p>
    <w:p w14:paraId="1B8F4DC7" w14:textId="57A42777" w:rsidR="00E629F8" w:rsidRPr="00E50F9A" w:rsidRDefault="00E629F8" w:rsidP="00E629F8">
      <w:pPr>
        <w:spacing w:line="260" w:lineRule="atLeast"/>
        <w:rPr>
          <w:rFonts w:cs="Arial"/>
          <w:noProof/>
        </w:rPr>
      </w:pPr>
      <w:r w:rsidRPr="00E50F9A">
        <w:rPr>
          <w:rFonts w:cs="Arial"/>
          <w:noProof/>
        </w:rPr>
        <w:t>(1) V primeru nastanka škode po krivdi ponudnika storitve bo naročnik upravičen do nadomestila za nastalo škodo</w:t>
      </w:r>
      <w:r w:rsidR="00EB0F20" w:rsidRPr="00E50F9A">
        <w:rPr>
          <w:rFonts w:cs="Arial"/>
          <w:noProof/>
        </w:rPr>
        <w:t>.</w:t>
      </w:r>
    </w:p>
    <w:p w14:paraId="63A79D6A" w14:textId="77777777" w:rsidR="00E629F8" w:rsidRPr="00E50F9A" w:rsidRDefault="00E629F8" w:rsidP="00E629F8">
      <w:pPr>
        <w:spacing w:line="260" w:lineRule="atLeast"/>
        <w:rPr>
          <w:rFonts w:cs="Arial"/>
          <w:noProof/>
        </w:rPr>
      </w:pPr>
    </w:p>
    <w:p w14:paraId="04DB06C1" w14:textId="05EB97FA" w:rsidR="003175C3" w:rsidRDefault="00E629F8" w:rsidP="00E629F8">
      <w:pPr>
        <w:spacing w:line="260" w:lineRule="atLeast"/>
        <w:rPr>
          <w:rFonts w:cs="Arial"/>
          <w:noProof/>
        </w:rPr>
      </w:pPr>
      <w:r w:rsidRPr="00E50F9A">
        <w:rPr>
          <w:rFonts w:cs="Arial"/>
          <w:noProof/>
        </w:rPr>
        <w:t>(</w:t>
      </w:r>
      <w:r w:rsidR="00E6617A" w:rsidRPr="00E50F9A">
        <w:rPr>
          <w:rFonts w:cs="Arial"/>
          <w:noProof/>
        </w:rPr>
        <w:t>2</w:t>
      </w:r>
      <w:r w:rsidRPr="00E50F9A">
        <w:rPr>
          <w:rFonts w:cs="Arial"/>
          <w:noProof/>
        </w:rPr>
        <w:t xml:space="preserve">) V primeru če bo ponudnik </w:t>
      </w:r>
      <w:r w:rsidR="003175C3">
        <w:rPr>
          <w:rFonts w:cs="Arial"/>
          <w:noProof/>
        </w:rPr>
        <w:t xml:space="preserve">predmetne storitve izjaval ne neustrezen način in v nasprotju z zahtevami iz Dokumentacije v zvezi z oddajo javnega naročila ali določili te pogodbe, je ponudnik dolžan naročniku poravnati pogodbeno kazen, ki znaša 1% vrednosti za </w:t>
      </w:r>
    </w:p>
    <w:p w14:paraId="2292BEEE" w14:textId="77777777" w:rsidR="003175C3" w:rsidRDefault="003175C3" w:rsidP="00E629F8">
      <w:pPr>
        <w:spacing w:line="260" w:lineRule="atLeast"/>
        <w:rPr>
          <w:rFonts w:cs="Arial"/>
          <w:noProof/>
        </w:rPr>
      </w:pPr>
    </w:p>
    <w:p w14:paraId="38B3ABB0" w14:textId="6C3EF80B" w:rsidR="003175C3" w:rsidRPr="00E50F9A" w:rsidRDefault="003175C3" w:rsidP="003175C3">
      <w:pPr>
        <w:spacing w:line="260" w:lineRule="atLeast"/>
        <w:rPr>
          <w:rFonts w:cs="Arial"/>
          <w:noProof/>
        </w:rPr>
      </w:pPr>
      <w:r w:rsidRPr="00E50F9A">
        <w:rPr>
          <w:rFonts w:cs="Arial"/>
          <w:noProof/>
        </w:rPr>
        <w:t xml:space="preserve">(3) Če se ponudnik storitve v primeru tehničnih težav pri delovanju programske opreme na poziv naročnika ne bo odzval </w:t>
      </w:r>
      <w:r>
        <w:rPr>
          <w:rFonts w:cs="Arial"/>
          <w:noProof/>
        </w:rPr>
        <w:t xml:space="preserve">v skladu z roki iz </w:t>
      </w:r>
      <w:r w:rsidR="00712538">
        <w:rPr>
          <w:rFonts w:cs="Arial"/>
          <w:noProof/>
        </w:rPr>
        <w:t>10</w:t>
      </w:r>
      <w:r>
        <w:rPr>
          <w:rFonts w:cs="Arial"/>
          <w:noProof/>
        </w:rPr>
        <w:t>. člena pogodbe</w:t>
      </w:r>
      <w:r w:rsidRPr="00E50F9A">
        <w:rPr>
          <w:rFonts w:cs="Arial"/>
          <w:noProof/>
        </w:rPr>
        <w:t xml:space="preserve"> ali če se bo ob pregledu delovanja programske opreme ugotovilo, da je do napake prišlo zaradi programske opreme ponudnika storitve, ponudnik pa napake ne bo odpravil </w:t>
      </w:r>
      <w:r w:rsidR="008A72BF">
        <w:rPr>
          <w:rFonts w:cs="Arial"/>
          <w:noProof/>
        </w:rPr>
        <w:t xml:space="preserve">v roku iz </w:t>
      </w:r>
      <w:r w:rsidR="00712538">
        <w:rPr>
          <w:rFonts w:cs="Arial"/>
          <w:noProof/>
        </w:rPr>
        <w:t>10</w:t>
      </w:r>
      <w:r w:rsidR="008A72BF">
        <w:rPr>
          <w:rFonts w:cs="Arial"/>
          <w:noProof/>
        </w:rPr>
        <w:t>. člena pogodbe</w:t>
      </w:r>
      <w:r w:rsidRPr="00E50F9A">
        <w:rPr>
          <w:rFonts w:cs="Arial"/>
          <w:noProof/>
        </w:rPr>
        <w:t xml:space="preserve"> od ugotovitve vzroka napake, bo naročnik upravičen do zmanjšanja plačila v višini </w:t>
      </w:r>
      <w:r w:rsidR="008A72BF">
        <w:rPr>
          <w:rFonts w:cs="Arial"/>
          <w:noProof/>
        </w:rPr>
        <w:t xml:space="preserve">10 % mesečna cene vzdrževanja za mesec, v katerem je bila ugotovljena napaka, ki ni bila ustrezno odpravljena s strani ponudnika, </w:t>
      </w:r>
      <w:r w:rsidRPr="00E50F9A">
        <w:rPr>
          <w:rFonts w:cs="Arial"/>
          <w:noProof/>
        </w:rPr>
        <w:t xml:space="preserve"> pri čemer velja, da:</w:t>
      </w:r>
    </w:p>
    <w:p w14:paraId="5FCE4226"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 xml:space="preserve">ponudnik </w:t>
      </w:r>
      <w:r w:rsidRPr="00E50F9A">
        <w:rPr>
          <w:rFonts w:cs="Arial"/>
          <w:iCs/>
          <w:noProof/>
        </w:rPr>
        <w:t>ni obvezen odpravljati napak, ki so nastale v sistemskem okolju naročnika ali so posledica napak v delovanju strojne opreme</w:t>
      </w:r>
      <w:r w:rsidRPr="00E50F9A">
        <w:rPr>
          <w:rFonts w:cs="Arial"/>
          <w:noProof/>
        </w:rPr>
        <w:t>;</w:t>
      </w:r>
    </w:p>
    <w:p w14:paraId="06CC8306"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ponudnik ne prevzema odgovornosti za težave, ki bi morebiti nastale zaradi sočasne uporabe programske opreme in katerega drugega programskega orodja, ali tehnične opreme, ki ni kompatibilna z operacijskim sistemom, v katerem deluje programska oprema, zaradi sprememb delovnih karakteristik računalniške opreme ali operacijskega sistema, v okolju katerega deluje programska oprema, in</w:t>
      </w:r>
    </w:p>
    <w:p w14:paraId="6ECB4123" w14:textId="77777777" w:rsidR="003175C3" w:rsidRPr="00E50F9A" w:rsidRDefault="003175C3" w:rsidP="003175C3">
      <w:pPr>
        <w:pStyle w:val="ListParagraph"/>
        <w:numPr>
          <w:ilvl w:val="0"/>
          <w:numId w:val="17"/>
        </w:numPr>
        <w:spacing w:line="260" w:lineRule="atLeast"/>
        <w:rPr>
          <w:rFonts w:cs="Arial"/>
          <w:noProof/>
        </w:rPr>
      </w:pPr>
      <w:r w:rsidRPr="00E50F9A">
        <w:rPr>
          <w:rFonts w:cs="Arial"/>
          <w:noProof/>
        </w:rPr>
        <w:t>ponudnik ne prevzema odgovornosti za posledice, ki bi nastale s kakršnimi koli nepooblaščenimi posegi  v programsko opremo s strani naročnika, njegovih zaposlenih ali zunanjega tehničnega osebja.</w:t>
      </w:r>
    </w:p>
    <w:p w14:paraId="2BE98583" w14:textId="77777777" w:rsidR="003175C3" w:rsidRDefault="003175C3" w:rsidP="00E629F8">
      <w:pPr>
        <w:spacing w:line="260" w:lineRule="atLeast"/>
        <w:rPr>
          <w:rFonts w:cs="Arial"/>
          <w:noProof/>
        </w:rPr>
      </w:pPr>
    </w:p>
    <w:p w14:paraId="31042974" w14:textId="00A0D367" w:rsidR="003175C3" w:rsidRPr="00E50F9A" w:rsidRDefault="003175C3" w:rsidP="003175C3">
      <w:pPr>
        <w:spacing w:line="260" w:lineRule="atLeast"/>
        <w:rPr>
          <w:rFonts w:cs="Arial"/>
          <w:noProof/>
        </w:rPr>
      </w:pPr>
      <w:r w:rsidRPr="00E50F9A">
        <w:rPr>
          <w:rFonts w:cs="Arial"/>
          <w:noProof/>
        </w:rPr>
        <w:t>(</w:t>
      </w:r>
      <w:r w:rsidR="008A72BF">
        <w:rPr>
          <w:rFonts w:cs="Arial"/>
          <w:noProof/>
        </w:rPr>
        <w:t>4</w:t>
      </w:r>
      <w:r w:rsidRPr="00E50F9A">
        <w:rPr>
          <w:rFonts w:cs="Arial"/>
          <w:noProof/>
        </w:rPr>
        <w:t>)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iz ponudbene dokumentacije ponudnika</w:t>
      </w:r>
      <w:r>
        <w:rPr>
          <w:rFonts w:cs="Arial"/>
          <w:noProof/>
        </w:rPr>
        <w:t>.</w:t>
      </w:r>
    </w:p>
    <w:p w14:paraId="59A31C5D" w14:textId="77777777" w:rsidR="00387453" w:rsidRPr="00E50F9A" w:rsidRDefault="00387453" w:rsidP="00387453">
      <w:pPr>
        <w:spacing w:line="240" w:lineRule="atLeast"/>
        <w:rPr>
          <w:rFonts w:cs="Arial"/>
          <w:b/>
        </w:rPr>
      </w:pPr>
    </w:p>
    <w:p w14:paraId="6BA0B847" w14:textId="169D1947" w:rsidR="00B019FA" w:rsidRDefault="00E629F8" w:rsidP="00582627">
      <w:pPr>
        <w:spacing w:line="240" w:lineRule="atLeast"/>
        <w:jc w:val="center"/>
        <w:rPr>
          <w:rFonts w:cs="Arial"/>
          <w:b/>
        </w:rPr>
      </w:pPr>
      <w:r w:rsidRPr="00E50F9A">
        <w:rPr>
          <w:rFonts w:cs="Arial"/>
          <w:b/>
        </w:rPr>
        <w:t>VIŠJA SILA</w:t>
      </w:r>
    </w:p>
    <w:p w14:paraId="4EDC56C0" w14:textId="77777777" w:rsidR="002D0CDB" w:rsidRPr="00E50F9A" w:rsidRDefault="002D0CDB" w:rsidP="00582627">
      <w:pPr>
        <w:spacing w:line="240" w:lineRule="atLeast"/>
        <w:jc w:val="center"/>
        <w:rPr>
          <w:rFonts w:cs="Arial"/>
          <w:b/>
        </w:rPr>
      </w:pPr>
    </w:p>
    <w:p w14:paraId="4B8E0A20" w14:textId="1D010E62" w:rsidR="00E629F8" w:rsidRPr="00E50F9A" w:rsidRDefault="00E629F8" w:rsidP="00E629F8">
      <w:pPr>
        <w:spacing w:line="240" w:lineRule="atLeast"/>
        <w:jc w:val="center"/>
        <w:rPr>
          <w:rFonts w:cs="Arial"/>
          <w:b/>
          <w:bCs/>
        </w:rPr>
      </w:pPr>
      <w:r w:rsidRPr="00E50F9A">
        <w:rPr>
          <w:rFonts w:cs="Arial"/>
          <w:b/>
          <w:bCs/>
        </w:rPr>
        <w:t>1</w:t>
      </w:r>
      <w:r w:rsidR="00712538">
        <w:rPr>
          <w:rFonts w:cs="Arial"/>
          <w:b/>
          <w:bCs/>
        </w:rPr>
        <w:t>4</w:t>
      </w:r>
      <w:r w:rsidRPr="00E50F9A">
        <w:rPr>
          <w:rFonts w:cs="Arial"/>
          <w:b/>
          <w:bCs/>
        </w:rPr>
        <w:t>. člen</w:t>
      </w:r>
    </w:p>
    <w:p w14:paraId="23274931" w14:textId="77777777" w:rsidR="00E629F8" w:rsidRPr="00E50F9A" w:rsidRDefault="00E629F8" w:rsidP="00E629F8">
      <w:pPr>
        <w:spacing w:line="240" w:lineRule="atLeast"/>
        <w:rPr>
          <w:rFonts w:cs="Arial"/>
          <w:szCs w:val="20"/>
        </w:rPr>
      </w:pPr>
    </w:p>
    <w:p w14:paraId="01B869F9" w14:textId="5CB690FF" w:rsidR="00713E43" w:rsidRPr="00713E43" w:rsidRDefault="00713E43" w:rsidP="00713E43">
      <w:pPr>
        <w:spacing w:line="260" w:lineRule="atLeast"/>
        <w:rPr>
          <w:rFonts w:cs="Arial"/>
          <w:bCs/>
        </w:rPr>
      </w:pPr>
      <w:bookmarkStart w:id="208" w:name="_Hlk179886691"/>
      <w:r w:rsidRPr="003175C3">
        <w:rPr>
          <w:rFonts w:cs="Arial"/>
          <w:bCs/>
        </w:rPr>
        <w:t xml:space="preserve">(1) V primeru višje sile kot so </w:t>
      </w:r>
      <w:r w:rsidR="003175C3" w:rsidRPr="003175C3">
        <w:rPr>
          <w:rFonts w:cs="Arial"/>
          <w:bCs/>
        </w:rPr>
        <w:t xml:space="preserve">na primer </w:t>
      </w:r>
      <w:r w:rsidRPr="003175C3">
        <w:rPr>
          <w:rFonts w:cs="Arial"/>
          <w:bCs/>
        </w:rPr>
        <w:t>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w:t>
      </w:r>
      <w:r w:rsidRPr="00713E43">
        <w:rPr>
          <w:rFonts w:cs="Arial"/>
          <w:bCs/>
        </w:rPr>
        <w:t xml:space="preserve"> </w:t>
      </w:r>
    </w:p>
    <w:bookmarkEnd w:id="208"/>
    <w:p w14:paraId="7C8B07CA" w14:textId="77777777" w:rsidR="00E629F8" w:rsidRPr="00E50F9A" w:rsidRDefault="00E629F8" w:rsidP="00E6617A">
      <w:pPr>
        <w:spacing w:line="260" w:lineRule="atLeast"/>
        <w:rPr>
          <w:rFonts w:cs="Arial"/>
          <w:bCs/>
        </w:rPr>
      </w:pPr>
    </w:p>
    <w:p w14:paraId="7CB6CD96" w14:textId="77777777" w:rsidR="00E629F8" w:rsidRPr="00E50F9A" w:rsidRDefault="00E629F8" w:rsidP="00E6617A">
      <w:pPr>
        <w:spacing w:line="260" w:lineRule="atLeast"/>
        <w:rPr>
          <w:rFonts w:cs="Arial"/>
        </w:rPr>
      </w:pPr>
      <w:r w:rsidRPr="00E50F9A">
        <w:rPr>
          <w:rFonts w:cs="Arial"/>
          <w:bCs/>
        </w:rPr>
        <w:t xml:space="preserve">(2) Prekinitev ali podaljšanje pogodbe mora biti v pisni obliki. </w:t>
      </w:r>
      <w:r w:rsidRPr="00E50F9A">
        <w:rPr>
          <w:rFonts w:cs="Arial"/>
        </w:rPr>
        <w:t xml:space="preserve">V primeru daljšega trajanja višje sile pogodbeni stranki lahko pogodbo razdreta, vsaka stranka nosi svoje, do razdrtja pogodbe nastale stroške. </w:t>
      </w:r>
    </w:p>
    <w:p w14:paraId="0BF9E16A" w14:textId="77777777" w:rsidR="00E629F8" w:rsidRDefault="00E629F8" w:rsidP="00E629F8">
      <w:pPr>
        <w:spacing w:line="240" w:lineRule="atLeast"/>
        <w:rPr>
          <w:rFonts w:cs="Arial"/>
          <w:b/>
          <w:bCs/>
        </w:rPr>
      </w:pPr>
    </w:p>
    <w:p w14:paraId="672BBD98" w14:textId="77777777" w:rsidR="002D0CDB" w:rsidRDefault="002D0CDB" w:rsidP="00E629F8">
      <w:pPr>
        <w:spacing w:line="240" w:lineRule="atLeast"/>
        <w:rPr>
          <w:rFonts w:cs="Arial"/>
          <w:b/>
          <w:bCs/>
        </w:rPr>
      </w:pPr>
    </w:p>
    <w:p w14:paraId="13DD440D" w14:textId="77777777" w:rsidR="002D0CDB" w:rsidRDefault="002D0CDB" w:rsidP="00E629F8">
      <w:pPr>
        <w:spacing w:line="240" w:lineRule="atLeast"/>
        <w:rPr>
          <w:rFonts w:cs="Arial"/>
          <w:b/>
          <w:bCs/>
        </w:rPr>
      </w:pPr>
    </w:p>
    <w:p w14:paraId="4B526FB3" w14:textId="77777777" w:rsidR="002D0CDB" w:rsidRPr="00E50F9A" w:rsidRDefault="002D0CDB" w:rsidP="00E629F8">
      <w:pPr>
        <w:spacing w:line="240" w:lineRule="atLeast"/>
        <w:rPr>
          <w:rFonts w:cs="Arial"/>
          <w:b/>
          <w:bCs/>
        </w:rPr>
      </w:pPr>
    </w:p>
    <w:p w14:paraId="1C13AEBF" w14:textId="23DF6B99" w:rsidR="00B019FA" w:rsidRDefault="00E629F8" w:rsidP="00582627">
      <w:pPr>
        <w:spacing w:line="240" w:lineRule="atLeast"/>
        <w:jc w:val="center"/>
        <w:rPr>
          <w:rFonts w:cs="Arial"/>
          <w:b/>
        </w:rPr>
      </w:pPr>
      <w:r w:rsidRPr="00E50F9A">
        <w:rPr>
          <w:rFonts w:cs="Arial"/>
          <w:b/>
        </w:rPr>
        <w:lastRenderedPageBreak/>
        <w:t>VELJAVNOST POGODBE</w:t>
      </w:r>
    </w:p>
    <w:p w14:paraId="2E0DAAD6" w14:textId="77777777" w:rsidR="002D0CDB" w:rsidRPr="00E50F9A" w:rsidRDefault="002D0CDB" w:rsidP="00582627">
      <w:pPr>
        <w:spacing w:line="240" w:lineRule="atLeast"/>
        <w:jc w:val="center"/>
        <w:rPr>
          <w:rFonts w:cs="Arial"/>
          <w:b/>
        </w:rPr>
      </w:pPr>
    </w:p>
    <w:p w14:paraId="76B3402D" w14:textId="0512581B" w:rsidR="00E629F8" w:rsidRPr="00E50F9A" w:rsidRDefault="00E629F8" w:rsidP="00E629F8">
      <w:pPr>
        <w:spacing w:line="240" w:lineRule="atLeast"/>
        <w:jc w:val="center"/>
        <w:rPr>
          <w:rFonts w:cs="Arial"/>
          <w:b/>
        </w:rPr>
      </w:pPr>
      <w:r w:rsidRPr="00E50F9A">
        <w:rPr>
          <w:rFonts w:cs="Arial"/>
          <w:b/>
        </w:rPr>
        <w:t>1</w:t>
      </w:r>
      <w:r w:rsidR="00712538">
        <w:rPr>
          <w:rFonts w:cs="Arial"/>
          <w:b/>
        </w:rPr>
        <w:t>5</w:t>
      </w:r>
      <w:r w:rsidRPr="00E50F9A">
        <w:rPr>
          <w:rFonts w:cs="Arial"/>
          <w:b/>
        </w:rPr>
        <w:t>. člen</w:t>
      </w:r>
    </w:p>
    <w:p w14:paraId="55B2067E" w14:textId="77777777" w:rsidR="00E629F8" w:rsidRPr="00E50F9A" w:rsidRDefault="00E629F8" w:rsidP="00E629F8">
      <w:pPr>
        <w:spacing w:line="240" w:lineRule="atLeast"/>
        <w:rPr>
          <w:rFonts w:cs="Arial"/>
        </w:rPr>
      </w:pPr>
    </w:p>
    <w:p w14:paraId="29AFEB43" w14:textId="77777777" w:rsidR="00E629F8" w:rsidRPr="00E50F9A" w:rsidRDefault="00E629F8" w:rsidP="00E6617A">
      <w:pPr>
        <w:spacing w:line="260" w:lineRule="atLeast"/>
        <w:rPr>
          <w:rFonts w:cs="Arial"/>
          <w:szCs w:val="20"/>
        </w:rPr>
      </w:pPr>
      <w:r w:rsidRPr="00E50F9A">
        <w:rPr>
          <w:rFonts w:cs="Arial"/>
          <w:szCs w:val="20"/>
        </w:rPr>
        <w:t>(1) Pogodba je sklenjena z odložnim pogojem in stopi v veljavo, ko so izpolnjeni vsi naslednji pogoji:</w:t>
      </w:r>
    </w:p>
    <w:p w14:paraId="5CE13ADC" w14:textId="77777777"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z dnem obojestranskega podpisa s strani pooblaščenih podpisnikov naročnika in ponudnika ter veljavnim žigom obeh pogodbenih strank;</w:t>
      </w:r>
    </w:p>
    <w:p w14:paraId="479BFBBD" w14:textId="62A50696"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 xml:space="preserve">s predložitvijo garancije za dobro izvedbo pogodbenih obveznosti, </w:t>
      </w:r>
      <w:r w:rsidRPr="00E50F9A">
        <w:rPr>
          <w:rFonts w:cs="Arial"/>
          <w:bCs/>
          <w:szCs w:val="20"/>
        </w:rPr>
        <w:t>v višini 10 % pogodbene vrednosti;</w:t>
      </w:r>
      <w:r w:rsidRPr="00E50F9A">
        <w:rPr>
          <w:rFonts w:cs="Arial"/>
          <w:szCs w:val="20"/>
        </w:rPr>
        <w:t xml:space="preserve"> brezpogojne, nepreklicne in plačljive na prvi poziv naročnika, izstavljene in potrjene s strani ponudnikove banke ali zavarovalnice, </w:t>
      </w:r>
      <w:r w:rsidRPr="00E50F9A">
        <w:t xml:space="preserve">veljavne </w:t>
      </w:r>
      <w:r w:rsidR="008A72BF">
        <w:t xml:space="preserve">do 1. </w:t>
      </w:r>
      <w:r w:rsidR="002B74B8">
        <w:t>8</w:t>
      </w:r>
      <w:r w:rsidR="008A72BF">
        <w:t>. 2026</w:t>
      </w:r>
      <w:r w:rsidR="00ED089A" w:rsidRPr="00E50F9A">
        <w:t>.</w:t>
      </w:r>
    </w:p>
    <w:p w14:paraId="46155821" w14:textId="77777777" w:rsidR="00E629F8" w:rsidRPr="00E50F9A" w:rsidRDefault="00E629F8" w:rsidP="00E6617A">
      <w:pPr>
        <w:spacing w:line="260" w:lineRule="atLeast"/>
        <w:rPr>
          <w:rFonts w:cs="Arial"/>
          <w:szCs w:val="20"/>
        </w:rPr>
      </w:pPr>
    </w:p>
    <w:p w14:paraId="3BE2B4FE" w14:textId="3B9A5C57" w:rsidR="00E629F8" w:rsidRPr="00E50F9A" w:rsidRDefault="00E629F8" w:rsidP="00E6617A">
      <w:pPr>
        <w:spacing w:line="260" w:lineRule="atLeast"/>
        <w:rPr>
          <w:rFonts w:cs="Arial"/>
          <w:szCs w:val="20"/>
        </w:rPr>
      </w:pPr>
      <w:r w:rsidRPr="00E50F9A">
        <w:rPr>
          <w:rFonts w:cs="Arial"/>
          <w:szCs w:val="20"/>
        </w:rPr>
        <w:t>(2) Ponudnik je dolžan predložiti zahtevane dokumente v prejšnjem odstavku tega členu v roku 10 dni po podpisu pogodbe</w:t>
      </w:r>
      <w:r w:rsidR="008A0DAE">
        <w:rPr>
          <w:rFonts w:cs="Arial"/>
          <w:szCs w:val="20"/>
        </w:rPr>
        <w:t xml:space="preserve"> s strani naročnika</w:t>
      </w:r>
      <w:r w:rsidRPr="00E50F9A">
        <w:rPr>
          <w:rFonts w:cs="Arial"/>
          <w:szCs w:val="20"/>
        </w:rPr>
        <w:t>.</w:t>
      </w:r>
    </w:p>
    <w:p w14:paraId="0346474C" w14:textId="77777777" w:rsidR="00E629F8" w:rsidRPr="00E50F9A" w:rsidRDefault="00E629F8" w:rsidP="00E6617A">
      <w:pPr>
        <w:spacing w:line="260" w:lineRule="atLeast"/>
        <w:rPr>
          <w:rFonts w:cs="Arial"/>
          <w:szCs w:val="20"/>
        </w:rPr>
      </w:pPr>
    </w:p>
    <w:p w14:paraId="7E734F29" w14:textId="4CAA319E" w:rsidR="00ED089A" w:rsidRPr="00E50F9A" w:rsidRDefault="00E629F8" w:rsidP="00E6617A">
      <w:pPr>
        <w:spacing w:line="260" w:lineRule="atLeast"/>
        <w:rPr>
          <w:rFonts w:eastAsia="Calibri" w:cs="Arial"/>
          <w:bCs/>
          <w:szCs w:val="20"/>
        </w:rPr>
      </w:pPr>
      <w:r w:rsidRPr="00E50F9A">
        <w:rPr>
          <w:rFonts w:cs="Arial"/>
          <w:szCs w:val="20"/>
        </w:rPr>
        <w:t xml:space="preserve">(3) </w:t>
      </w:r>
      <w:r w:rsidRPr="00E50F9A">
        <w:rPr>
          <w:rFonts w:eastAsia="Calibri" w:cs="Arial"/>
          <w:bCs/>
          <w:szCs w:val="20"/>
        </w:rPr>
        <w:t xml:space="preserve">Pogodba je sklenjena za določen čas, </w:t>
      </w:r>
      <w:r w:rsidR="00ED089A" w:rsidRPr="00E50F9A">
        <w:rPr>
          <w:rFonts w:eastAsia="Calibri" w:cs="Arial"/>
          <w:bCs/>
          <w:szCs w:val="20"/>
        </w:rPr>
        <w:t xml:space="preserve">in sicer </w:t>
      </w:r>
      <w:r w:rsidR="008A72BF">
        <w:rPr>
          <w:rFonts w:eastAsia="Calibri" w:cs="Arial"/>
          <w:bCs/>
          <w:szCs w:val="20"/>
        </w:rPr>
        <w:t>za obdobje treh (3) let</w:t>
      </w:r>
      <w:r w:rsidR="00ED089A" w:rsidRPr="00E50F9A">
        <w:rPr>
          <w:rFonts w:eastAsia="Calibri" w:cs="Arial"/>
          <w:bCs/>
          <w:szCs w:val="20"/>
        </w:rPr>
        <w:t>.</w:t>
      </w:r>
    </w:p>
    <w:p w14:paraId="754EA698" w14:textId="77777777" w:rsidR="00E629F8" w:rsidRPr="00E50F9A" w:rsidRDefault="00E629F8" w:rsidP="00E6617A">
      <w:pPr>
        <w:spacing w:line="260" w:lineRule="atLeast"/>
        <w:rPr>
          <w:rFonts w:eastAsia="Calibri" w:cs="Arial"/>
          <w:bCs/>
          <w:szCs w:val="20"/>
        </w:rPr>
      </w:pPr>
    </w:p>
    <w:p w14:paraId="6559FEB7" w14:textId="7A71F103" w:rsidR="00E629F8" w:rsidRPr="008A72BF" w:rsidRDefault="00E629F8" w:rsidP="00E6617A">
      <w:pPr>
        <w:suppressAutoHyphens/>
        <w:spacing w:line="260" w:lineRule="atLeast"/>
        <w:rPr>
          <w:rFonts w:cs="Arial"/>
          <w:noProof/>
          <w:szCs w:val="20"/>
        </w:rPr>
      </w:pPr>
      <w:r w:rsidRPr="008A72BF">
        <w:rPr>
          <w:rFonts w:cs="Arial"/>
          <w:noProof/>
          <w:szCs w:val="20"/>
        </w:rPr>
        <w:t xml:space="preserve">(4) Novo garancijo za dobro izvedbo pogodbenih obveznosti (ali podaljšanje že obstoječe garancije) v višini 10 % letne pogodbene vrednosti z DDV, brezpogojno, nepreklicno in plačljivo na prvi poziv naročnika  mora ponudnik predložiti za drugo pogodbeno leto, in sicer 30 dni pred potekom predhodne garancije in z veljavnostjo </w:t>
      </w:r>
      <w:r w:rsidR="00ED089A" w:rsidRPr="008A72BF">
        <w:rPr>
          <w:rFonts w:cs="Arial"/>
          <w:noProof/>
          <w:szCs w:val="20"/>
        </w:rPr>
        <w:t xml:space="preserve">do 1. </w:t>
      </w:r>
      <w:r w:rsidR="002B74B8">
        <w:rPr>
          <w:rFonts w:cs="Arial"/>
          <w:noProof/>
          <w:szCs w:val="20"/>
        </w:rPr>
        <w:t>8</w:t>
      </w:r>
      <w:r w:rsidR="00ED089A" w:rsidRPr="008A72BF">
        <w:rPr>
          <w:rFonts w:cs="Arial"/>
          <w:noProof/>
          <w:szCs w:val="20"/>
        </w:rPr>
        <w:t>. 202</w:t>
      </w:r>
      <w:r w:rsidR="008A72BF" w:rsidRPr="008A72BF">
        <w:rPr>
          <w:rFonts w:cs="Arial"/>
          <w:noProof/>
          <w:szCs w:val="20"/>
        </w:rPr>
        <w:t>7</w:t>
      </w:r>
      <w:r w:rsidRPr="008A72BF">
        <w:rPr>
          <w:rFonts w:cs="Arial"/>
          <w:noProof/>
          <w:szCs w:val="20"/>
        </w:rPr>
        <w:t>.</w:t>
      </w:r>
    </w:p>
    <w:p w14:paraId="488DA917" w14:textId="77777777" w:rsidR="00E629F8" w:rsidRPr="008A72BF" w:rsidRDefault="00E629F8" w:rsidP="00E6617A">
      <w:pPr>
        <w:spacing w:line="260" w:lineRule="atLeast"/>
      </w:pPr>
    </w:p>
    <w:p w14:paraId="7D9CC5CC" w14:textId="11BD12F3" w:rsidR="00E629F8" w:rsidRPr="008A72BF" w:rsidRDefault="00E629F8" w:rsidP="00E6617A">
      <w:pPr>
        <w:suppressAutoHyphens/>
        <w:spacing w:line="260" w:lineRule="atLeast"/>
        <w:rPr>
          <w:rFonts w:cs="Arial"/>
          <w:noProof/>
          <w:szCs w:val="20"/>
        </w:rPr>
      </w:pPr>
      <w:r w:rsidRPr="008A72BF">
        <w:rPr>
          <w:rFonts w:cs="Arial"/>
          <w:noProof/>
          <w:szCs w:val="20"/>
        </w:rPr>
        <w:t xml:space="preserve">(5) Novo garancijo za dobro izvedbo pogodbenih obveznosti (ali podaljšanje že obstoječe garancije) v višini 10 % letne pogodbene vrednosti z DDV, brezpogojno, nepreklicno in plačljivo na prvi poziv naročnika  mora ponudnik predložiti za tretje pogodbeno leto, in sicer 30 dni pred potekom predhodne garancije garancije in </w:t>
      </w:r>
      <w:r w:rsidR="00ED089A" w:rsidRPr="008A72BF">
        <w:rPr>
          <w:rFonts w:cs="Arial"/>
          <w:noProof/>
          <w:szCs w:val="20"/>
        </w:rPr>
        <w:t xml:space="preserve">do </w:t>
      </w:r>
      <w:r w:rsidR="002B74B8">
        <w:rPr>
          <w:rFonts w:cs="Arial"/>
          <w:noProof/>
          <w:szCs w:val="20"/>
        </w:rPr>
        <w:t>1</w:t>
      </w:r>
      <w:r w:rsidR="00ED089A" w:rsidRPr="008A72BF">
        <w:rPr>
          <w:rFonts w:cs="Arial"/>
          <w:noProof/>
          <w:szCs w:val="20"/>
        </w:rPr>
        <w:t xml:space="preserve">. </w:t>
      </w:r>
      <w:r w:rsidR="002B74B8">
        <w:rPr>
          <w:rFonts w:cs="Arial"/>
          <w:noProof/>
          <w:szCs w:val="20"/>
        </w:rPr>
        <w:t>8</w:t>
      </w:r>
      <w:r w:rsidR="00ED089A" w:rsidRPr="008A72BF">
        <w:rPr>
          <w:rFonts w:cs="Arial"/>
          <w:noProof/>
          <w:szCs w:val="20"/>
        </w:rPr>
        <w:t>. 202</w:t>
      </w:r>
      <w:r w:rsidR="008A72BF" w:rsidRPr="008A72BF">
        <w:rPr>
          <w:rFonts w:cs="Arial"/>
          <w:noProof/>
          <w:szCs w:val="20"/>
        </w:rPr>
        <w:t>8</w:t>
      </w:r>
      <w:r w:rsidR="00ED089A" w:rsidRPr="008A72BF">
        <w:rPr>
          <w:rFonts w:cs="Arial"/>
          <w:noProof/>
          <w:szCs w:val="20"/>
        </w:rPr>
        <w:t>.</w:t>
      </w:r>
    </w:p>
    <w:p w14:paraId="19BFAC36" w14:textId="77777777" w:rsidR="008A72BF" w:rsidRPr="00E50F9A" w:rsidRDefault="008A72BF" w:rsidP="00E629F8">
      <w:pPr>
        <w:rPr>
          <w:rFonts w:eastAsia="Calibri" w:cs="Arial"/>
          <w:bCs/>
          <w:szCs w:val="20"/>
        </w:rPr>
      </w:pPr>
    </w:p>
    <w:p w14:paraId="236F3469" w14:textId="17FDBEB1" w:rsidR="00E629F8" w:rsidRPr="00E50F9A" w:rsidRDefault="00E629F8" w:rsidP="00E629F8">
      <w:pPr>
        <w:spacing w:line="240" w:lineRule="atLeast"/>
        <w:jc w:val="center"/>
        <w:rPr>
          <w:rFonts w:cs="Arial"/>
          <w:b/>
          <w:bCs/>
        </w:rPr>
      </w:pPr>
      <w:r w:rsidRPr="00E50F9A">
        <w:rPr>
          <w:rFonts w:cs="Arial"/>
          <w:b/>
          <w:bCs/>
        </w:rPr>
        <w:t>1</w:t>
      </w:r>
      <w:r w:rsidR="00712538">
        <w:rPr>
          <w:rFonts w:cs="Arial"/>
          <w:b/>
          <w:bCs/>
        </w:rPr>
        <w:t>6</w:t>
      </w:r>
      <w:r w:rsidRPr="00E50F9A">
        <w:rPr>
          <w:rFonts w:cs="Arial"/>
          <w:b/>
          <w:bCs/>
        </w:rPr>
        <w:t>. člen</w:t>
      </w:r>
    </w:p>
    <w:p w14:paraId="7C3A5783" w14:textId="77777777" w:rsidR="00E629F8" w:rsidRPr="00E50F9A" w:rsidRDefault="00E629F8" w:rsidP="00E629F8">
      <w:pPr>
        <w:spacing w:line="240" w:lineRule="atLeast"/>
        <w:rPr>
          <w:rFonts w:cs="Arial"/>
          <w:b/>
          <w:bCs/>
        </w:rPr>
      </w:pPr>
    </w:p>
    <w:p w14:paraId="653C45B5" w14:textId="77777777" w:rsidR="00E629F8" w:rsidRPr="00E50F9A" w:rsidRDefault="00E629F8" w:rsidP="00712538">
      <w:pPr>
        <w:spacing w:line="280" w:lineRule="atLeast"/>
        <w:rPr>
          <w:rFonts w:cs="Arial"/>
          <w:szCs w:val="20"/>
        </w:rPr>
      </w:pPr>
      <w:r w:rsidRPr="00E50F9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5C3E3B6" w14:textId="77777777" w:rsidR="00582627" w:rsidRPr="00E50F9A" w:rsidRDefault="00582627" w:rsidP="00E629F8">
      <w:pPr>
        <w:rPr>
          <w:rFonts w:cs="Arial"/>
          <w:szCs w:val="20"/>
        </w:rPr>
      </w:pPr>
    </w:p>
    <w:p w14:paraId="02B33C07" w14:textId="370382E0" w:rsidR="00B019F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3A53C1A6" w14:textId="77777777" w:rsidR="002D0CDB" w:rsidRPr="00E50F9A" w:rsidRDefault="002D0CDB" w:rsidP="00582627">
      <w:pPr>
        <w:pStyle w:val="BESEDILO"/>
        <w:keepLines w:val="0"/>
        <w:widowControl/>
        <w:tabs>
          <w:tab w:val="clear" w:pos="2155"/>
        </w:tabs>
        <w:jc w:val="center"/>
        <w:rPr>
          <w:b/>
          <w:bCs/>
          <w:kern w:val="0"/>
          <w:szCs w:val="24"/>
        </w:rPr>
      </w:pPr>
    </w:p>
    <w:p w14:paraId="64301F79" w14:textId="488D5B77" w:rsidR="00E629F8" w:rsidRPr="00E50F9A" w:rsidRDefault="008A72BF" w:rsidP="00E629F8">
      <w:pPr>
        <w:pStyle w:val="BESEDILO"/>
        <w:keepLines w:val="0"/>
        <w:widowControl/>
        <w:tabs>
          <w:tab w:val="clear" w:pos="2155"/>
        </w:tabs>
        <w:jc w:val="center"/>
        <w:rPr>
          <w:b/>
          <w:bCs/>
          <w:kern w:val="0"/>
          <w:szCs w:val="24"/>
        </w:rPr>
      </w:pPr>
      <w:r>
        <w:rPr>
          <w:b/>
          <w:bCs/>
          <w:kern w:val="0"/>
          <w:szCs w:val="24"/>
        </w:rPr>
        <w:t>1</w:t>
      </w:r>
      <w:r w:rsidR="002D0CDB">
        <w:rPr>
          <w:b/>
          <w:bCs/>
          <w:kern w:val="0"/>
          <w:szCs w:val="24"/>
        </w:rPr>
        <w:t>7</w:t>
      </w:r>
      <w:r w:rsidR="00E629F8" w:rsidRPr="00E50F9A">
        <w:rPr>
          <w:b/>
          <w:bCs/>
          <w:kern w:val="0"/>
          <w:szCs w:val="24"/>
        </w:rPr>
        <w:t>.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712538">
      <w:pPr>
        <w:numPr>
          <w:ilvl w:val="0"/>
          <w:numId w:val="18"/>
        </w:numPr>
        <w:autoSpaceDE w:val="0"/>
        <w:autoSpaceDN w:val="0"/>
        <w:spacing w:line="280" w:lineRule="exact"/>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E50F9A" w:rsidRDefault="00E629F8" w:rsidP="00712538">
      <w:pPr>
        <w:suppressAutoHyphens/>
        <w:autoSpaceDE w:val="0"/>
        <w:spacing w:line="280" w:lineRule="exact"/>
        <w:rPr>
          <w:rFonts w:eastAsia="Calibri" w:cs="Arial"/>
          <w:bCs/>
          <w:iCs/>
          <w:szCs w:val="20"/>
          <w:lang w:eastAsia="ar-SA"/>
        </w:rPr>
      </w:pPr>
      <w:r w:rsidRPr="00E50F9A">
        <w:rPr>
          <w:rFonts w:eastAsia="Calibri" w:cs="Arial"/>
          <w:bCs/>
          <w:iCs/>
          <w:szCs w:val="20"/>
          <w:lang w:eastAsia="ar-SA"/>
        </w:rPr>
        <w:t> je pogodba nična.</w:t>
      </w: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Default="00E629F8" w:rsidP="00582627">
      <w:pPr>
        <w:spacing w:line="240" w:lineRule="atLeast"/>
        <w:jc w:val="center"/>
        <w:rPr>
          <w:rFonts w:cs="Arial"/>
          <w:b/>
          <w:bCs/>
        </w:rPr>
      </w:pPr>
      <w:r w:rsidRPr="00E50F9A">
        <w:rPr>
          <w:rFonts w:cs="Arial"/>
          <w:b/>
          <w:bCs/>
        </w:rPr>
        <w:t>ODPOVED IN ODSTOP OD POGODBE</w:t>
      </w:r>
    </w:p>
    <w:p w14:paraId="2DE8230D" w14:textId="77777777" w:rsidR="002D0CDB" w:rsidRPr="00E50F9A" w:rsidRDefault="002D0CDB" w:rsidP="00582627">
      <w:pPr>
        <w:spacing w:line="240" w:lineRule="atLeast"/>
        <w:jc w:val="center"/>
        <w:rPr>
          <w:rFonts w:cs="Arial"/>
          <w:b/>
          <w:bCs/>
        </w:rPr>
      </w:pPr>
    </w:p>
    <w:p w14:paraId="0F3292D4" w14:textId="3A1898B2" w:rsidR="00E629F8" w:rsidRPr="00E50F9A" w:rsidRDefault="008A72BF" w:rsidP="00E629F8">
      <w:pPr>
        <w:spacing w:line="240" w:lineRule="atLeast"/>
        <w:jc w:val="center"/>
        <w:rPr>
          <w:rFonts w:cs="Arial"/>
          <w:b/>
          <w:bCs/>
        </w:rPr>
      </w:pPr>
      <w:r>
        <w:rPr>
          <w:rFonts w:cs="Arial"/>
          <w:b/>
          <w:bCs/>
        </w:rPr>
        <w:t>1</w:t>
      </w:r>
      <w:r w:rsidR="002D0CDB">
        <w:rPr>
          <w:rFonts w:cs="Arial"/>
          <w:b/>
          <w:bCs/>
        </w:rPr>
        <w:t>8</w:t>
      </w:r>
      <w:r w:rsidR="00E629F8" w:rsidRPr="00E50F9A">
        <w:rPr>
          <w:rFonts w:cs="Arial"/>
          <w:b/>
          <w:bCs/>
        </w:rPr>
        <w:t>.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712538">
      <w:pPr>
        <w:spacing w:line="280" w:lineRule="exact"/>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0AE10DA9" w14:textId="77777777" w:rsidR="00E629F8" w:rsidRPr="00E50F9A" w:rsidRDefault="00E629F8" w:rsidP="00712538">
      <w:pPr>
        <w:spacing w:line="280" w:lineRule="exact"/>
        <w:rPr>
          <w:rFonts w:cs="Arial"/>
        </w:rPr>
      </w:pPr>
    </w:p>
    <w:p w14:paraId="76D5CAA8" w14:textId="77777777" w:rsidR="00E629F8" w:rsidRPr="00E50F9A" w:rsidRDefault="00E629F8" w:rsidP="00712538">
      <w:pPr>
        <w:spacing w:line="280" w:lineRule="exact"/>
        <w:rPr>
          <w:rFonts w:cs="Arial"/>
        </w:rPr>
      </w:pPr>
      <w:bookmarkStart w:id="209" w:name="_Hlk184106146"/>
      <w:r w:rsidRPr="00E50F9A">
        <w:rPr>
          <w:rFonts w:cs="Arial"/>
        </w:rPr>
        <w:t>(2) Naročnik lahko odpove pogodbo pred njeno izpolnitvijo:</w:t>
      </w:r>
    </w:p>
    <w:p w14:paraId="43FBA30C" w14:textId="7A061D26" w:rsidR="00EB0F20" w:rsidRPr="00E50F9A" w:rsidRDefault="00E629F8" w:rsidP="00712538">
      <w:pPr>
        <w:pStyle w:val="ListParagraph"/>
        <w:numPr>
          <w:ilvl w:val="0"/>
          <w:numId w:val="19"/>
        </w:numPr>
        <w:spacing w:line="280" w:lineRule="exact"/>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712538">
      <w:pPr>
        <w:numPr>
          <w:ilvl w:val="0"/>
          <w:numId w:val="19"/>
        </w:numPr>
        <w:spacing w:line="280" w:lineRule="exact"/>
        <w:rPr>
          <w:rFonts w:cs="Arial"/>
        </w:rPr>
      </w:pPr>
      <w:r w:rsidRPr="00E50F9A">
        <w:rPr>
          <w:rFonts w:cs="Arial"/>
        </w:rPr>
        <w:t>če je proti ponudniku uveden stečaj ali prisilna poravnava,</w:t>
      </w:r>
    </w:p>
    <w:p w14:paraId="1A000FE6" w14:textId="77777777" w:rsidR="00E629F8" w:rsidRPr="008A72BF" w:rsidRDefault="00E629F8" w:rsidP="00712538">
      <w:pPr>
        <w:numPr>
          <w:ilvl w:val="0"/>
          <w:numId w:val="19"/>
        </w:numPr>
        <w:spacing w:line="280" w:lineRule="exact"/>
        <w:rPr>
          <w:rFonts w:cs="Arial"/>
        </w:rPr>
      </w:pPr>
      <w:r w:rsidRPr="00E50F9A">
        <w:rPr>
          <w:rFonts w:cs="Arial"/>
          <w:kern w:val="16"/>
          <w:szCs w:val="20"/>
        </w:rPr>
        <w:t>če je neuspešno pretekel pogodbeno določen rok, pa ponudnik ni izpolnil pogodbenih obveznosti,</w:t>
      </w:r>
    </w:p>
    <w:p w14:paraId="086F2669" w14:textId="41FC4435" w:rsidR="008A72BF" w:rsidRPr="00E50F9A" w:rsidRDefault="008A72BF" w:rsidP="00712538">
      <w:pPr>
        <w:numPr>
          <w:ilvl w:val="0"/>
          <w:numId w:val="19"/>
        </w:numPr>
        <w:spacing w:line="280" w:lineRule="exact"/>
        <w:rPr>
          <w:rFonts w:cs="Arial"/>
        </w:rPr>
      </w:pPr>
      <w:r>
        <w:rPr>
          <w:rFonts w:cs="Arial"/>
          <w:kern w:val="16"/>
          <w:szCs w:val="20"/>
        </w:rPr>
        <w:t>če ponudnik zamuja roke, določene v 9. členu pogodbe,</w:t>
      </w:r>
    </w:p>
    <w:p w14:paraId="62973809" w14:textId="609851D7" w:rsidR="00C9397E" w:rsidRPr="00E50F9A" w:rsidRDefault="00E629F8" w:rsidP="00712538">
      <w:pPr>
        <w:numPr>
          <w:ilvl w:val="0"/>
          <w:numId w:val="19"/>
        </w:numPr>
        <w:spacing w:line="280" w:lineRule="exact"/>
        <w:rPr>
          <w:rFonts w:cs="Arial"/>
        </w:rPr>
      </w:pPr>
      <w:r w:rsidRPr="00E50F9A">
        <w:rPr>
          <w:rFonts w:cs="Arial"/>
        </w:rPr>
        <w:t>če ponudnik ni odpravil ugovarjanjih napak oz. odprava napak ni možn</w:t>
      </w:r>
      <w:r w:rsidR="00304780" w:rsidRPr="00E50F9A">
        <w:rPr>
          <w:rFonts w:cs="Arial"/>
        </w:rPr>
        <w:t>a.</w:t>
      </w:r>
    </w:p>
    <w:bookmarkEnd w:id="209"/>
    <w:p w14:paraId="264BF58E" w14:textId="77777777" w:rsidR="00E629F8" w:rsidRPr="00E50F9A" w:rsidRDefault="00E629F8" w:rsidP="00712538">
      <w:pPr>
        <w:spacing w:line="280" w:lineRule="exact"/>
        <w:rPr>
          <w:rFonts w:cs="Arial"/>
        </w:rPr>
      </w:pPr>
    </w:p>
    <w:p w14:paraId="4B182054" w14:textId="4F2862DC" w:rsidR="00E629F8" w:rsidRPr="00E50F9A" w:rsidRDefault="00C9397E" w:rsidP="00712538">
      <w:pPr>
        <w:spacing w:line="280" w:lineRule="exact"/>
        <w:rPr>
          <w:rFonts w:cs="Arial"/>
        </w:rPr>
      </w:pPr>
      <w:r w:rsidRPr="00E50F9A">
        <w:rPr>
          <w:rFonts w:cs="Arial"/>
        </w:rPr>
        <w:t>(</w:t>
      </w:r>
      <w:r w:rsidR="008A72BF">
        <w:rPr>
          <w:rFonts w:cs="Arial"/>
        </w:rPr>
        <w:t>3</w:t>
      </w:r>
      <w:r w:rsidRPr="00E50F9A">
        <w:rPr>
          <w:rFonts w:cs="Arial"/>
        </w:rPr>
        <w:t xml:space="preserve">) </w:t>
      </w:r>
      <w:r w:rsidR="00E629F8" w:rsidRPr="00E50F9A">
        <w:rPr>
          <w:rFonts w:cs="Arial"/>
        </w:rPr>
        <w:t>Ponudnik lahko odpove pogodbo, če naročnik ne plača pogodbene cene.</w:t>
      </w:r>
    </w:p>
    <w:p w14:paraId="779D04E3" w14:textId="77777777" w:rsidR="00E629F8" w:rsidRPr="00E50F9A" w:rsidRDefault="00E629F8" w:rsidP="00712538">
      <w:pPr>
        <w:spacing w:line="280" w:lineRule="exact"/>
      </w:pPr>
    </w:p>
    <w:p w14:paraId="48094A20" w14:textId="5BDB7569" w:rsidR="00E629F8" w:rsidRPr="00E50F9A" w:rsidRDefault="00E629F8" w:rsidP="00712538">
      <w:pPr>
        <w:spacing w:line="280" w:lineRule="exact"/>
      </w:pPr>
      <w:r w:rsidRPr="00E50F9A">
        <w:t>(</w:t>
      </w:r>
      <w:r w:rsidR="008A72BF">
        <w:t>4</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71E02E8" w14:textId="77777777" w:rsidR="00F4781E" w:rsidRPr="00E50F9A" w:rsidRDefault="00F4781E" w:rsidP="008E1161"/>
    <w:p w14:paraId="68B27EE0" w14:textId="262D198B" w:rsidR="00B019FA" w:rsidRDefault="00E629F8" w:rsidP="00582627">
      <w:pPr>
        <w:jc w:val="center"/>
        <w:rPr>
          <w:b/>
        </w:rPr>
      </w:pPr>
      <w:r w:rsidRPr="00E50F9A">
        <w:rPr>
          <w:b/>
        </w:rPr>
        <w:t>KONČNE DOLOČBE</w:t>
      </w:r>
    </w:p>
    <w:p w14:paraId="31E72BE8" w14:textId="77777777" w:rsidR="002D0CDB" w:rsidRPr="00E50F9A" w:rsidRDefault="002D0CDB" w:rsidP="00582627">
      <w:pPr>
        <w:jc w:val="center"/>
        <w:rPr>
          <w:b/>
        </w:rPr>
      </w:pPr>
    </w:p>
    <w:p w14:paraId="3228F86D" w14:textId="0409AAFD" w:rsidR="00E629F8" w:rsidRPr="00E50F9A" w:rsidRDefault="008A72BF" w:rsidP="00E629F8">
      <w:pPr>
        <w:pStyle w:val="BodyText3"/>
        <w:jc w:val="center"/>
        <w:rPr>
          <w:b/>
          <w:sz w:val="20"/>
          <w:lang w:val="sl-SI"/>
        </w:rPr>
      </w:pPr>
      <w:r>
        <w:rPr>
          <w:b/>
          <w:sz w:val="20"/>
          <w:lang w:val="sl-SI"/>
        </w:rPr>
        <w:t>1</w:t>
      </w:r>
      <w:r w:rsidR="002D0CDB">
        <w:rPr>
          <w:b/>
          <w:sz w:val="20"/>
          <w:lang w:val="sl-SI"/>
        </w:rPr>
        <w:t>9</w:t>
      </w:r>
      <w:r w:rsidR="00E629F8" w:rsidRPr="00E50F9A">
        <w:rPr>
          <w:b/>
          <w:sz w:val="20"/>
          <w:lang w:val="sl-SI"/>
        </w:rPr>
        <w:t>. člen</w:t>
      </w:r>
    </w:p>
    <w:p w14:paraId="68CF40C4" w14:textId="77777777" w:rsidR="00E629F8" w:rsidRPr="00E50F9A" w:rsidRDefault="00E629F8" w:rsidP="00E629F8">
      <w:pPr>
        <w:pStyle w:val="BodyText3"/>
        <w:jc w:val="center"/>
        <w:rPr>
          <w:b/>
          <w:sz w:val="20"/>
          <w:lang w:val="sl-SI"/>
        </w:rPr>
      </w:pPr>
    </w:p>
    <w:p w14:paraId="49CB45CA" w14:textId="7F215702" w:rsidR="00B019FA" w:rsidRDefault="00E629F8" w:rsidP="00712538">
      <w:pPr>
        <w:spacing w:line="280" w:lineRule="exact"/>
        <w:rPr>
          <w:szCs w:val="20"/>
        </w:rPr>
      </w:pPr>
      <w:r w:rsidRPr="00E50F9A">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E624D66" w14:textId="77777777" w:rsidR="00712538" w:rsidRPr="008A72BF" w:rsidRDefault="00712538" w:rsidP="00712538">
      <w:pPr>
        <w:spacing w:line="280" w:lineRule="exact"/>
        <w:rPr>
          <w:szCs w:val="20"/>
        </w:rPr>
      </w:pPr>
    </w:p>
    <w:p w14:paraId="4DD13EBE" w14:textId="391A4850" w:rsidR="00E629F8" w:rsidRPr="00E50F9A" w:rsidRDefault="002D0CDB" w:rsidP="00E629F8">
      <w:pPr>
        <w:jc w:val="center"/>
        <w:rPr>
          <w:b/>
          <w:noProof/>
          <w:szCs w:val="20"/>
        </w:rPr>
      </w:pPr>
      <w:r>
        <w:rPr>
          <w:b/>
          <w:noProof/>
          <w:szCs w:val="20"/>
        </w:rPr>
        <w:t>20</w:t>
      </w:r>
      <w:r w:rsidR="00E629F8" w:rsidRPr="00E50F9A">
        <w:rPr>
          <w:b/>
          <w:noProof/>
          <w:szCs w:val="20"/>
        </w:rPr>
        <w:t>. člen</w:t>
      </w:r>
    </w:p>
    <w:p w14:paraId="6F60D14B" w14:textId="77777777" w:rsidR="00E629F8" w:rsidRPr="00E50F9A" w:rsidRDefault="00E629F8" w:rsidP="00E629F8">
      <w:pPr>
        <w:rPr>
          <w:b/>
          <w:noProof/>
          <w:szCs w:val="20"/>
        </w:rPr>
      </w:pPr>
    </w:p>
    <w:p w14:paraId="704A1504" w14:textId="77777777" w:rsidR="00E629F8" w:rsidRPr="00E50F9A" w:rsidRDefault="00E629F8" w:rsidP="00712538">
      <w:pPr>
        <w:spacing w:line="280" w:lineRule="exact"/>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712538">
      <w:pPr>
        <w:pStyle w:val="ListParagraph"/>
        <w:numPr>
          <w:ilvl w:val="0"/>
          <w:numId w:val="20"/>
        </w:numPr>
        <w:spacing w:line="280" w:lineRule="exact"/>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712538">
      <w:pPr>
        <w:pStyle w:val="ListParagraph"/>
        <w:numPr>
          <w:ilvl w:val="0"/>
          <w:numId w:val="20"/>
        </w:numPr>
        <w:spacing w:line="280" w:lineRule="exact"/>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plačilom za delo, </w:t>
      </w:r>
    </w:p>
    <w:p w14:paraId="7DB75A24"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delovnim časom, </w:t>
      </w:r>
    </w:p>
    <w:p w14:paraId="7E0A1DCC"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počitki, </w:t>
      </w:r>
    </w:p>
    <w:p w14:paraId="65260BBA" w14:textId="77777777" w:rsidR="00E629F8" w:rsidRPr="00E50F9A" w:rsidRDefault="00E629F8" w:rsidP="00712538">
      <w:pPr>
        <w:pStyle w:val="ListParagraph"/>
        <w:numPr>
          <w:ilvl w:val="1"/>
          <w:numId w:val="11"/>
        </w:numPr>
        <w:spacing w:line="280" w:lineRule="exact"/>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712538">
      <w:pPr>
        <w:spacing w:line="280" w:lineRule="exact"/>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712538">
      <w:pPr>
        <w:spacing w:line="280" w:lineRule="exact"/>
        <w:rPr>
          <w:szCs w:val="20"/>
        </w:rPr>
      </w:pPr>
    </w:p>
    <w:p w14:paraId="18778408" w14:textId="77777777" w:rsidR="00E629F8" w:rsidRPr="00E50F9A" w:rsidRDefault="00E629F8" w:rsidP="00712538">
      <w:pPr>
        <w:spacing w:line="280" w:lineRule="exact"/>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712538">
      <w:pPr>
        <w:spacing w:line="280" w:lineRule="exact"/>
        <w:rPr>
          <w:szCs w:val="20"/>
        </w:rPr>
      </w:pPr>
    </w:p>
    <w:p w14:paraId="416F763E" w14:textId="0C8C39FA" w:rsidR="00E629F8" w:rsidRDefault="00E629F8" w:rsidP="00712538">
      <w:pPr>
        <w:spacing w:line="280" w:lineRule="exact"/>
        <w:rPr>
          <w:szCs w:val="20"/>
        </w:rPr>
      </w:pPr>
      <w:r w:rsidRPr="00E50F9A">
        <w:rPr>
          <w:szCs w:val="20"/>
        </w:rPr>
        <w:t>(3) O datumu sklenitve nove pogodbe bo naročnik obvestil ponudnika.</w:t>
      </w:r>
    </w:p>
    <w:p w14:paraId="21439557" w14:textId="77777777" w:rsidR="002D0CDB" w:rsidRPr="00E50F9A" w:rsidRDefault="002D0CDB" w:rsidP="00712538">
      <w:pPr>
        <w:spacing w:line="280" w:lineRule="exact"/>
        <w:rPr>
          <w:szCs w:val="20"/>
        </w:rPr>
      </w:pPr>
    </w:p>
    <w:p w14:paraId="6C1809DA" w14:textId="77777777" w:rsidR="00E629F8" w:rsidRPr="00E50F9A" w:rsidRDefault="00E629F8" w:rsidP="00712538">
      <w:pPr>
        <w:spacing w:line="280" w:lineRule="exact"/>
        <w:rPr>
          <w:b/>
          <w:noProof/>
          <w:szCs w:val="20"/>
        </w:rPr>
      </w:pPr>
      <w:r w:rsidRPr="00E50F9A">
        <w:rPr>
          <w:szCs w:val="20"/>
        </w:rPr>
        <w:lastRenderedPageBreak/>
        <w:t>(4) Če naročnik v roku 30 dni od seznanitve s kršitvijo ne začne novega postopka javnega naročila, se šteje, da je pogodba razvezana trideseti dan od seznanitve s kršitvijo.</w:t>
      </w:r>
    </w:p>
    <w:p w14:paraId="713EEE86" w14:textId="77777777" w:rsidR="00E629F8" w:rsidRPr="00E50F9A" w:rsidRDefault="00E629F8" w:rsidP="00E629F8">
      <w:pPr>
        <w:rPr>
          <w:b/>
          <w:noProof/>
          <w:szCs w:val="20"/>
        </w:rPr>
      </w:pPr>
    </w:p>
    <w:p w14:paraId="16516E1D" w14:textId="5720CDA6" w:rsidR="00E629F8" w:rsidRPr="00E50F9A" w:rsidRDefault="002D0CDB" w:rsidP="00E629F8">
      <w:pPr>
        <w:jc w:val="center"/>
        <w:rPr>
          <w:b/>
          <w:noProof/>
          <w:szCs w:val="20"/>
        </w:rPr>
      </w:pPr>
      <w:r>
        <w:rPr>
          <w:b/>
          <w:noProof/>
          <w:szCs w:val="20"/>
        </w:rPr>
        <w:t>21</w:t>
      </w:r>
      <w:r w:rsidR="00E629F8" w:rsidRPr="00E50F9A">
        <w:rPr>
          <w:b/>
          <w:noProof/>
          <w:szCs w:val="20"/>
        </w:rPr>
        <w:t>. člen</w:t>
      </w:r>
    </w:p>
    <w:p w14:paraId="4CFA0382" w14:textId="77777777" w:rsidR="00E629F8" w:rsidRPr="00E50F9A" w:rsidRDefault="00E629F8" w:rsidP="00E629F8">
      <w:pPr>
        <w:rPr>
          <w:noProof/>
          <w:szCs w:val="20"/>
        </w:rPr>
      </w:pPr>
    </w:p>
    <w:p w14:paraId="2E657C2D" w14:textId="77777777" w:rsidR="00E629F8" w:rsidRPr="00E50F9A" w:rsidRDefault="00E629F8" w:rsidP="00712538">
      <w:pPr>
        <w:spacing w:line="280" w:lineRule="exact"/>
      </w:pPr>
      <w:r w:rsidRPr="00E50F9A">
        <w:t>Pogodba je sestavljena iz naslednjih delov, ki predstavljajo enovito celoto:</w:t>
      </w:r>
    </w:p>
    <w:p w14:paraId="06599E0C" w14:textId="77777777" w:rsidR="00E629F8" w:rsidRPr="00E50F9A" w:rsidRDefault="00E629F8" w:rsidP="00712538">
      <w:pPr>
        <w:spacing w:line="280" w:lineRule="exact"/>
      </w:pPr>
    </w:p>
    <w:p w14:paraId="3710E1B7" w14:textId="77777777" w:rsidR="00E629F8" w:rsidRPr="00E50F9A" w:rsidRDefault="00E629F8" w:rsidP="00712538">
      <w:pPr>
        <w:numPr>
          <w:ilvl w:val="0"/>
          <w:numId w:val="5"/>
        </w:numPr>
        <w:spacing w:line="280" w:lineRule="exact"/>
      </w:pPr>
      <w:r w:rsidRPr="00E50F9A">
        <w:t>Osnovna pogodba s komercialnimi pogoji,</w:t>
      </w:r>
    </w:p>
    <w:p w14:paraId="1DAFFB88" w14:textId="77777777" w:rsidR="00E629F8" w:rsidRPr="00E50F9A" w:rsidRDefault="00E629F8" w:rsidP="00712538">
      <w:pPr>
        <w:numPr>
          <w:ilvl w:val="0"/>
          <w:numId w:val="5"/>
        </w:numPr>
        <w:spacing w:line="280" w:lineRule="exact"/>
      </w:pPr>
      <w:r w:rsidRPr="00E50F9A">
        <w:t>Priloga 1 – Ponudbena dokumentacija št……….. z dne …………</w:t>
      </w:r>
    </w:p>
    <w:p w14:paraId="03513FEA" w14:textId="77777777" w:rsidR="00E629F8" w:rsidRPr="00E50F9A" w:rsidRDefault="00E629F8" w:rsidP="00712538">
      <w:pPr>
        <w:numPr>
          <w:ilvl w:val="0"/>
          <w:numId w:val="5"/>
        </w:numPr>
        <w:spacing w:line="280" w:lineRule="exact"/>
      </w:pPr>
      <w:r w:rsidRPr="00E50F9A">
        <w:t>Priloga 2 – Garancija za dobro izvedbo pogodbenih obveznosti</w:t>
      </w:r>
    </w:p>
    <w:p w14:paraId="40459B45" w14:textId="77777777" w:rsidR="00E629F8" w:rsidRPr="00E50F9A" w:rsidRDefault="00E629F8" w:rsidP="00712538">
      <w:pPr>
        <w:spacing w:line="280" w:lineRule="exact"/>
        <w:rPr>
          <w:rFonts w:cs="Arial"/>
        </w:rPr>
      </w:pPr>
    </w:p>
    <w:p w14:paraId="496289F2" w14:textId="77777777" w:rsidR="00E629F8" w:rsidRPr="00AF7E5B" w:rsidRDefault="00E629F8" w:rsidP="00712538">
      <w:pPr>
        <w:pStyle w:val="BodyText3"/>
        <w:spacing w:line="280" w:lineRule="exact"/>
        <w:rPr>
          <w:sz w:val="20"/>
          <w:lang w:val="sl-SI"/>
        </w:rPr>
      </w:pPr>
      <w:r w:rsidRPr="00AF7E5B">
        <w:rPr>
          <w:sz w:val="20"/>
          <w:lang w:val="sl-SI"/>
        </w:rPr>
        <w:t>Pogodba je sestavljena v petih izvodih, od katerih prejme naročnik tri izvode, ponudnik pa dva izvoda.</w:t>
      </w:r>
    </w:p>
    <w:p w14:paraId="45FC3D50" w14:textId="13CA9D16" w:rsidR="00C9327F" w:rsidRPr="00AF7E5B" w:rsidRDefault="00E629F8" w:rsidP="00712538">
      <w:pPr>
        <w:spacing w:line="280" w:lineRule="exact"/>
        <w:rPr>
          <w:rFonts w:cs="Arial"/>
          <w:bCs/>
          <w:szCs w:val="20"/>
        </w:rPr>
      </w:pPr>
      <w:r w:rsidRPr="00AF7E5B">
        <w:rPr>
          <w:rFonts w:cs="Arial"/>
          <w:szCs w:val="20"/>
        </w:rPr>
        <w:t xml:space="preserve">PODPIS IN ŽIG POOBLAŠČENIH PREDSTAVNIKOV NAROČNIKA IN PONUDNIKA – POGODBA ŠT. </w:t>
      </w:r>
      <w:r w:rsidR="0070246F">
        <w:rPr>
          <w:rFonts w:cs="Arial"/>
          <w:szCs w:val="20"/>
        </w:rPr>
        <w:t>JN-S0732</w:t>
      </w:r>
      <w:r w:rsidR="001619D0" w:rsidRPr="00AF7E5B">
        <w:rPr>
          <w:rFonts w:cs="Arial"/>
          <w:szCs w:val="20"/>
        </w:rPr>
        <w:t xml:space="preserve"> </w:t>
      </w:r>
      <w:r w:rsidRPr="00AF7E5B">
        <w:rPr>
          <w:rFonts w:cs="Arial"/>
          <w:szCs w:val="20"/>
        </w:rPr>
        <w:t xml:space="preserve">– </w:t>
      </w:r>
      <w:bookmarkStart w:id="210" w:name="_Hlk176942303"/>
      <w:r w:rsidR="008A72BF" w:rsidRPr="00AF7E5B">
        <w:rPr>
          <w:rFonts w:cs="Arial"/>
          <w:szCs w:val="20"/>
        </w:rPr>
        <w:t>Vzdrževanje produkcijskih sistemov AVID za dobo treh (3) let</w:t>
      </w:r>
      <w:r w:rsidRPr="00AF7E5B">
        <w:rPr>
          <w:rFonts w:cs="Arial"/>
          <w:bCs/>
          <w:szCs w:val="20"/>
        </w:rPr>
        <w:t>.</w:t>
      </w:r>
      <w:bookmarkEnd w:id="210"/>
    </w:p>
    <w:p w14:paraId="53C2FEEE" w14:textId="77777777" w:rsidR="00C9327F" w:rsidRDefault="00C9327F" w:rsidP="00C9327F">
      <w:pPr>
        <w:rPr>
          <w:rFonts w:cs="Arial"/>
        </w:rPr>
      </w:pPr>
    </w:p>
    <w:p w14:paraId="73BDBA28" w14:textId="77777777" w:rsidR="00AF7E5B" w:rsidRPr="00E50F9A" w:rsidRDefault="00AF7E5B" w:rsidP="00C9327F">
      <w:pPr>
        <w:rPr>
          <w:rFonts w:cs="Arial"/>
        </w:rPr>
      </w:pPr>
    </w:p>
    <w:p w14:paraId="6F93882A" w14:textId="09DBADB2" w:rsidR="00AF7E5B"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Default="00E6617A" w:rsidP="00E6617A">
      <w:pPr>
        <w:tabs>
          <w:tab w:val="center" w:pos="2268"/>
          <w:tab w:val="center" w:pos="6804"/>
        </w:tabs>
        <w:spacing w:after="200"/>
      </w:pPr>
      <w:r w:rsidRPr="00E50F9A">
        <w:tab/>
        <w:t>Ljubljana, dne ………………..</w:t>
      </w:r>
      <w:r w:rsidRPr="00E50F9A">
        <w:tab/>
        <w:t>……………….., dne ………………..</w:t>
      </w:r>
    </w:p>
    <w:p w14:paraId="5224111C" w14:textId="77777777" w:rsidR="00AF7E5B" w:rsidRPr="00E50F9A" w:rsidRDefault="00AF7E5B" w:rsidP="00E6617A">
      <w:pPr>
        <w:tabs>
          <w:tab w:val="center" w:pos="2268"/>
          <w:tab w:val="center" w:pos="6804"/>
        </w:tabs>
        <w:spacing w:after="200"/>
      </w:pPr>
    </w:p>
    <w:p w14:paraId="20C69FBB" w14:textId="77777777" w:rsidR="00E6617A" w:rsidRPr="00E50F9A" w:rsidRDefault="00E6617A" w:rsidP="00E6617A">
      <w:pPr>
        <w:tabs>
          <w:tab w:val="center" w:pos="2268"/>
          <w:tab w:val="center" w:pos="6804"/>
        </w:tabs>
        <w:spacing w:after="200"/>
      </w:pPr>
      <w:bookmarkStart w:id="211"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45900F5B" w:rsidR="00E6617A" w:rsidRPr="00E50F9A" w:rsidRDefault="00E6617A" w:rsidP="00E6617A">
      <w:pPr>
        <w:tabs>
          <w:tab w:val="center" w:pos="2268"/>
          <w:tab w:val="center" w:pos="6804"/>
        </w:tabs>
        <w:spacing w:after="180"/>
      </w:pPr>
      <w:r w:rsidRPr="00E50F9A">
        <w:tab/>
      </w:r>
      <w:r w:rsidR="008A72BF">
        <w:t>Član</w:t>
      </w:r>
      <w:r w:rsidRPr="00E50F9A">
        <w:t xml:space="preserve">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211"/>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r>
      <w:proofErr w:type="spellStart"/>
      <w:r w:rsidRPr="00E50F9A">
        <w:t>Žig</w:t>
      </w:r>
      <w:proofErr w:type="spellEnd"/>
    </w:p>
    <w:p w14:paraId="703D0AC7" w14:textId="77777777" w:rsidR="00E629F8" w:rsidRPr="00E50F9A" w:rsidRDefault="00E629F8" w:rsidP="00E629F8"/>
    <w:p w14:paraId="020BA621" w14:textId="77777777" w:rsidR="008E1161" w:rsidRPr="00E50F9A" w:rsidRDefault="008E1161" w:rsidP="00A0643F">
      <w:pPr>
        <w:pStyle w:val="BESEDILO"/>
        <w:jc w:val="right"/>
        <w:rPr>
          <w:b/>
          <w:noProof/>
        </w:rPr>
      </w:pPr>
    </w:p>
    <w:p w14:paraId="785F858F" w14:textId="77777777" w:rsidR="002D0CDB" w:rsidRDefault="002D0CDB" w:rsidP="00A0643F">
      <w:pPr>
        <w:pStyle w:val="BESEDILO"/>
        <w:jc w:val="right"/>
        <w:rPr>
          <w:b/>
          <w:noProof/>
        </w:rPr>
      </w:pPr>
    </w:p>
    <w:p w14:paraId="54500167" w14:textId="77777777" w:rsidR="002D0CDB" w:rsidRDefault="002D0CDB" w:rsidP="00A0643F">
      <w:pPr>
        <w:pStyle w:val="BESEDILO"/>
        <w:jc w:val="right"/>
        <w:rPr>
          <w:b/>
          <w:noProof/>
        </w:rPr>
      </w:pPr>
    </w:p>
    <w:p w14:paraId="2A259F20" w14:textId="77777777" w:rsidR="002D0CDB" w:rsidRDefault="002D0CDB" w:rsidP="00A0643F">
      <w:pPr>
        <w:pStyle w:val="BESEDILO"/>
        <w:jc w:val="right"/>
        <w:rPr>
          <w:b/>
          <w:noProof/>
        </w:rPr>
      </w:pPr>
    </w:p>
    <w:p w14:paraId="098301FD" w14:textId="77777777" w:rsidR="002D0CDB" w:rsidRDefault="002D0CDB" w:rsidP="00A0643F">
      <w:pPr>
        <w:pStyle w:val="BESEDILO"/>
        <w:jc w:val="right"/>
        <w:rPr>
          <w:b/>
          <w:noProof/>
        </w:rPr>
      </w:pPr>
    </w:p>
    <w:p w14:paraId="70CF8C35" w14:textId="77777777" w:rsidR="002D0CDB" w:rsidRDefault="002D0CDB" w:rsidP="00A0643F">
      <w:pPr>
        <w:pStyle w:val="BESEDILO"/>
        <w:jc w:val="right"/>
        <w:rPr>
          <w:b/>
          <w:noProof/>
        </w:rPr>
      </w:pPr>
    </w:p>
    <w:p w14:paraId="4B3187E9" w14:textId="77777777" w:rsidR="002D0CDB" w:rsidRDefault="002D0CDB" w:rsidP="00A0643F">
      <w:pPr>
        <w:pStyle w:val="BESEDILO"/>
        <w:jc w:val="right"/>
        <w:rPr>
          <w:b/>
          <w:noProof/>
        </w:rPr>
      </w:pPr>
    </w:p>
    <w:p w14:paraId="689ADD23" w14:textId="77777777" w:rsidR="002D0CDB" w:rsidRDefault="002D0CDB" w:rsidP="00A0643F">
      <w:pPr>
        <w:pStyle w:val="BESEDILO"/>
        <w:jc w:val="right"/>
        <w:rPr>
          <w:b/>
          <w:noProof/>
        </w:rPr>
      </w:pPr>
    </w:p>
    <w:p w14:paraId="7B7265D5" w14:textId="77777777" w:rsidR="002D0CDB" w:rsidRDefault="002D0CDB" w:rsidP="00A0643F">
      <w:pPr>
        <w:pStyle w:val="BESEDILO"/>
        <w:jc w:val="right"/>
        <w:rPr>
          <w:b/>
          <w:noProof/>
        </w:rPr>
      </w:pPr>
    </w:p>
    <w:p w14:paraId="5DF5DD20" w14:textId="77777777" w:rsidR="002D0CDB" w:rsidRDefault="002D0CDB" w:rsidP="00A0643F">
      <w:pPr>
        <w:pStyle w:val="BESEDILO"/>
        <w:jc w:val="right"/>
        <w:rPr>
          <w:b/>
          <w:noProof/>
        </w:rPr>
      </w:pPr>
    </w:p>
    <w:p w14:paraId="3C169E74" w14:textId="77777777" w:rsidR="002D0CDB" w:rsidRDefault="002D0CDB" w:rsidP="00A0643F">
      <w:pPr>
        <w:pStyle w:val="BESEDILO"/>
        <w:jc w:val="right"/>
        <w:rPr>
          <w:b/>
          <w:noProof/>
        </w:rPr>
      </w:pPr>
    </w:p>
    <w:p w14:paraId="35F0197E" w14:textId="77777777" w:rsidR="002D0CDB" w:rsidRDefault="002D0CDB" w:rsidP="00A0643F">
      <w:pPr>
        <w:pStyle w:val="BESEDILO"/>
        <w:jc w:val="right"/>
        <w:rPr>
          <w:b/>
          <w:noProof/>
        </w:rPr>
      </w:pPr>
    </w:p>
    <w:p w14:paraId="4153678E" w14:textId="539C32C6" w:rsidR="00517350" w:rsidRPr="00E50F9A" w:rsidRDefault="00D41BA3" w:rsidP="00A0643F">
      <w:pPr>
        <w:pStyle w:val="BESEDILO"/>
        <w:jc w:val="right"/>
        <w:rPr>
          <w:b/>
          <w:noProof/>
        </w:rPr>
      </w:pPr>
      <w:r w:rsidRPr="00E50F9A">
        <w:rPr>
          <w:b/>
          <w:noProof/>
        </w:rPr>
        <w:lastRenderedPageBreak/>
        <w:t>OBR-</w:t>
      </w:r>
      <w:r w:rsidR="00024D00">
        <w:rPr>
          <w:b/>
          <w:noProof/>
        </w:rPr>
        <w:t>10</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212" w:name="_Toc360107197"/>
      <w:bookmarkStart w:id="213" w:name="_Toc370472202"/>
      <w:bookmarkStart w:id="214" w:name="_Toc435370625"/>
      <w:bookmarkStart w:id="215" w:name="_Toc128383664"/>
      <w:bookmarkStart w:id="216" w:name="_Toc198886399"/>
      <w:r w:rsidRPr="00E50F9A">
        <w:rPr>
          <w:b/>
          <w:noProof/>
        </w:rPr>
        <w:t>Izjava o posredovanju podatkov o razkritju lastništva ponudnika</w:t>
      </w:r>
      <w:bookmarkEnd w:id="212"/>
      <w:bookmarkEnd w:id="213"/>
      <w:bookmarkEnd w:id="214"/>
      <w:bookmarkEnd w:id="215"/>
      <w:bookmarkEnd w:id="216"/>
    </w:p>
    <w:p w14:paraId="12439509" w14:textId="14FA1BEC" w:rsidR="00167F8E" w:rsidRPr="00E50F9A" w:rsidRDefault="00167F8E" w:rsidP="00B6123A">
      <w:pPr>
        <w:pStyle w:val="BESEDILO"/>
        <w:jc w:val="center"/>
        <w:rPr>
          <w:b/>
          <w:noProof/>
        </w:rPr>
      </w:pPr>
      <w:r w:rsidRPr="00E50F9A">
        <w:rPr>
          <w:b/>
          <w:noProof/>
        </w:rPr>
        <w:t xml:space="preserve">ZA JAVNO NAROČILO </w:t>
      </w:r>
      <w:r w:rsidR="0070246F">
        <w:rPr>
          <w:b/>
          <w:noProof/>
        </w:rPr>
        <w:t>JN-S0732</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3D260421" w14:textId="77777777" w:rsidR="00167F8E" w:rsidRPr="00E50F9A" w:rsidRDefault="00167F8E" w:rsidP="00167F8E">
      <w:pPr>
        <w:pStyle w:val="BESEDILO"/>
        <w:rPr>
          <w:b/>
          <w:noProof/>
          <w:u w:val="single"/>
        </w:rPr>
      </w:pP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Pr="00E50F9A" w:rsidRDefault="00167F8E"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03B3ED7E" w14:textId="28AAA57C" w:rsidR="00705239" w:rsidRPr="00E50F9A" w:rsidRDefault="00705239" w:rsidP="00167F8E">
      <w:pPr>
        <w:pStyle w:val="BESEDILO"/>
        <w:rPr>
          <w:noProof/>
        </w:rPr>
      </w:pPr>
    </w:p>
    <w:p w14:paraId="359B4E0E" w14:textId="220E37EB" w:rsidR="00705239" w:rsidRPr="00E50F9A" w:rsidRDefault="00705239" w:rsidP="00167F8E">
      <w:pPr>
        <w:pStyle w:val="BESEDILO"/>
        <w:rPr>
          <w:noProof/>
        </w:rPr>
      </w:pPr>
    </w:p>
    <w:p w14:paraId="110A2FF2" w14:textId="4EBB9600" w:rsidR="00705239" w:rsidRPr="00E50F9A" w:rsidRDefault="00705239" w:rsidP="00167F8E">
      <w:pPr>
        <w:pStyle w:val="BESEDILO"/>
        <w:rPr>
          <w:noProof/>
        </w:rPr>
      </w:pPr>
    </w:p>
    <w:p w14:paraId="0D766062" w14:textId="77777777" w:rsidR="00781B3B" w:rsidRPr="00E50F9A" w:rsidRDefault="00781B3B" w:rsidP="00167F8E">
      <w:pPr>
        <w:pStyle w:val="BESEDILO"/>
        <w:rPr>
          <w:noProof/>
        </w:rPr>
      </w:pPr>
    </w:p>
    <w:p w14:paraId="42EBF7F5" w14:textId="77777777" w:rsidR="00705239" w:rsidRPr="00E50F9A" w:rsidRDefault="00705239" w:rsidP="00167F8E">
      <w:pPr>
        <w:pStyle w:val="BESEDILO"/>
        <w:rPr>
          <w:noProof/>
        </w:rPr>
      </w:pPr>
    </w:p>
    <w:p w14:paraId="474A98C8" w14:textId="44F4E43A" w:rsidR="00167F8E" w:rsidRPr="00E50F9A" w:rsidRDefault="00167F8E" w:rsidP="00167F8E">
      <w:pPr>
        <w:pStyle w:val="BESEDILO"/>
        <w:rPr>
          <w:noProof/>
        </w:rPr>
      </w:pPr>
    </w:p>
    <w:p w14:paraId="01E46F3F" w14:textId="338C8620" w:rsidR="00A0643F" w:rsidRPr="00E50F9A" w:rsidRDefault="00A0643F" w:rsidP="00167F8E">
      <w:pPr>
        <w:pStyle w:val="BESEDILO"/>
        <w:rPr>
          <w:noProof/>
        </w:rPr>
      </w:pPr>
    </w:p>
    <w:p w14:paraId="310242FC" w14:textId="3ED0815B" w:rsidR="00A0643F" w:rsidRPr="00E50F9A" w:rsidRDefault="00A0643F" w:rsidP="00167F8E">
      <w:pPr>
        <w:pStyle w:val="BESEDILO"/>
        <w:rPr>
          <w:noProof/>
        </w:rPr>
      </w:pPr>
    </w:p>
    <w:p w14:paraId="5FFF68A8" w14:textId="645EE4BF" w:rsidR="00A0643F" w:rsidRPr="00E50F9A" w:rsidRDefault="00A0643F" w:rsidP="00167F8E">
      <w:pPr>
        <w:pStyle w:val="BESEDILO"/>
        <w:rPr>
          <w:noProof/>
        </w:rPr>
      </w:pPr>
    </w:p>
    <w:p w14:paraId="277A6CEC" w14:textId="1EB1650A" w:rsidR="00A0643F" w:rsidRPr="00E50F9A" w:rsidRDefault="00A0643F" w:rsidP="00167F8E">
      <w:pPr>
        <w:pStyle w:val="BESEDILO"/>
        <w:rPr>
          <w:noProof/>
        </w:rPr>
      </w:pPr>
    </w:p>
    <w:p w14:paraId="167DF92B" w14:textId="79CC9380" w:rsidR="00A0643F" w:rsidRPr="00E50F9A" w:rsidRDefault="00A0643F" w:rsidP="00167F8E">
      <w:pPr>
        <w:pStyle w:val="BESEDILO"/>
        <w:rPr>
          <w:noProof/>
        </w:rPr>
      </w:pPr>
    </w:p>
    <w:p w14:paraId="38438E23" w14:textId="12B09947" w:rsidR="00A0643F" w:rsidRPr="00E50F9A" w:rsidRDefault="00A0643F" w:rsidP="00167F8E">
      <w:pPr>
        <w:pStyle w:val="BESEDILO"/>
        <w:rPr>
          <w:noProof/>
        </w:rPr>
      </w:pPr>
    </w:p>
    <w:p w14:paraId="1BF4F3FD" w14:textId="1F40F76C" w:rsidR="00A0643F" w:rsidRPr="00E50F9A" w:rsidRDefault="00A0643F" w:rsidP="00167F8E">
      <w:pPr>
        <w:pStyle w:val="BESEDILO"/>
        <w:rPr>
          <w:noProof/>
        </w:rPr>
      </w:pPr>
    </w:p>
    <w:p w14:paraId="1A609ACA" w14:textId="071F05D6" w:rsidR="00A0643F" w:rsidRPr="00E50F9A" w:rsidRDefault="00A0643F"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28135442" w14:textId="77777777"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217" w:name="_Toc128383665"/>
      <w:bookmarkStart w:id="218" w:name="_Toc198886400"/>
      <w:r w:rsidRPr="00E50F9A">
        <w:rPr>
          <w:b/>
          <w:noProof/>
        </w:rPr>
        <w:t>Izjava o udeležbi fizičnih in pravnih oseb v lastništvu ponudnika</w:t>
      </w:r>
      <w:bookmarkEnd w:id="217"/>
      <w:bookmarkEnd w:id="218"/>
    </w:p>
    <w:p w14:paraId="3BDEF00C" w14:textId="60FD8DAF" w:rsidR="00167F8E" w:rsidRPr="00E50F9A" w:rsidRDefault="00167F8E" w:rsidP="00167F8E">
      <w:pPr>
        <w:pStyle w:val="BESEDILO"/>
        <w:jc w:val="center"/>
        <w:rPr>
          <w:b/>
          <w:noProof/>
        </w:rPr>
      </w:pPr>
      <w:r w:rsidRPr="00E50F9A">
        <w:rPr>
          <w:b/>
          <w:noProof/>
        </w:rPr>
        <w:t xml:space="preserve">ZA JAVNO NAROČILO </w:t>
      </w:r>
      <w:r w:rsidR="0070246F">
        <w:rPr>
          <w:b/>
          <w:noProof/>
        </w:rPr>
        <w:t>JN-S0732</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6D6B9B">
      <w:headerReference w:type="default" r:id="rId17"/>
      <w:footerReference w:type="default" r:id="rId18"/>
      <w:headerReference w:type="first" r:id="rId19"/>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569D9" w14:textId="77777777" w:rsidR="00EF2843" w:rsidRDefault="00EF2843" w:rsidP="00A108D5">
      <w:r>
        <w:separator/>
      </w:r>
    </w:p>
  </w:endnote>
  <w:endnote w:type="continuationSeparator" w:id="0">
    <w:p w14:paraId="5BAD0AC6" w14:textId="77777777" w:rsidR="00EF2843" w:rsidRDefault="00EF2843"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53FC25C3"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70246F">
      <w:rPr>
        <w:rFonts w:ascii="Arial" w:hAnsi="Arial" w:cs="Arial"/>
        <w:sz w:val="14"/>
        <w:szCs w:val="14"/>
        <w:lang w:val="sl-SI"/>
      </w:rPr>
      <w:t>JN-S0732</w:t>
    </w:r>
    <w:r>
      <w:rPr>
        <w:rFonts w:ascii="Arial" w:hAnsi="Arial" w:cs="Arial"/>
        <w:sz w:val="14"/>
        <w:szCs w:val="14"/>
        <w:lang w:val="sl-SI"/>
      </w:rPr>
      <w:t xml:space="preserve"> / </w:t>
    </w:r>
    <w:r w:rsidR="006D6B9B">
      <w:rPr>
        <w:rFonts w:ascii="Arial" w:hAnsi="Arial" w:cs="Arial"/>
        <w:sz w:val="14"/>
        <w:szCs w:val="14"/>
        <w:lang w:val="sl-SI"/>
      </w:rPr>
      <w:t>Vzdrževanje produkcijskih sistemov AVID za dobo treh (3)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36E82" w14:textId="77777777" w:rsidR="00EF2843" w:rsidRDefault="00EF2843" w:rsidP="00A108D5">
      <w:r>
        <w:separator/>
      </w:r>
    </w:p>
  </w:footnote>
  <w:footnote w:type="continuationSeparator" w:id="0">
    <w:p w14:paraId="3E98E65D" w14:textId="77777777" w:rsidR="00EF2843" w:rsidRDefault="00EF2843"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F188" w14:textId="52ABDB9E" w:rsidR="006D6B9B" w:rsidRDefault="006D6B9B">
    <w:pPr>
      <w:pStyle w:val="Header"/>
    </w:pPr>
    <w:r>
      <w:rPr>
        <w:noProof/>
        <w:lang w:eastAsia="sl-SI"/>
      </w:rPr>
      <w:drawing>
        <wp:anchor distT="0" distB="0" distL="114300" distR="114300" simplePos="0" relativeHeight="251661312" behindDoc="0" locked="0" layoutInCell="1" allowOverlap="1" wp14:anchorId="26150B86" wp14:editId="4B8E62D1">
          <wp:simplePos x="0" y="0"/>
          <wp:positionH relativeFrom="column">
            <wp:posOffset>5314950</wp:posOffset>
          </wp:positionH>
          <wp:positionV relativeFrom="paragraph">
            <wp:posOffset>-198755</wp:posOffset>
          </wp:positionV>
          <wp:extent cx="971550" cy="379095"/>
          <wp:effectExtent l="0" t="0" r="0" b="1905"/>
          <wp:wrapSquare wrapText="bothSides"/>
          <wp:docPr id="833152761"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6D6B9B" w:rsidRDefault="006D6B9B">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033D9A"/>
    <w:multiLevelType w:val="hybridMultilevel"/>
    <w:tmpl w:val="EB0A6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854993"/>
    <w:multiLevelType w:val="hybridMultilevel"/>
    <w:tmpl w:val="83DAA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0470D7"/>
    <w:multiLevelType w:val="hybridMultilevel"/>
    <w:tmpl w:val="387C4408"/>
    <w:lvl w:ilvl="0" w:tplc="21EA8ED6">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DA54E5"/>
    <w:multiLevelType w:val="hybridMultilevel"/>
    <w:tmpl w:val="E16CA6B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7"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8"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36"/>
  </w:num>
  <w:num w:numId="2" w16cid:durableId="1496458747">
    <w:abstractNumId w:val="31"/>
  </w:num>
  <w:num w:numId="3" w16cid:durableId="1458795432">
    <w:abstractNumId w:val="22"/>
  </w:num>
  <w:num w:numId="4" w16cid:durableId="346560849">
    <w:abstractNumId w:val="34"/>
  </w:num>
  <w:num w:numId="5" w16cid:durableId="471943656">
    <w:abstractNumId w:val="23"/>
  </w:num>
  <w:num w:numId="6" w16cid:durableId="2905167">
    <w:abstractNumId w:val="16"/>
  </w:num>
  <w:num w:numId="7" w16cid:durableId="709719876">
    <w:abstractNumId w:val="10"/>
  </w:num>
  <w:num w:numId="8" w16cid:durableId="343627250">
    <w:abstractNumId w:val="21"/>
  </w:num>
  <w:num w:numId="9" w16cid:durableId="2146048108">
    <w:abstractNumId w:val="25"/>
  </w:num>
  <w:num w:numId="10" w16cid:durableId="679813145">
    <w:abstractNumId w:val="29"/>
  </w:num>
  <w:num w:numId="11" w16cid:durableId="490297872">
    <w:abstractNumId w:val="30"/>
  </w:num>
  <w:num w:numId="12" w16cid:durableId="1748765504">
    <w:abstractNumId w:val="28"/>
  </w:num>
  <w:num w:numId="13" w16cid:durableId="845559867">
    <w:abstractNumId w:val="27"/>
  </w:num>
  <w:num w:numId="14" w16cid:durableId="948778136">
    <w:abstractNumId w:val="38"/>
  </w:num>
  <w:num w:numId="15" w16cid:durableId="1450315427">
    <w:abstractNumId w:val="33"/>
  </w:num>
  <w:num w:numId="16" w16cid:durableId="217671044">
    <w:abstractNumId w:val="24"/>
  </w:num>
  <w:num w:numId="17" w16cid:durableId="194344046">
    <w:abstractNumId w:val="20"/>
  </w:num>
  <w:num w:numId="18" w16cid:durableId="577640628">
    <w:abstractNumId w:val="42"/>
  </w:num>
  <w:num w:numId="19" w16cid:durableId="1495417482">
    <w:abstractNumId w:val="40"/>
  </w:num>
  <w:num w:numId="20" w16cid:durableId="1016538560">
    <w:abstractNumId w:val="17"/>
  </w:num>
  <w:num w:numId="21" w16cid:durableId="807556260">
    <w:abstractNumId w:val="14"/>
  </w:num>
  <w:num w:numId="22" w16cid:durableId="1047141078">
    <w:abstractNumId w:val="15"/>
  </w:num>
  <w:num w:numId="23" w16cid:durableId="510031832">
    <w:abstractNumId w:val="35"/>
  </w:num>
  <w:num w:numId="24" w16cid:durableId="1908681074">
    <w:abstractNumId w:val="19"/>
  </w:num>
  <w:num w:numId="25" w16cid:durableId="1625848874">
    <w:abstractNumId w:val="18"/>
  </w:num>
  <w:num w:numId="26" w16cid:durableId="1892841315">
    <w:abstractNumId w:val="41"/>
  </w:num>
  <w:num w:numId="27" w16cid:durableId="1344477296">
    <w:abstractNumId w:val="37"/>
  </w:num>
  <w:num w:numId="28" w16cid:durableId="1869489071">
    <w:abstractNumId w:val="26"/>
  </w:num>
  <w:num w:numId="29" w16cid:durableId="2049794329">
    <w:abstractNumId w:val="11"/>
  </w:num>
  <w:num w:numId="30" w16cid:durableId="511457283">
    <w:abstractNumId w:val="39"/>
  </w:num>
  <w:num w:numId="31" w16cid:durableId="1542939656">
    <w:abstractNumId w:val="25"/>
  </w:num>
  <w:num w:numId="32" w16cid:durableId="418988052">
    <w:abstractNumId w:val="25"/>
  </w:num>
  <w:num w:numId="33" w16cid:durableId="222722593">
    <w:abstractNumId w:val="25"/>
  </w:num>
  <w:num w:numId="34" w16cid:durableId="579143791">
    <w:abstractNumId w:val="12"/>
  </w:num>
  <w:num w:numId="35" w16cid:durableId="1880046735">
    <w:abstractNumId w:val="13"/>
  </w:num>
  <w:num w:numId="36" w16cid:durableId="583535760">
    <w:abstractNumId w:val="32"/>
  </w:num>
  <w:num w:numId="37" w16cid:durableId="1876192581">
    <w:abstractNumId w:val="25"/>
  </w:num>
  <w:num w:numId="38" w16cid:durableId="2083016480">
    <w:abstractNumId w:val="25"/>
  </w:num>
  <w:num w:numId="39" w16cid:durableId="820732098">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4D00"/>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4C4C"/>
    <w:rsid w:val="000D58C1"/>
    <w:rsid w:val="000D59FD"/>
    <w:rsid w:val="000D6550"/>
    <w:rsid w:val="000D7353"/>
    <w:rsid w:val="000D7D9F"/>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201"/>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79A"/>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64A6"/>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0FB"/>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4B8"/>
    <w:rsid w:val="002B7D4C"/>
    <w:rsid w:val="002B7F3D"/>
    <w:rsid w:val="002C00EB"/>
    <w:rsid w:val="002C17B9"/>
    <w:rsid w:val="002C40C5"/>
    <w:rsid w:val="002C553E"/>
    <w:rsid w:val="002C55F0"/>
    <w:rsid w:val="002C5BFB"/>
    <w:rsid w:val="002C61BD"/>
    <w:rsid w:val="002C7910"/>
    <w:rsid w:val="002D0AF3"/>
    <w:rsid w:val="002D0CDB"/>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171"/>
    <w:rsid w:val="00314B63"/>
    <w:rsid w:val="00315412"/>
    <w:rsid w:val="00317103"/>
    <w:rsid w:val="003175C3"/>
    <w:rsid w:val="00317610"/>
    <w:rsid w:val="0032017E"/>
    <w:rsid w:val="003204B7"/>
    <w:rsid w:val="00321656"/>
    <w:rsid w:val="003225BB"/>
    <w:rsid w:val="00323132"/>
    <w:rsid w:val="003253F4"/>
    <w:rsid w:val="00325B83"/>
    <w:rsid w:val="003328AE"/>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6B56"/>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1860"/>
    <w:rsid w:val="003926F9"/>
    <w:rsid w:val="003929FF"/>
    <w:rsid w:val="00393655"/>
    <w:rsid w:val="003952F3"/>
    <w:rsid w:val="00397227"/>
    <w:rsid w:val="003A04D1"/>
    <w:rsid w:val="003A25A8"/>
    <w:rsid w:val="003A30AF"/>
    <w:rsid w:val="003A3853"/>
    <w:rsid w:val="003A3B6E"/>
    <w:rsid w:val="003A3D99"/>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50A1"/>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8B2"/>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1094"/>
    <w:rsid w:val="005A201B"/>
    <w:rsid w:val="005A2291"/>
    <w:rsid w:val="005A2BD3"/>
    <w:rsid w:val="005A3F4C"/>
    <w:rsid w:val="005A47BD"/>
    <w:rsid w:val="005A595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E7F01"/>
    <w:rsid w:val="005F00B3"/>
    <w:rsid w:val="005F02D0"/>
    <w:rsid w:val="005F2B3D"/>
    <w:rsid w:val="005F2D45"/>
    <w:rsid w:val="005F3FCB"/>
    <w:rsid w:val="005F5C09"/>
    <w:rsid w:val="00600260"/>
    <w:rsid w:val="00600657"/>
    <w:rsid w:val="00602C9F"/>
    <w:rsid w:val="00604CAF"/>
    <w:rsid w:val="00606756"/>
    <w:rsid w:val="00611295"/>
    <w:rsid w:val="0061208F"/>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4D6"/>
    <w:rsid w:val="00635F7D"/>
    <w:rsid w:val="0063665A"/>
    <w:rsid w:val="00636BC6"/>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4E3"/>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3B1"/>
    <w:rsid w:val="006A486E"/>
    <w:rsid w:val="006A4C20"/>
    <w:rsid w:val="006A4DD0"/>
    <w:rsid w:val="006A5E39"/>
    <w:rsid w:val="006A6E81"/>
    <w:rsid w:val="006A6F6A"/>
    <w:rsid w:val="006A787D"/>
    <w:rsid w:val="006B0346"/>
    <w:rsid w:val="006B10C4"/>
    <w:rsid w:val="006B1181"/>
    <w:rsid w:val="006B1353"/>
    <w:rsid w:val="006B24C5"/>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849"/>
    <w:rsid w:val="006C3C12"/>
    <w:rsid w:val="006C7461"/>
    <w:rsid w:val="006D04F7"/>
    <w:rsid w:val="006D11D5"/>
    <w:rsid w:val="006D2BB3"/>
    <w:rsid w:val="006D6567"/>
    <w:rsid w:val="006D659F"/>
    <w:rsid w:val="006D6B9B"/>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246F"/>
    <w:rsid w:val="00703DA0"/>
    <w:rsid w:val="007042F1"/>
    <w:rsid w:val="00705239"/>
    <w:rsid w:val="007057FE"/>
    <w:rsid w:val="00705E3B"/>
    <w:rsid w:val="00705EE5"/>
    <w:rsid w:val="0070753F"/>
    <w:rsid w:val="007077BB"/>
    <w:rsid w:val="00712538"/>
    <w:rsid w:val="007129CC"/>
    <w:rsid w:val="00713AFD"/>
    <w:rsid w:val="00713D29"/>
    <w:rsid w:val="00713E43"/>
    <w:rsid w:val="00713EFC"/>
    <w:rsid w:val="0071525D"/>
    <w:rsid w:val="0071577A"/>
    <w:rsid w:val="007165B2"/>
    <w:rsid w:val="00717279"/>
    <w:rsid w:val="0071761C"/>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5FFC"/>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6E7"/>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C8"/>
    <w:rsid w:val="007C342A"/>
    <w:rsid w:val="007C454D"/>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E7"/>
    <w:rsid w:val="00806F40"/>
    <w:rsid w:val="00807558"/>
    <w:rsid w:val="0080789A"/>
    <w:rsid w:val="00807A8C"/>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F8"/>
    <w:rsid w:val="00826F73"/>
    <w:rsid w:val="00830316"/>
    <w:rsid w:val="0083078A"/>
    <w:rsid w:val="00831EB8"/>
    <w:rsid w:val="00831F0F"/>
    <w:rsid w:val="0083454D"/>
    <w:rsid w:val="00834960"/>
    <w:rsid w:val="00835627"/>
    <w:rsid w:val="00837464"/>
    <w:rsid w:val="00837D74"/>
    <w:rsid w:val="00841CC2"/>
    <w:rsid w:val="008425DC"/>
    <w:rsid w:val="0084262E"/>
    <w:rsid w:val="0084377B"/>
    <w:rsid w:val="00843C7B"/>
    <w:rsid w:val="00844F4B"/>
    <w:rsid w:val="008460C9"/>
    <w:rsid w:val="008466E2"/>
    <w:rsid w:val="00846AF2"/>
    <w:rsid w:val="00847489"/>
    <w:rsid w:val="00847C48"/>
    <w:rsid w:val="00851143"/>
    <w:rsid w:val="00851E46"/>
    <w:rsid w:val="00852BD5"/>
    <w:rsid w:val="008536F9"/>
    <w:rsid w:val="0085568D"/>
    <w:rsid w:val="00855AF1"/>
    <w:rsid w:val="0085633F"/>
    <w:rsid w:val="00856E97"/>
    <w:rsid w:val="0086154B"/>
    <w:rsid w:val="00861BA2"/>
    <w:rsid w:val="00862A19"/>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0DAE"/>
    <w:rsid w:val="008A2A93"/>
    <w:rsid w:val="008A2CA2"/>
    <w:rsid w:val="008A304C"/>
    <w:rsid w:val="008A51E0"/>
    <w:rsid w:val="008A5339"/>
    <w:rsid w:val="008A6040"/>
    <w:rsid w:val="008A6AAC"/>
    <w:rsid w:val="008A6BB0"/>
    <w:rsid w:val="008A72BF"/>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E53F3"/>
    <w:rsid w:val="008F23E6"/>
    <w:rsid w:val="008F25D5"/>
    <w:rsid w:val="008F2CE6"/>
    <w:rsid w:val="008F34DA"/>
    <w:rsid w:val="008F3950"/>
    <w:rsid w:val="008F4505"/>
    <w:rsid w:val="008F4CB0"/>
    <w:rsid w:val="008F6F07"/>
    <w:rsid w:val="008F7ECD"/>
    <w:rsid w:val="00901228"/>
    <w:rsid w:val="00901BBA"/>
    <w:rsid w:val="009028CB"/>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3E7"/>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6AD"/>
    <w:rsid w:val="00973FB4"/>
    <w:rsid w:val="009740E1"/>
    <w:rsid w:val="009740F7"/>
    <w:rsid w:val="0097593D"/>
    <w:rsid w:val="00975BED"/>
    <w:rsid w:val="0097620F"/>
    <w:rsid w:val="00983413"/>
    <w:rsid w:val="0098405A"/>
    <w:rsid w:val="009845CF"/>
    <w:rsid w:val="0098665A"/>
    <w:rsid w:val="009866D8"/>
    <w:rsid w:val="0098697E"/>
    <w:rsid w:val="00986AFC"/>
    <w:rsid w:val="00986DD0"/>
    <w:rsid w:val="009878E5"/>
    <w:rsid w:val="00990F3A"/>
    <w:rsid w:val="00990FA0"/>
    <w:rsid w:val="009934E4"/>
    <w:rsid w:val="009955FD"/>
    <w:rsid w:val="0099565B"/>
    <w:rsid w:val="0099568C"/>
    <w:rsid w:val="00995C2D"/>
    <w:rsid w:val="00996FF1"/>
    <w:rsid w:val="009A068A"/>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3B73"/>
    <w:rsid w:val="009E4BC8"/>
    <w:rsid w:val="009E608C"/>
    <w:rsid w:val="009E6154"/>
    <w:rsid w:val="009E636D"/>
    <w:rsid w:val="009E6A5D"/>
    <w:rsid w:val="009E76A8"/>
    <w:rsid w:val="009F28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2C2A"/>
    <w:rsid w:val="00A33654"/>
    <w:rsid w:val="00A33EA1"/>
    <w:rsid w:val="00A33FD1"/>
    <w:rsid w:val="00A3421D"/>
    <w:rsid w:val="00A34E10"/>
    <w:rsid w:val="00A34E2A"/>
    <w:rsid w:val="00A35CC4"/>
    <w:rsid w:val="00A35EA4"/>
    <w:rsid w:val="00A36833"/>
    <w:rsid w:val="00A41A4A"/>
    <w:rsid w:val="00A41F10"/>
    <w:rsid w:val="00A42819"/>
    <w:rsid w:val="00A42E8A"/>
    <w:rsid w:val="00A442B5"/>
    <w:rsid w:val="00A44319"/>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8BD"/>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A6F"/>
    <w:rsid w:val="00B21C16"/>
    <w:rsid w:val="00B225B3"/>
    <w:rsid w:val="00B22834"/>
    <w:rsid w:val="00B23B92"/>
    <w:rsid w:val="00B240DD"/>
    <w:rsid w:val="00B24ABD"/>
    <w:rsid w:val="00B25BC3"/>
    <w:rsid w:val="00B2616D"/>
    <w:rsid w:val="00B26D61"/>
    <w:rsid w:val="00B27286"/>
    <w:rsid w:val="00B2750C"/>
    <w:rsid w:val="00B30655"/>
    <w:rsid w:val="00B31FAB"/>
    <w:rsid w:val="00B3304B"/>
    <w:rsid w:val="00B335F0"/>
    <w:rsid w:val="00B33706"/>
    <w:rsid w:val="00B33F3A"/>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4E09"/>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5EC5"/>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0698"/>
    <w:rsid w:val="00C71835"/>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11C0"/>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2F7F"/>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2BBD"/>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49D2"/>
    <w:rsid w:val="00E45969"/>
    <w:rsid w:val="00E4613E"/>
    <w:rsid w:val="00E46242"/>
    <w:rsid w:val="00E46278"/>
    <w:rsid w:val="00E46BC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5DA9"/>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35E"/>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2843"/>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3C45"/>
    <w:rsid w:val="00F65CAF"/>
    <w:rsid w:val="00F707F7"/>
    <w:rsid w:val="00F71409"/>
    <w:rsid w:val="00F714C1"/>
    <w:rsid w:val="00F71B1E"/>
    <w:rsid w:val="00F71B8D"/>
    <w:rsid w:val="00F72959"/>
    <w:rsid w:val="00F733C4"/>
    <w:rsid w:val="00F73ACE"/>
    <w:rsid w:val="00F74C75"/>
    <w:rsid w:val="00F7515B"/>
    <w:rsid w:val="00F75836"/>
    <w:rsid w:val="00F75A25"/>
    <w:rsid w:val="00F7634F"/>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4ED2"/>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0AE"/>
    <w:rsid w:val="00FC679C"/>
    <w:rsid w:val="00FC6AE8"/>
    <w:rsid w:val="00FC751B"/>
    <w:rsid w:val="00FC755A"/>
    <w:rsid w:val="00FC7AB1"/>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5734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42</Pages>
  <Words>13900</Words>
  <Characters>79234</Characters>
  <Application>Microsoft Office Word</Application>
  <DocSecurity>0</DocSecurity>
  <Lines>660</Lines>
  <Paragraphs>185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46</cp:revision>
  <cp:lastPrinted>2025-04-10T07:28:00Z</cp:lastPrinted>
  <dcterms:created xsi:type="dcterms:W3CDTF">2025-04-03T11:56:00Z</dcterms:created>
  <dcterms:modified xsi:type="dcterms:W3CDTF">2025-05-23T08:14:00Z</dcterms:modified>
</cp:coreProperties>
</file>